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30"/>
        <w:gridCol w:w="3338"/>
        <w:gridCol w:w="4102"/>
      </w:tblGrid>
      <w:tr w:rsidR="004702FB" w:rsidRPr="006F1DA5" w:rsidTr="004F2927">
        <w:trPr>
          <w:trHeight w:val="1268"/>
        </w:trPr>
        <w:tc>
          <w:tcPr>
            <w:tcW w:w="1668" w:type="dxa"/>
          </w:tcPr>
          <w:p w:rsidR="004702FB" w:rsidRPr="006F1DA5" w:rsidRDefault="004702FB" w:rsidP="005B7876">
            <w:pPr>
              <w:pStyle w:val="Glava"/>
              <w:keepNext/>
              <w:keepLines/>
              <w:jc w:val="center"/>
              <w:rPr>
                <w:rFonts w:ascii="Arial" w:hAnsi="Arial" w:cs="Arial"/>
                <w:b/>
                <w:color w:val="000000" w:themeColor="text1"/>
              </w:rPr>
            </w:pPr>
          </w:p>
        </w:tc>
        <w:tc>
          <w:tcPr>
            <w:tcW w:w="3361" w:type="dxa"/>
          </w:tcPr>
          <w:p w:rsidR="00DC0B7D" w:rsidRDefault="00DC0B7D" w:rsidP="005B7876">
            <w:pPr>
              <w:pStyle w:val="Glava"/>
              <w:keepNext/>
              <w:keepLines/>
              <w:rPr>
                <w:rFonts w:ascii="Arial" w:hAnsi="Arial" w:cs="Arial"/>
                <w:b/>
                <w:color w:val="000000" w:themeColor="text1"/>
              </w:rPr>
            </w:pPr>
          </w:p>
          <w:p w:rsidR="004702FB" w:rsidRPr="00DC0B7D" w:rsidRDefault="00DC0B7D" w:rsidP="005B7876">
            <w:pPr>
              <w:keepNext/>
              <w:keepLines/>
              <w:tabs>
                <w:tab w:val="left" w:pos="2304"/>
              </w:tabs>
              <w:spacing w:after="0"/>
            </w:pPr>
            <w:r>
              <w:tab/>
            </w:r>
          </w:p>
        </w:tc>
        <w:tc>
          <w:tcPr>
            <w:tcW w:w="4209" w:type="dxa"/>
          </w:tcPr>
          <w:p w:rsidR="004702FB" w:rsidRPr="006F1DA5" w:rsidRDefault="004702FB" w:rsidP="005B7876">
            <w:pPr>
              <w:pStyle w:val="Glava"/>
              <w:keepNext/>
              <w:keepLines/>
              <w:rPr>
                <w:rFonts w:ascii="Arial" w:hAnsi="Arial" w:cs="Arial"/>
                <w:b/>
                <w:color w:val="000000" w:themeColor="text1"/>
              </w:rPr>
            </w:pPr>
          </w:p>
        </w:tc>
      </w:tr>
    </w:tbl>
    <w:p w:rsidR="004702FB" w:rsidRDefault="004702FB" w:rsidP="005B7876">
      <w:pPr>
        <w:pStyle w:val="Paragraf"/>
        <w:keepNext/>
        <w:keepLines/>
        <w:spacing w:before="0" w:after="0" w:line="240" w:lineRule="auto"/>
        <w:rPr>
          <w:rFonts w:ascii="Arial" w:hAnsi="Arial" w:cs="Arial"/>
        </w:rPr>
      </w:pPr>
    </w:p>
    <w:p w:rsidR="00293E0B" w:rsidRDefault="00293E0B" w:rsidP="005B7876">
      <w:pPr>
        <w:pStyle w:val="Paragraf"/>
        <w:keepNext/>
        <w:keepLines/>
        <w:spacing w:before="0" w:after="0" w:line="240" w:lineRule="auto"/>
        <w:rPr>
          <w:rFonts w:ascii="Arial" w:hAnsi="Arial" w:cs="Arial"/>
        </w:rPr>
      </w:pPr>
    </w:p>
    <w:p w:rsidR="00293E0B" w:rsidRDefault="00293E0B" w:rsidP="005B7876">
      <w:pPr>
        <w:pStyle w:val="Paragraf"/>
        <w:keepNext/>
        <w:keepLines/>
        <w:spacing w:before="0" w:after="0" w:line="240" w:lineRule="auto"/>
        <w:rPr>
          <w:rFonts w:ascii="Arial" w:hAnsi="Arial" w:cs="Arial"/>
        </w:rPr>
      </w:pPr>
    </w:p>
    <w:p w:rsidR="00DC0B7D" w:rsidRPr="00C673EE" w:rsidRDefault="00DC0B7D" w:rsidP="005B7876">
      <w:pPr>
        <w:pStyle w:val="Paragraf"/>
        <w:keepNext/>
        <w:keepLines/>
        <w:spacing w:before="0" w:after="0" w:line="240" w:lineRule="auto"/>
        <w:rPr>
          <w:rFonts w:ascii="Arial" w:hAnsi="Arial" w:cs="Arial"/>
          <w:b/>
          <w:sz w:val="22"/>
          <w:szCs w:val="22"/>
        </w:rPr>
      </w:pPr>
      <w:r w:rsidRPr="00C673EE">
        <w:rPr>
          <w:rFonts w:ascii="Arial" w:hAnsi="Arial" w:cs="Arial"/>
          <w:b/>
          <w:sz w:val="22"/>
          <w:szCs w:val="22"/>
        </w:rPr>
        <w:t xml:space="preserve">Številka naročila: </w:t>
      </w:r>
      <w:r>
        <w:rPr>
          <w:rFonts w:ascii="Arial" w:hAnsi="Arial" w:cs="Arial"/>
          <w:b/>
          <w:sz w:val="22"/>
          <w:szCs w:val="22"/>
        </w:rPr>
        <w:t>1/2017</w:t>
      </w:r>
      <w:r w:rsidR="00F24712">
        <w:rPr>
          <w:rFonts w:ascii="Arial" w:hAnsi="Arial" w:cs="Arial"/>
          <w:b/>
          <w:sz w:val="22"/>
          <w:szCs w:val="22"/>
        </w:rPr>
        <w:t>_pop.2</w:t>
      </w:r>
    </w:p>
    <w:p w:rsidR="00F63AF4" w:rsidRDefault="00F63AF4" w:rsidP="005B7876">
      <w:pPr>
        <w:pStyle w:val="Paragraf"/>
        <w:keepNext/>
        <w:keepLines/>
        <w:spacing w:before="0" w:after="0" w:line="240" w:lineRule="auto"/>
        <w:rPr>
          <w:rFonts w:ascii="Arial" w:hAnsi="Arial" w:cs="Arial"/>
        </w:rPr>
      </w:pPr>
    </w:p>
    <w:p w:rsidR="00FB3258" w:rsidRPr="006F1DA5" w:rsidRDefault="00FC2646" w:rsidP="005B7876">
      <w:pPr>
        <w:pStyle w:val="Paragraf"/>
        <w:keepNext/>
        <w:keepLines/>
        <w:tabs>
          <w:tab w:val="right" w:pos="9070"/>
        </w:tabs>
        <w:spacing w:before="0" w:after="0" w:line="240" w:lineRule="auto"/>
        <w:rPr>
          <w:rFonts w:ascii="Arial" w:hAnsi="Arial" w:cs="Arial"/>
        </w:rPr>
      </w:pPr>
      <w:r w:rsidRPr="006F1DA5">
        <w:rPr>
          <w:rFonts w:ascii="Arial" w:hAnsi="Arial" w:cs="Arial"/>
        </w:rPr>
        <w:tab/>
      </w:r>
    </w:p>
    <w:p w:rsidR="00043DDE" w:rsidRPr="006F1DA5" w:rsidRDefault="00043DDE" w:rsidP="005B7876">
      <w:pPr>
        <w:pStyle w:val="Paragraf"/>
        <w:keepNext/>
        <w:keepLines/>
        <w:spacing w:before="0" w:after="0" w:line="240" w:lineRule="auto"/>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5B7876">
            <w:pPr>
              <w:pStyle w:val="Paragraf"/>
              <w:keepNext/>
              <w:keepLines/>
              <w:spacing w:before="0" w:after="0" w:line="240" w:lineRule="auto"/>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5B7876">
            <w:pPr>
              <w:pStyle w:val="Paragraf"/>
              <w:keepNext/>
              <w:keepLines/>
              <w:spacing w:before="0" w:after="0" w:line="240" w:lineRule="auto"/>
              <w:jc w:val="right"/>
              <w:rPr>
                <w:rFonts w:ascii="Arial" w:hAnsi="Arial" w:cs="Arial"/>
                <w:sz w:val="44"/>
                <w:szCs w:val="44"/>
              </w:rPr>
            </w:pPr>
            <w:r w:rsidRPr="006F1DA5">
              <w:rPr>
                <w:rFonts w:ascii="Arial" w:hAnsi="Arial" w:cs="Arial"/>
                <w:sz w:val="44"/>
                <w:szCs w:val="44"/>
              </w:rPr>
              <w:t>Dobava vodovodnega materiala</w:t>
            </w:r>
          </w:p>
        </w:tc>
      </w:tr>
    </w:tbl>
    <w:p w:rsidR="00FB3258" w:rsidRPr="006F1DA5" w:rsidRDefault="00FB3258" w:rsidP="005B7876">
      <w:pPr>
        <w:pStyle w:val="Paragraf"/>
        <w:keepNext/>
        <w:keepLines/>
        <w:spacing w:before="0" w:after="0" w:line="240" w:lineRule="auto"/>
        <w:rPr>
          <w:rFonts w:ascii="Arial" w:hAnsi="Arial" w:cs="Arial"/>
        </w:rPr>
      </w:pPr>
    </w:p>
    <w:p w:rsidR="00C673EE" w:rsidRPr="006F1DA5" w:rsidRDefault="00C673EE" w:rsidP="005B7876">
      <w:pPr>
        <w:pStyle w:val="Paragraf"/>
        <w:keepNext/>
        <w:keepLines/>
        <w:spacing w:before="0" w:after="0" w:line="240" w:lineRule="auto"/>
        <w:rPr>
          <w:rFonts w:ascii="Arial" w:hAnsi="Arial" w:cs="Arial"/>
        </w:rPr>
      </w:pPr>
    </w:p>
    <w:p w:rsidR="00FB3258" w:rsidRPr="006F1DA5" w:rsidRDefault="00FB3258" w:rsidP="005B7876">
      <w:pPr>
        <w:pStyle w:val="Paragraf"/>
        <w:keepNext/>
        <w:keepLines/>
        <w:spacing w:before="0" w:after="0" w:line="240" w:lineRule="auto"/>
        <w:rPr>
          <w:rFonts w:ascii="Arial" w:hAnsi="Arial" w:cs="Arial"/>
        </w:rPr>
      </w:pPr>
      <w:r w:rsidRPr="006F1DA5">
        <w:rPr>
          <w:rFonts w:ascii="Arial" w:hAnsi="Arial" w:cs="Arial"/>
        </w:rPr>
        <w:t>Vrsta postopka: odprti postopek skladno s 40. členom ZJN-3</w:t>
      </w:r>
    </w:p>
    <w:p w:rsidR="00337E4D" w:rsidRDefault="00337E4D" w:rsidP="005B7876">
      <w:pPr>
        <w:keepNext/>
        <w:keepLines/>
        <w:spacing w:after="0" w:line="240" w:lineRule="auto"/>
        <w:rPr>
          <w:rFonts w:ascii="Arial" w:hAnsi="Arial" w:cs="Arial"/>
          <w:sz w:val="18"/>
          <w:szCs w:val="18"/>
        </w:rPr>
      </w:pPr>
    </w:p>
    <w:p w:rsidR="00960022" w:rsidRDefault="00E55B9D" w:rsidP="005B7876">
      <w:pPr>
        <w:keepNext/>
        <w:keepLines/>
        <w:spacing w:after="0" w:line="240" w:lineRule="auto"/>
        <w:rPr>
          <w:rFonts w:ascii="Arial" w:hAnsi="Arial" w:cs="Arial"/>
          <w:sz w:val="18"/>
          <w:szCs w:val="18"/>
        </w:rPr>
      </w:pPr>
      <w:r>
        <w:rPr>
          <w:rFonts w:ascii="Arial" w:hAnsi="Arial" w:cs="Arial"/>
        </w:rPr>
        <w:br w:type="page"/>
      </w:r>
    </w:p>
    <w:p w:rsidR="00960022" w:rsidRPr="006F1DA5" w:rsidRDefault="00960022" w:rsidP="005B7876">
      <w:pPr>
        <w:pStyle w:val="Paragraf"/>
        <w:keepNext/>
        <w:keepLines/>
        <w:spacing w:before="0" w:after="0" w:line="240" w:lineRule="auto"/>
        <w:rPr>
          <w:rFonts w:ascii="Arial" w:hAnsi="Arial" w:cs="Arial"/>
        </w:rPr>
        <w:sectPr w:rsidR="00960022" w:rsidRPr="006F1DA5" w:rsidSect="00B2166D">
          <w:headerReference w:type="default" r:id="rId8"/>
          <w:footerReference w:type="even" r:id="rId9"/>
          <w:footerReference w:type="default" r:id="rId10"/>
          <w:headerReference w:type="first" r:id="rId11"/>
          <w:pgSz w:w="11906" w:h="16838"/>
          <w:pgMar w:top="851" w:right="1418" w:bottom="1418" w:left="1418" w:header="567" w:footer="596" w:gutter="0"/>
          <w:cols w:space="708"/>
          <w:titlePg/>
          <w:docGrid w:linePitch="360"/>
        </w:sectPr>
      </w:pPr>
    </w:p>
    <w:p w:rsidR="004E488F" w:rsidRDefault="004E488F" w:rsidP="005B78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rsidR="00F63AF4" w:rsidRDefault="00F63AF4" w:rsidP="005B7876">
      <w:pPr>
        <w:keepNext/>
        <w:keepLines/>
        <w:spacing w:after="0"/>
      </w:pPr>
    </w:p>
    <w:p w:rsidR="005E5DE9" w:rsidRPr="00F63AF4" w:rsidRDefault="005E5DE9" w:rsidP="005B7876">
      <w:pPr>
        <w:keepNext/>
        <w:keepLines/>
        <w:spacing w:after="0"/>
      </w:pPr>
    </w:p>
    <w:p w:rsidR="004E488F" w:rsidRDefault="004E488F" w:rsidP="005B78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F63AF4" w:rsidRDefault="00F63AF4" w:rsidP="009672EA">
      <w:pPr>
        <w:keepNext/>
        <w:keepLines/>
        <w:tabs>
          <w:tab w:val="left" w:pos="142"/>
        </w:tabs>
        <w:spacing w:after="0" w:line="240" w:lineRule="auto"/>
        <w:jc w:val="both"/>
        <w:rPr>
          <w:rFonts w:ascii="Arial" w:hAnsi="Arial" w:cs="Arial"/>
          <w:color w:val="000000"/>
          <w:sz w:val="18"/>
          <w:szCs w:val="18"/>
        </w:rPr>
      </w:pPr>
    </w:p>
    <w:tbl>
      <w:tblPr>
        <w:tblStyle w:val="NormalTablePHPDOCX"/>
        <w:tblW w:w="0" w:type="auto"/>
        <w:tblLook w:val="04A0" w:firstRow="1" w:lastRow="0" w:firstColumn="1" w:lastColumn="0" w:noHBand="0" w:noVBand="1"/>
      </w:tblPr>
      <w:tblGrid>
        <w:gridCol w:w="9070"/>
      </w:tblGrid>
      <w:tr w:rsidR="00B831D8" w:rsidTr="006B416B">
        <w:tc>
          <w:tcPr>
            <w:tcW w:w="0" w:type="auto"/>
            <w:tcMar>
              <w:top w:w="0" w:type="auto"/>
              <w:bottom w:w="0" w:type="auto"/>
            </w:tcMar>
          </w:tcPr>
          <w:p w:rsidR="00B831D8" w:rsidRDefault="004E488F" w:rsidP="009672EA">
            <w:pPr>
              <w:keepNext/>
              <w:keepLines/>
              <w:tabs>
                <w:tab w:val="left" w:pos="142"/>
              </w:tabs>
              <w:rPr>
                <w:rFonts w:ascii="Arial" w:hAnsi="Arial" w:cs="Arial"/>
                <w:color w:val="000000"/>
                <w:sz w:val="18"/>
                <w:szCs w:val="18"/>
              </w:rPr>
            </w:pPr>
            <w:r>
              <w:rPr>
                <w:rFonts w:ascii="Arial" w:hAnsi="Arial" w:cs="Arial"/>
                <w:color w:val="000000"/>
                <w:sz w:val="18"/>
                <w:szCs w:val="18"/>
              </w:rPr>
              <w:t>Pr</w:t>
            </w:r>
            <w:r w:rsidR="00F63AF4">
              <w:rPr>
                <w:rFonts w:ascii="Arial" w:hAnsi="Arial" w:cs="Arial"/>
                <w:color w:val="000000"/>
                <w:sz w:val="18"/>
                <w:szCs w:val="18"/>
              </w:rPr>
              <w:t>edmet javnega naročila je d</w:t>
            </w:r>
            <w:r>
              <w:rPr>
                <w:rFonts w:ascii="Arial" w:hAnsi="Arial" w:cs="Arial"/>
                <w:color w:val="000000"/>
                <w:sz w:val="18"/>
                <w:szCs w:val="18"/>
              </w:rPr>
              <w:t>obava vodovodnega materiala:</w:t>
            </w:r>
            <w:r w:rsidR="0070585D">
              <w:rPr>
                <w:rFonts w:ascii="Arial" w:hAnsi="Arial" w:cs="Arial"/>
                <w:color w:val="000000"/>
                <w:sz w:val="18"/>
                <w:szCs w:val="18"/>
              </w:rPr>
              <w:t xml:space="preserve"> c</w:t>
            </w:r>
            <w:r>
              <w:rPr>
                <w:rFonts w:ascii="Arial" w:hAnsi="Arial" w:cs="Arial"/>
                <w:color w:val="000000"/>
                <w:sz w:val="18"/>
                <w:szCs w:val="18"/>
              </w:rPr>
              <w:t xml:space="preserve">evi iz </w:t>
            </w:r>
            <w:proofErr w:type="spellStart"/>
            <w:r>
              <w:rPr>
                <w:rFonts w:ascii="Arial" w:hAnsi="Arial" w:cs="Arial"/>
                <w:color w:val="000000"/>
                <w:sz w:val="18"/>
                <w:szCs w:val="18"/>
              </w:rPr>
              <w:t>duktilne</w:t>
            </w:r>
            <w:proofErr w:type="spellEnd"/>
            <w:r>
              <w:rPr>
                <w:rFonts w:ascii="Arial" w:hAnsi="Arial" w:cs="Arial"/>
                <w:color w:val="000000"/>
                <w:sz w:val="18"/>
                <w:szCs w:val="18"/>
              </w:rPr>
              <w:t xml:space="preserve"> litine, </w:t>
            </w:r>
            <w:proofErr w:type="spellStart"/>
            <w:r>
              <w:rPr>
                <w:rFonts w:ascii="Arial" w:hAnsi="Arial" w:cs="Arial"/>
                <w:color w:val="000000"/>
                <w:sz w:val="18"/>
                <w:szCs w:val="18"/>
              </w:rPr>
              <w:t>fazonski</w:t>
            </w:r>
            <w:proofErr w:type="spellEnd"/>
            <w:r>
              <w:rPr>
                <w:rFonts w:ascii="Arial" w:hAnsi="Arial" w:cs="Arial"/>
                <w:color w:val="000000"/>
                <w:sz w:val="18"/>
                <w:szCs w:val="18"/>
              </w:rPr>
              <w:t xml:space="preserve"> kosi, hidranti,</w:t>
            </w:r>
            <w:r w:rsidR="003521F7">
              <w:rPr>
                <w:rFonts w:ascii="Arial" w:hAnsi="Arial" w:cs="Arial"/>
                <w:color w:val="000000"/>
                <w:sz w:val="18"/>
                <w:szCs w:val="18"/>
              </w:rPr>
              <w:t xml:space="preserve"> montažno </w:t>
            </w:r>
            <w:proofErr w:type="spellStart"/>
            <w:r w:rsidR="003521F7">
              <w:rPr>
                <w:rFonts w:ascii="Arial" w:hAnsi="Arial" w:cs="Arial"/>
                <w:color w:val="000000"/>
                <w:sz w:val="18"/>
                <w:szCs w:val="18"/>
              </w:rPr>
              <w:t>demontažni</w:t>
            </w:r>
            <w:proofErr w:type="spellEnd"/>
            <w:r w:rsidR="003521F7">
              <w:rPr>
                <w:rFonts w:ascii="Arial" w:hAnsi="Arial" w:cs="Arial"/>
                <w:color w:val="000000"/>
                <w:sz w:val="18"/>
                <w:szCs w:val="18"/>
              </w:rPr>
              <w:t xml:space="preserve"> kosi</w:t>
            </w:r>
            <w:r w:rsidR="0070585D">
              <w:rPr>
                <w:rFonts w:ascii="Arial" w:hAnsi="Arial" w:cs="Arial"/>
                <w:color w:val="000000"/>
                <w:sz w:val="18"/>
                <w:szCs w:val="18"/>
              </w:rPr>
              <w:t>, vgradne garniture i</w:t>
            </w:r>
            <w:r>
              <w:rPr>
                <w:rFonts w:ascii="Arial" w:hAnsi="Arial" w:cs="Arial"/>
                <w:color w:val="000000"/>
                <w:sz w:val="18"/>
                <w:szCs w:val="18"/>
              </w:rPr>
              <w:t>n tesnila;</w:t>
            </w:r>
          </w:p>
          <w:p w:rsidR="00F63AF4" w:rsidRDefault="00F63AF4" w:rsidP="009672EA">
            <w:pPr>
              <w:keepNext/>
              <w:keepLines/>
              <w:tabs>
                <w:tab w:val="left" w:pos="142"/>
              </w:tabs>
              <w:rPr>
                <w:rFonts w:ascii="Arial" w:hAnsi="Arial" w:cs="Arial"/>
                <w:color w:val="000000"/>
                <w:sz w:val="18"/>
                <w:szCs w:val="18"/>
              </w:rPr>
            </w:pPr>
          </w:p>
        </w:tc>
      </w:tr>
    </w:tbl>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Podroben opis predmet</w:t>
      </w:r>
      <w:r w:rsidR="00C673EE">
        <w:rPr>
          <w:rFonts w:ascii="Arial" w:hAnsi="Arial" w:cs="Arial"/>
          <w:color w:val="000000"/>
          <w:sz w:val="18"/>
          <w:szCs w:val="18"/>
        </w:rPr>
        <w:t>a javnega naročila je razviden iz obrazca</w:t>
      </w:r>
      <w:r>
        <w:rPr>
          <w:rFonts w:ascii="Arial" w:hAnsi="Arial" w:cs="Arial"/>
          <w:color w:val="000000"/>
          <w:sz w:val="18"/>
          <w:szCs w:val="18"/>
        </w:rPr>
        <w:t xml:space="preserve"> </w:t>
      </w:r>
      <w:r w:rsidR="0070585D">
        <w:rPr>
          <w:rFonts w:ascii="Arial" w:hAnsi="Arial" w:cs="Arial"/>
          <w:color w:val="000000"/>
          <w:sz w:val="18"/>
          <w:szCs w:val="18"/>
        </w:rPr>
        <w:t xml:space="preserve">ponudbenega </w:t>
      </w:r>
      <w:r>
        <w:rPr>
          <w:rFonts w:ascii="Arial" w:hAnsi="Arial" w:cs="Arial"/>
          <w:color w:val="000000"/>
          <w:sz w:val="18"/>
          <w:szCs w:val="18"/>
        </w:rPr>
        <w:t>predračuna.</w:t>
      </w:r>
      <w:r w:rsidR="00FB401C">
        <w:rPr>
          <w:rFonts w:ascii="Arial" w:hAnsi="Arial" w:cs="Arial"/>
          <w:color w:val="000000"/>
          <w:sz w:val="18"/>
          <w:szCs w:val="18"/>
        </w:rPr>
        <w:t xml:space="preserve"> Okvirni sporazum se sklepa za obdobje 36</w:t>
      </w:r>
      <w:r>
        <w:rPr>
          <w:rFonts w:ascii="Arial" w:hAnsi="Arial" w:cs="Arial"/>
          <w:color w:val="000000"/>
          <w:sz w:val="18"/>
          <w:szCs w:val="18"/>
        </w:rPr>
        <w:t xml:space="preserve"> mesecev od dneva sklenitve okvirnega sporazuma oz. do izčrpanja vrednosti okvirnega sporazuma, kar nastopi prej.</w:t>
      </w:r>
      <w:r w:rsidR="00F63AF4" w:rsidRPr="00F63AF4">
        <w:rPr>
          <w:rFonts w:ascii="Arial" w:hAnsi="Arial" w:cs="Arial"/>
          <w:color w:val="000000"/>
          <w:sz w:val="18"/>
          <w:szCs w:val="18"/>
        </w:rPr>
        <w:t xml:space="preserve"> </w:t>
      </w:r>
      <w:r w:rsidR="00F63AF4">
        <w:rPr>
          <w:rFonts w:ascii="Arial" w:hAnsi="Arial" w:cs="Arial"/>
          <w:color w:val="000000"/>
          <w:sz w:val="18"/>
          <w:szCs w:val="18"/>
        </w:rPr>
        <w:t>Naročnik bo sklenil okvirni sporazum v višini, ki ga je ocenil ob pošiljanju naročila v objavo.</w:t>
      </w:r>
    </w:p>
    <w:p w:rsidR="00F63AF4" w:rsidRDefault="00F63AF4" w:rsidP="005B7876">
      <w:pPr>
        <w:keepNext/>
        <w:keepLines/>
        <w:spacing w:after="0" w:line="240" w:lineRule="auto"/>
        <w:jc w:val="both"/>
      </w:pPr>
    </w:p>
    <w:p w:rsidR="00B831D8" w:rsidRPr="00F82F11" w:rsidRDefault="004E488F" w:rsidP="005B7876">
      <w:pPr>
        <w:keepNext/>
        <w:keepLines/>
        <w:spacing w:after="0" w:line="240" w:lineRule="auto"/>
        <w:jc w:val="both"/>
        <w:rPr>
          <w:rFonts w:ascii="Arial" w:hAnsi="Arial" w:cs="Arial"/>
          <w:b/>
          <w:color w:val="000000"/>
          <w:sz w:val="18"/>
          <w:szCs w:val="18"/>
        </w:rPr>
      </w:pPr>
      <w:r w:rsidRPr="00F82F11">
        <w:rPr>
          <w:rFonts w:ascii="Arial" w:hAnsi="Arial" w:cs="Arial"/>
          <w:b/>
          <w:color w:val="000000"/>
          <w:sz w:val="18"/>
          <w:szCs w:val="18"/>
        </w:rPr>
        <w:t xml:space="preserve">Na podlagi Zakona o javnem naročanju (ZJN-3, Uradni list RS, št. 91/2015), KOMUNALA KRANJ, D.O.O., Ulica Mirka </w:t>
      </w:r>
      <w:proofErr w:type="spellStart"/>
      <w:r w:rsidRPr="00F82F11">
        <w:rPr>
          <w:rFonts w:ascii="Arial" w:hAnsi="Arial" w:cs="Arial"/>
          <w:b/>
          <w:color w:val="000000"/>
          <w:sz w:val="18"/>
          <w:szCs w:val="18"/>
        </w:rPr>
        <w:t>Vadnova</w:t>
      </w:r>
      <w:proofErr w:type="spellEnd"/>
      <w:r w:rsidRPr="00F82F11">
        <w:rPr>
          <w:rFonts w:ascii="Arial" w:hAnsi="Arial" w:cs="Arial"/>
          <w:b/>
          <w:color w:val="000000"/>
          <w:sz w:val="18"/>
          <w:szCs w:val="18"/>
        </w:rPr>
        <w:t xml:space="preserve"> 1, 4000 Kranj (v nadaljevanju: naročnik), vabi zainteresirane ponudnike, da predložijo svojo pisno ponudbo v skladu s to razpisno dokumentacijo in sodelujejo v postopku oddaje javnega naročila.</w:t>
      </w:r>
    </w:p>
    <w:p w:rsidR="00F63AF4" w:rsidRDefault="00F63AF4" w:rsidP="005B7876">
      <w:pPr>
        <w:keepNext/>
        <w:keepLines/>
        <w:spacing w:after="0" w:line="240" w:lineRule="auto"/>
        <w:jc w:val="both"/>
        <w:rPr>
          <w:rFonts w:ascii="Arial" w:hAnsi="Arial" w:cs="Arial"/>
          <w:color w:val="000000"/>
          <w:sz w:val="18"/>
          <w:szCs w:val="18"/>
        </w:rPr>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Skrbno preverite, da ste prejeli celotno razpisno dokumentacijo in da ste na ta način seznanjeni z vsemi zahtevami naročnika. </w:t>
      </w:r>
    </w:p>
    <w:p w:rsidR="00F63AF4" w:rsidRDefault="00F63AF4" w:rsidP="005B7876">
      <w:pPr>
        <w:keepNext/>
        <w:keepLines/>
        <w:spacing w:after="0" w:line="240" w:lineRule="auto"/>
        <w:jc w:val="both"/>
      </w:pPr>
    </w:p>
    <w:p w:rsidR="004E488F" w:rsidRDefault="004E488F" w:rsidP="005B7876">
      <w:pPr>
        <w:pStyle w:val="Paragraf"/>
        <w:keepNext/>
        <w:keepLines/>
        <w:spacing w:before="0" w:after="0" w:line="240" w:lineRule="auto"/>
        <w:rPr>
          <w:rFonts w:ascii="Arial" w:hAnsi="Arial" w:cs="Arial"/>
        </w:rPr>
      </w:pPr>
      <w:r w:rsidRPr="00445A62">
        <w:rPr>
          <w:rFonts w:ascii="Arial" w:hAnsi="Arial" w:cs="Arial"/>
        </w:rPr>
        <w:t>Naročnik je predvidel, da se bo javno naročilo izvedlo skladno z načrtovanim terminskim načrtom:</w:t>
      </w:r>
    </w:p>
    <w:p w:rsidR="00E26488" w:rsidRDefault="00E26488" w:rsidP="005B7876">
      <w:pPr>
        <w:pStyle w:val="Paragraf"/>
        <w:keepNext/>
        <w:keepLines/>
        <w:spacing w:before="0" w:after="0" w:line="240" w:lineRule="auto"/>
        <w:rPr>
          <w:rFonts w:ascii="Arial" w:hAnsi="Arial" w:cs="Arial"/>
        </w:rPr>
      </w:pPr>
    </w:p>
    <w:tbl>
      <w:tblPr>
        <w:tblStyle w:val="NormalTablePHPDOCX"/>
        <w:tblW w:w="5000" w:type="pct"/>
        <w:tblInd w:w="108" w:type="dxa"/>
        <w:tblLook w:val="04A0" w:firstRow="1" w:lastRow="0" w:firstColumn="1" w:lastColumn="0" w:noHBand="0" w:noVBand="1"/>
      </w:tblPr>
      <w:tblGrid>
        <w:gridCol w:w="4890"/>
        <w:gridCol w:w="4168"/>
      </w:tblGrid>
      <w:tr w:rsidR="00B831D8">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831D8" w:rsidRDefault="004E488F" w:rsidP="005B7876">
            <w:pPr>
              <w:keepNext/>
              <w:keepLines/>
            </w:pPr>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831D8" w:rsidRDefault="004E488F" w:rsidP="005B7876">
            <w:pPr>
              <w:keepNext/>
              <w:keepLines/>
              <w:jc w:val="right"/>
            </w:pPr>
            <w:r>
              <w:rPr>
                <w:rFonts w:ascii="Arial" w:hAnsi="Arial" w:cs="Arial"/>
                <w:b/>
                <w:bCs/>
                <w:color w:val="000000"/>
                <w:position w:val="-2"/>
                <w:sz w:val="18"/>
                <w:szCs w:val="18"/>
                <w:shd w:val="clear" w:color="auto" w:fill="D1D1D1"/>
              </w:rPr>
              <w:t>Datumi</w:t>
            </w:r>
          </w:p>
        </w:tc>
      </w:tr>
      <w:tr w:rsidR="00B831D8">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5E5DE9" w:rsidRDefault="004E488F" w:rsidP="005B7876">
            <w:pPr>
              <w:keepNext/>
              <w:keepLines/>
              <w:jc w:val="right"/>
            </w:pPr>
            <w:r w:rsidRPr="005E5DE9">
              <w:rPr>
                <w:rFonts w:ascii="Arial" w:hAnsi="Arial" w:cs="Arial"/>
                <w:color w:val="000000"/>
                <w:position w:val="-2"/>
                <w:sz w:val="18"/>
                <w:szCs w:val="18"/>
              </w:rPr>
              <w:t xml:space="preserve">do </w:t>
            </w:r>
            <w:r w:rsidR="00F24712">
              <w:rPr>
                <w:rFonts w:ascii="Arial" w:hAnsi="Arial" w:cs="Arial"/>
                <w:color w:val="000000"/>
                <w:position w:val="-2"/>
                <w:sz w:val="18"/>
                <w:szCs w:val="18"/>
              </w:rPr>
              <w:t>6.9</w:t>
            </w:r>
            <w:r w:rsidR="0070585D" w:rsidRPr="005E5DE9">
              <w:rPr>
                <w:rFonts w:ascii="Arial" w:hAnsi="Arial" w:cs="Arial"/>
                <w:color w:val="000000"/>
                <w:position w:val="-2"/>
                <w:sz w:val="18"/>
                <w:szCs w:val="18"/>
              </w:rPr>
              <w:t>.2017</w:t>
            </w:r>
            <w:r w:rsidRPr="005E5DE9">
              <w:rPr>
                <w:rFonts w:ascii="Arial" w:hAnsi="Arial" w:cs="Arial"/>
                <w:color w:val="000000"/>
                <w:position w:val="-2"/>
                <w:sz w:val="18"/>
                <w:szCs w:val="18"/>
              </w:rPr>
              <w:t xml:space="preserve"> do 09:00</w:t>
            </w:r>
          </w:p>
        </w:tc>
      </w:tr>
      <w:tr w:rsidR="00AB7B8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7B81" w:rsidRDefault="00AB7B81" w:rsidP="005B7876">
            <w:pPr>
              <w:keepNext/>
              <w:keepLines/>
              <w:rPr>
                <w:rFonts w:ascii="Arial" w:hAnsi="Arial" w:cs="Arial"/>
                <w:color w:val="000000"/>
                <w:position w:val="-2"/>
                <w:sz w:val="18"/>
                <w:szCs w:val="18"/>
              </w:rPr>
            </w:pPr>
            <w:r>
              <w:rPr>
                <w:rFonts w:ascii="Arial" w:hAnsi="Arial" w:cs="Arial"/>
                <w:color w:val="000000"/>
                <w:position w:val="-2"/>
                <w:sz w:val="18"/>
                <w:szCs w:val="18"/>
              </w:rPr>
              <w:t>Odgovori na vprašanja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7B81" w:rsidRPr="005E5DE9" w:rsidRDefault="0070585D" w:rsidP="005B7876">
            <w:pPr>
              <w:keepNext/>
              <w:keepLines/>
              <w:jc w:val="right"/>
              <w:rPr>
                <w:rFonts w:ascii="Arial" w:hAnsi="Arial" w:cs="Arial"/>
                <w:color w:val="000000"/>
                <w:position w:val="-2"/>
                <w:sz w:val="18"/>
                <w:szCs w:val="18"/>
              </w:rPr>
            </w:pPr>
            <w:r w:rsidRPr="005E5DE9">
              <w:rPr>
                <w:rFonts w:ascii="Arial" w:hAnsi="Arial" w:cs="Arial"/>
                <w:color w:val="000000"/>
                <w:position w:val="-2"/>
                <w:sz w:val="18"/>
                <w:szCs w:val="18"/>
              </w:rPr>
              <w:t xml:space="preserve">do </w:t>
            </w:r>
            <w:r w:rsidR="00F24712">
              <w:rPr>
                <w:rFonts w:ascii="Arial" w:hAnsi="Arial" w:cs="Arial"/>
                <w:color w:val="000000"/>
                <w:position w:val="-2"/>
                <w:sz w:val="18"/>
                <w:szCs w:val="18"/>
              </w:rPr>
              <w:t>8</w:t>
            </w:r>
            <w:r w:rsidR="005E5DE9" w:rsidRPr="005E5DE9">
              <w:rPr>
                <w:rFonts w:ascii="Arial" w:hAnsi="Arial" w:cs="Arial"/>
                <w:color w:val="000000"/>
                <w:position w:val="-2"/>
                <w:sz w:val="18"/>
                <w:szCs w:val="18"/>
              </w:rPr>
              <w:t>.</w:t>
            </w:r>
            <w:r w:rsidR="00F24712">
              <w:rPr>
                <w:rFonts w:ascii="Arial" w:hAnsi="Arial" w:cs="Arial"/>
                <w:color w:val="000000"/>
                <w:position w:val="-2"/>
                <w:sz w:val="18"/>
                <w:szCs w:val="18"/>
              </w:rPr>
              <w:t>9.</w:t>
            </w:r>
            <w:r w:rsidR="005E5DE9" w:rsidRPr="005E5DE9">
              <w:rPr>
                <w:rFonts w:ascii="Arial" w:hAnsi="Arial" w:cs="Arial"/>
                <w:color w:val="000000"/>
                <w:position w:val="-2"/>
                <w:sz w:val="18"/>
                <w:szCs w:val="18"/>
              </w:rPr>
              <w:t xml:space="preserve"> 2017 </w:t>
            </w:r>
            <w:r w:rsidRPr="005E5DE9">
              <w:rPr>
                <w:rFonts w:ascii="Arial" w:hAnsi="Arial" w:cs="Arial"/>
                <w:color w:val="000000"/>
                <w:position w:val="-2"/>
                <w:sz w:val="18"/>
                <w:szCs w:val="18"/>
              </w:rPr>
              <w:t xml:space="preserve">do </w:t>
            </w:r>
            <w:r w:rsidR="00F24712">
              <w:rPr>
                <w:rFonts w:ascii="Arial" w:hAnsi="Arial" w:cs="Arial"/>
                <w:color w:val="000000"/>
                <w:position w:val="-2"/>
                <w:sz w:val="18"/>
                <w:szCs w:val="18"/>
              </w:rPr>
              <w:t>12</w:t>
            </w:r>
            <w:r w:rsidR="00AB7B81" w:rsidRPr="005E5DE9">
              <w:rPr>
                <w:rFonts w:ascii="Arial" w:hAnsi="Arial" w:cs="Arial"/>
                <w:color w:val="000000"/>
                <w:position w:val="-2"/>
                <w:sz w:val="18"/>
                <w:szCs w:val="18"/>
              </w:rPr>
              <w:t xml:space="preserve">.00 </w:t>
            </w:r>
          </w:p>
        </w:tc>
      </w:tr>
      <w:tr w:rsidR="00B831D8">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5E5DE9" w:rsidRDefault="0070585D" w:rsidP="005B7876">
            <w:pPr>
              <w:keepNext/>
              <w:keepLines/>
              <w:jc w:val="right"/>
            </w:pPr>
            <w:r w:rsidRPr="005E5DE9">
              <w:rPr>
                <w:rFonts w:ascii="Arial" w:hAnsi="Arial" w:cs="Arial"/>
                <w:color w:val="000000"/>
                <w:position w:val="-2"/>
                <w:sz w:val="18"/>
                <w:szCs w:val="18"/>
              </w:rPr>
              <w:t xml:space="preserve">do </w:t>
            </w:r>
            <w:r w:rsidR="00F24712">
              <w:rPr>
                <w:rFonts w:ascii="Arial" w:hAnsi="Arial" w:cs="Arial"/>
                <w:color w:val="000000"/>
                <w:position w:val="-2"/>
                <w:sz w:val="18"/>
                <w:szCs w:val="18"/>
              </w:rPr>
              <w:t>14.9</w:t>
            </w:r>
            <w:r w:rsidRPr="005E5DE9">
              <w:rPr>
                <w:rFonts w:ascii="Arial" w:hAnsi="Arial" w:cs="Arial"/>
                <w:color w:val="000000"/>
                <w:position w:val="-2"/>
                <w:sz w:val="18"/>
                <w:szCs w:val="18"/>
              </w:rPr>
              <w:t>.2017</w:t>
            </w:r>
            <w:r w:rsidR="004E488F" w:rsidRPr="005E5DE9">
              <w:rPr>
                <w:rFonts w:ascii="Arial" w:hAnsi="Arial" w:cs="Arial"/>
                <w:color w:val="000000"/>
                <w:position w:val="-2"/>
                <w:sz w:val="18"/>
                <w:szCs w:val="18"/>
              </w:rPr>
              <w:t xml:space="preserve"> do 09:00</w:t>
            </w:r>
          </w:p>
        </w:tc>
      </w:tr>
      <w:tr w:rsidR="00B831D8">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5E5DE9" w:rsidRDefault="00F24712" w:rsidP="005B7876">
            <w:pPr>
              <w:keepNext/>
              <w:keepLines/>
              <w:jc w:val="right"/>
            </w:pPr>
            <w:r>
              <w:rPr>
                <w:rFonts w:ascii="Arial" w:hAnsi="Arial" w:cs="Arial"/>
                <w:color w:val="000000"/>
                <w:position w:val="-2"/>
                <w:sz w:val="18"/>
                <w:szCs w:val="18"/>
              </w:rPr>
              <w:t>14.9</w:t>
            </w:r>
            <w:r w:rsidR="0070585D" w:rsidRPr="005E5DE9">
              <w:rPr>
                <w:rFonts w:ascii="Arial" w:hAnsi="Arial" w:cs="Arial"/>
                <w:color w:val="000000"/>
                <w:position w:val="-2"/>
                <w:sz w:val="18"/>
                <w:szCs w:val="18"/>
              </w:rPr>
              <w:t>.2017</w:t>
            </w:r>
            <w:r w:rsidR="004E488F" w:rsidRPr="005E5DE9">
              <w:rPr>
                <w:rFonts w:ascii="Arial" w:hAnsi="Arial" w:cs="Arial"/>
                <w:color w:val="000000"/>
                <w:position w:val="-2"/>
                <w:sz w:val="18"/>
                <w:szCs w:val="18"/>
              </w:rPr>
              <w:t xml:space="preserve"> ob 10:00</w:t>
            </w:r>
          </w:p>
        </w:tc>
      </w:tr>
    </w:tbl>
    <w:p w:rsidR="00B831D8" w:rsidRDefault="004E488F" w:rsidP="005B7876">
      <w:pPr>
        <w:keepNext/>
        <w:keepLines/>
        <w:spacing w:after="0" w:line="240" w:lineRule="auto"/>
        <w:jc w:val="both"/>
      </w:pPr>
      <w:r>
        <w:rPr>
          <w:rFonts w:ascii="Arial" w:hAnsi="Arial" w:cs="Arial"/>
          <w:color w:val="000000"/>
          <w:sz w:val="18"/>
          <w:szCs w:val="18"/>
        </w:rPr>
        <w:t> </w:t>
      </w:r>
    </w:p>
    <w:p w:rsidR="00F63AF4" w:rsidRDefault="004E488F" w:rsidP="005B7876">
      <w:pPr>
        <w:keepNext/>
        <w:keepLines/>
        <w:spacing w:after="0" w:line="240" w:lineRule="auto"/>
        <w:rPr>
          <w:rFonts w:ascii="Arial" w:hAnsi="Arial" w:cs="Arial"/>
          <w:color w:val="000000"/>
          <w:sz w:val="18"/>
          <w:szCs w:val="18"/>
        </w:rPr>
      </w:pPr>
      <w:r>
        <w:rPr>
          <w:rFonts w:ascii="Arial" w:hAnsi="Arial" w:cs="Arial"/>
          <w:color w:val="000000"/>
          <w:sz w:val="18"/>
          <w:szCs w:val="18"/>
        </w:rPr>
        <w:t xml:space="preserve"> </w:t>
      </w:r>
    </w:p>
    <w:p w:rsidR="004E488F" w:rsidRPr="008806CE" w:rsidRDefault="004E488F" w:rsidP="005B78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F63AF4" w:rsidRDefault="00F63AF4" w:rsidP="005B7876">
      <w:pPr>
        <w:pStyle w:val="Paragraf"/>
        <w:keepNext/>
        <w:keepLines/>
        <w:spacing w:before="0" w:after="0" w:line="240" w:lineRule="auto"/>
        <w:rPr>
          <w:rFonts w:ascii="Arial" w:hAnsi="Arial" w:cs="Arial"/>
        </w:rPr>
      </w:pPr>
    </w:p>
    <w:p w:rsidR="004E488F" w:rsidRDefault="004E488F" w:rsidP="005B7876">
      <w:pPr>
        <w:pStyle w:val="Paragraf"/>
        <w:keepNext/>
        <w:keepLines/>
        <w:spacing w:before="0" w:after="0" w:line="240" w:lineRule="auto"/>
        <w:rPr>
          <w:rFonts w:ascii="Arial" w:hAnsi="Arial" w:cs="Arial"/>
        </w:rPr>
      </w:pPr>
      <w:r>
        <w:rPr>
          <w:rFonts w:ascii="Arial" w:hAnsi="Arial" w:cs="Arial"/>
        </w:rPr>
        <w:t xml:space="preserve">Kontaktna oseba: </w:t>
      </w:r>
      <w:r w:rsidRPr="00445A62">
        <w:rPr>
          <w:rFonts w:ascii="Arial" w:hAnsi="Arial" w:cs="Arial"/>
        </w:rPr>
        <w:t>Denisa Ceklin</w:t>
      </w:r>
      <w:r w:rsidR="00C673EE">
        <w:rPr>
          <w:rFonts w:ascii="Arial" w:hAnsi="Arial" w:cs="Arial"/>
        </w:rPr>
        <w:t xml:space="preserve">, </w:t>
      </w:r>
      <w:r>
        <w:rPr>
          <w:rFonts w:ascii="Arial" w:hAnsi="Arial" w:cs="Arial"/>
        </w:rPr>
        <w:t xml:space="preserve">E-poštni naslov: </w:t>
      </w:r>
      <w:hyperlink r:id="rId12" w:history="1">
        <w:r w:rsidR="00163855" w:rsidRPr="00862988">
          <w:rPr>
            <w:rStyle w:val="Hiperpovezava"/>
            <w:rFonts w:ascii="Arial" w:hAnsi="Arial" w:cs="Arial"/>
          </w:rPr>
          <w:t>denisa.ceklin@komunala-kranj.si</w:t>
        </w:r>
      </w:hyperlink>
      <w:r w:rsidR="000B46A4">
        <w:rPr>
          <w:rFonts w:ascii="Arial" w:hAnsi="Arial" w:cs="Arial"/>
        </w:rPr>
        <w:t>.</w:t>
      </w:r>
    </w:p>
    <w:p w:rsidR="00F63AF4" w:rsidRDefault="00F63AF4" w:rsidP="005B7876">
      <w:pPr>
        <w:pStyle w:val="Paragraf"/>
        <w:keepNext/>
        <w:keepLines/>
        <w:spacing w:before="0" w:after="0" w:line="240" w:lineRule="auto"/>
        <w:rPr>
          <w:rFonts w:ascii="Arial" w:hAnsi="Arial" w:cs="Arial"/>
        </w:rPr>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E26488" w:rsidRDefault="00E26488" w:rsidP="005B7876">
      <w:pPr>
        <w:keepNext/>
        <w:keepLines/>
        <w:spacing w:after="0" w:line="240" w:lineRule="auto"/>
        <w:jc w:val="both"/>
        <w:rPr>
          <w:rFonts w:ascii="Arial" w:hAnsi="Arial" w:cs="Arial"/>
          <w:color w:val="000000"/>
          <w:sz w:val="18"/>
          <w:szCs w:val="18"/>
        </w:rPr>
      </w:pPr>
    </w:p>
    <w:p w:rsidR="004E488F" w:rsidRDefault="004E488F" w:rsidP="005B78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E26488" w:rsidRDefault="00E26488" w:rsidP="005B7876">
      <w:pPr>
        <w:keepNext/>
        <w:keepLines/>
        <w:spacing w:after="0" w:line="240" w:lineRule="auto"/>
        <w:rPr>
          <w:rFonts w:ascii="Arial" w:hAnsi="Arial" w:cs="Arial"/>
          <w:sz w:val="18"/>
          <w:szCs w:val="18"/>
        </w:rPr>
      </w:pPr>
    </w:p>
    <w:p w:rsidR="00FD6CE1" w:rsidRDefault="00FD6CE1" w:rsidP="005B7876">
      <w:pPr>
        <w:keepNext/>
        <w:keepLines/>
        <w:spacing w:after="0" w:line="240" w:lineRule="auto"/>
        <w:rPr>
          <w:rFonts w:ascii="Arial" w:hAnsi="Arial" w:cs="Arial"/>
          <w:color w:val="000000"/>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w:t>
      </w:r>
      <w:r>
        <w:rPr>
          <w:rFonts w:ascii="Arial" w:hAnsi="Arial" w:cs="Arial"/>
          <w:color w:val="000000"/>
          <w:sz w:val="18"/>
          <w:szCs w:val="18"/>
        </w:rPr>
        <w:t xml:space="preserve">osebno ali po pošti na naslov: KOMUNALA KRANJ, d.o.o., Ulica Mirka </w:t>
      </w:r>
      <w:proofErr w:type="spellStart"/>
      <w:r>
        <w:rPr>
          <w:rFonts w:ascii="Arial" w:hAnsi="Arial" w:cs="Arial"/>
          <w:color w:val="000000"/>
          <w:sz w:val="18"/>
          <w:szCs w:val="18"/>
        </w:rPr>
        <w:t>Vadnova</w:t>
      </w:r>
      <w:proofErr w:type="spellEnd"/>
      <w:r>
        <w:rPr>
          <w:rFonts w:ascii="Arial" w:hAnsi="Arial" w:cs="Arial"/>
          <w:color w:val="000000"/>
          <w:sz w:val="18"/>
          <w:szCs w:val="18"/>
        </w:rPr>
        <w:t xml:space="preserve"> 1, 4000 Kranj.</w:t>
      </w:r>
    </w:p>
    <w:tbl>
      <w:tblPr>
        <w:tblStyle w:val="NormalTablePHPDOCX"/>
        <w:tblW w:w="0" w:type="auto"/>
        <w:tblInd w:w="108" w:type="dxa"/>
        <w:tblLayout w:type="fixed"/>
        <w:tblLook w:val="04A0" w:firstRow="1" w:lastRow="0" w:firstColumn="1" w:lastColumn="0" w:noHBand="0" w:noVBand="1"/>
      </w:tblPr>
      <w:tblGrid>
        <w:gridCol w:w="236"/>
      </w:tblGrid>
      <w:tr w:rsidR="00FD6CE1" w:rsidTr="00E26488">
        <w:tc>
          <w:tcPr>
            <w:tcW w:w="236" w:type="dxa"/>
            <w:tcMar>
              <w:top w:w="0" w:type="auto"/>
              <w:bottom w:w="0" w:type="auto"/>
            </w:tcMar>
          </w:tcPr>
          <w:p w:rsidR="00FD6CE1" w:rsidRDefault="00FD6CE1" w:rsidP="005B7876">
            <w:pPr>
              <w:keepNext/>
              <w:keepLines/>
              <w:numPr>
                <w:ilvl w:val="0"/>
                <w:numId w:val="1"/>
              </w:numPr>
              <w:ind w:left="0"/>
              <w:rPr>
                <w:rFonts w:ascii="Arial" w:hAnsi="Arial" w:cs="Arial"/>
                <w:color w:val="000000"/>
                <w:sz w:val="18"/>
                <w:szCs w:val="18"/>
              </w:rPr>
            </w:pPr>
          </w:p>
        </w:tc>
      </w:tr>
    </w:tbl>
    <w:p w:rsidR="00FD6CE1" w:rsidRDefault="00FD6CE1" w:rsidP="005B7876">
      <w:pPr>
        <w:keepNext/>
        <w:keepLines/>
        <w:spacing w:after="0" w:line="240" w:lineRule="auto"/>
        <w:jc w:val="both"/>
      </w:pPr>
      <w:r>
        <w:rPr>
          <w:rFonts w:ascii="Arial" w:hAnsi="Arial" w:cs="Arial"/>
          <w:color w:val="000000"/>
          <w:sz w:val="18"/>
          <w:szCs w:val="18"/>
        </w:rPr>
        <w:t xml:space="preserve">Ponudba mora v vložišče naročnika prispeti </w:t>
      </w:r>
      <w:r>
        <w:rPr>
          <w:rFonts w:ascii="Arial" w:hAnsi="Arial" w:cs="Arial"/>
          <w:b/>
          <w:bCs/>
          <w:color w:val="000000"/>
          <w:sz w:val="18"/>
          <w:szCs w:val="18"/>
        </w:rPr>
        <w:t>do navedene ure</w:t>
      </w:r>
      <w:r>
        <w:rPr>
          <w:rFonts w:ascii="Arial" w:hAnsi="Arial" w:cs="Arial"/>
          <w:color w:val="000000"/>
          <w:sz w:val="18"/>
          <w:szCs w:val="18"/>
        </w:rPr>
        <w:t>. Ponudbe odposlane pred potekom roka, ki bodo k naročniku prispele po zgoraj navedenem roku, bodo izločene kot nepravočasne in zaprte vrnjene ponudnikom.</w:t>
      </w:r>
    </w:p>
    <w:p w:rsidR="00FD6CE1" w:rsidRDefault="00FD6CE1" w:rsidP="005B7876">
      <w:pPr>
        <w:keepNext/>
        <w:keepLines/>
        <w:spacing w:after="0" w:line="240" w:lineRule="auto"/>
        <w:jc w:val="both"/>
      </w:pPr>
      <w:r>
        <w:rPr>
          <w:rFonts w:ascii="Arial" w:hAnsi="Arial" w:cs="Arial"/>
          <w:color w:val="000000"/>
          <w:sz w:val="18"/>
          <w:szCs w:val="18"/>
        </w:rPr>
        <w:t>V izogib kasnejšim težavam zahtevajte potrdilo o oddani ponudbi s pravilno navedenim datumom in časom oddaje ponudbe pri pooblaščeni osebi naročnika.</w:t>
      </w:r>
    </w:p>
    <w:p w:rsidR="00FD6CE1" w:rsidRDefault="00FD6CE1"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 xml:space="preserve">Ponudnik predloži ponudbo v zapečateni ali zaprti ovojnici tako, da je na odpiranju možno preveriti, da je zaprta tako, kot je bila predana. Zaželeno je, da so listi ponudbe povezani na tak način, da se jih ne da neopazno razdružiti, odvezati ali dodati posameznih listov v ponudbo z jasno </w:t>
      </w:r>
      <w:r>
        <w:rPr>
          <w:rFonts w:ascii="Arial" w:hAnsi="Arial" w:cs="Arial"/>
          <w:b/>
          <w:bCs/>
          <w:color w:val="000000"/>
          <w:sz w:val="18"/>
          <w:szCs w:val="18"/>
        </w:rPr>
        <w:t>navedbo predmeta naročila.</w:t>
      </w:r>
      <w:r>
        <w:rPr>
          <w:rFonts w:ascii="Arial" w:hAnsi="Arial" w:cs="Arial"/>
          <w:color w:val="000000"/>
          <w:sz w:val="18"/>
          <w:szCs w:val="18"/>
        </w:rPr>
        <w:t xml:space="preserve"> Naročnik ne odgovarja za predčasno odprtje ponudbe, ki ne bo ustrezno označena, skladno s temi navodili. Na vseh ovitkih naj bo navedena firma, točen naslov, telefonska številka in e-mail ponudnika.</w:t>
      </w:r>
    </w:p>
    <w:p w:rsidR="005E5DE9" w:rsidRDefault="005E5DE9" w:rsidP="005B7876">
      <w:pPr>
        <w:keepNext/>
        <w:keepLines/>
        <w:spacing w:after="0" w:line="240" w:lineRule="auto"/>
        <w:jc w:val="both"/>
        <w:rPr>
          <w:rFonts w:ascii="Arial" w:hAnsi="Arial" w:cs="Arial"/>
          <w:color w:val="000000"/>
          <w:sz w:val="18"/>
          <w:szCs w:val="18"/>
        </w:rPr>
      </w:pPr>
    </w:p>
    <w:p w:rsidR="00FD6CE1" w:rsidRDefault="00FD6CE1" w:rsidP="005B7876">
      <w:pPr>
        <w:keepNext/>
        <w:keepLines/>
        <w:spacing w:after="0" w:line="240" w:lineRule="auto"/>
        <w:jc w:val="both"/>
        <w:rPr>
          <w:rFonts w:ascii="Arial" w:hAnsi="Arial" w:cs="Arial"/>
          <w:color w:val="000000"/>
          <w:sz w:val="18"/>
          <w:szCs w:val="18"/>
        </w:rPr>
      </w:pPr>
    </w:p>
    <w:p w:rsidR="004E488F" w:rsidRDefault="004E488F" w:rsidP="005B78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ODPIRANJE PONUDB</w:t>
      </w:r>
    </w:p>
    <w:p w:rsidR="00F63AF4" w:rsidRDefault="00F63AF4" w:rsidP="005B7876">
      <w:pPr>
        <w:keepNext/>
        <w:keepLines/>
        <w:spacing w:after="0" w:line="240" w:lineRule="auto"/>
        <w:jc w:val="both"/>
        <w:rPr>
          <w:rFonts w:ascii="Arial" w:hAnsi="Arial" w:cs="Arial"/>
          <w:sz w:val="18"/>
          <w:szCs w:val="18"/>
        </w:rPr>
      </w:pPr>
    </w:p>
    <w:p w:rsidR="00FD6CE1" w:rsidRDefault="00FD6CE1" w:rsidP="005B7876">
      <w:pPr>
        <w:keepNext/>
        <w:keepLines/>
        <w:spacing w:after="0" w:line="240" w:lineRule="auto"/>
        <w:jc w:val="both"/>
      </w:pPr>
      <w:r>
        <w:rPr>
          <w:rFonts w:ascii="Arial" w:hAnsi="Arial" w:cs="Arial"/>
          <w:sz w:val="18"/>
          <w:szCs w:val="18"/>
        </w:rPr>
        <w:t xml:space="preserve">Odpiranje ponudb je javno in bo potekalo na naslovu: </w:t>
      </w:r>
      <w:r>
        <w:rPr>
          <w:rFonts w:ascii="Arial" w:hAnsi="Arial" w:cs="Arial"/>
          <w:b/>
          <w:sz w:val="18"/>
          <w:szCs w:val="18"/>
        </w:rPr>
        <w:t xml:space="preserve">KOMUNALA KRANJ, d.o.o., Ulica Mirka </w:t>
      </w:r>
      <w:proofErr w:type="spellStart"/>
      <w:r>
        <w:rPr>
          <w:rFonts w:ascii="Arial" w:hAnsi="Arial" w:cs="Arial"/>
          <w:b/>
          <w:sz w:val="18"/>
          <w:szCs w:val="18"/>
        </w:rPr>
        <w:t>Vadnova</w:t>
      </w:r>
      <w:proofErr w:type="spellEnd"/>
      <w:r>
        <w:rPr>
          <w:rFonts w:ascii="Arial" w:hAnsi="Arial" w:cs="Arial"/>
          <w:b/>
          <w:sz w:val="18"/>
          <w:szCs w:val="18"/>
        </w:rPr>
        <w:t xml:space="preserve"> 1, 4000 Kranj. </w:t>
      </w:r>
      <w:r>
        <w:rPr>
          <w:rFonts w:ascii="Arial" w:hAnsi="Arial" w:cs="Arial"/>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rsidR="00FD6CE1" w:rsidRDefault="00FD6CE1"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 xml:space="preserve">Naročnik bo prisotnim predstavnikom ponudnikov vročil kopijo zapisnika o odpiranju ponudb. V kolikor se kopija zapisnika ne vroči na odpiranju ponudb, jo bo naročnik posredoval ponudnikom po elektronski pošti na kontaktne naslove e-pošte, navedene v ponudbah oz. po pošti. </w:t>
      </w:r>
    </w:p>
    <w:p w:rsidR="00F63AF4" w:rsidRDefault="00F63AF4" w:rsidP="005B7876">
      <w:pPr>
        <w:keepNext/>
        <w:keepLines/>
        <w:spacing w:after="0" w:line="240" w:lineRule="auto"/>
        <w:jc w:val="both"/>
      </w:pPr>
    </w:p>
    <w:p w:rsidR="004E488F" w:rsidRDefault="004E488F" w:rsidP="005B78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F63AF4" w:rsidRDefault="00F63AF4" w:rsidP="005B7876">
      <w:pPr>
        <w:keepNext/>
        <w:keepLines/>
        <w:spacing w:after="0" w:line="240" w:lineRule="auto"/>
        <w:jc w:val="both"/>
        <w:rPr>
          <w:rFonts w:ascii="Arial" w:hAnsi="Arial" w:cs="Arial"/>
          <w:sz w:val="18"/>
          <w:szCs w:val="18"/>
        </w:rPr>
      </w:pPr>
    </w:p>
    <w:p w:rsidR="004E488F" w:rsidRPr="00445A62" w:rsidRDefault="004E488F" w:rsidP="005B7876">
      <w:pPr>
        <w:keepNext/>
        <w:keepLines/>
        <w:spacing w:after="0" w:line="240" w:lineRule="auto"/>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0070585D">
        <w:rPr>
          <w:rFonts w:ascii="Arial" w:hAnsi="Arial" w:cs="Arial"/>
          <w:b/>
          <w:sz w:val="18"/>
          <w:szCs w:val="18"/>
        </w:rPr>
        <w:t>najmanj 12</w:t>
      </w:r>
      <w:r w:rsidRPr="00445A62">
        <w:rPr>
          <w:rFonts w:ascii="Arial" w:hAnsi="Arial" w:cs="Arial"/>
          <w:b/>
          <w:sz w:val="18"/>
          <w:szCs w:val="18"/>
        </w:rPr>
        <w:t>0 dni od roka za predložitev ponudb.</w:t>
      </w: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rsidR="00C673EE" w:rsidRDefault="00C673EE" w:rsidP="005B7876">
      <w:pPr>
        <w:keepNext/>
        <w:keepLines/>
        <w:spacing w:after="0" w:line="240" w:lineRule="auto"/>
        <w:jc w:val="both"/>
      </w:pPr>
    </w:p>
    <w:p w:rsidR="004E488F" w:rsidRDefault="004E488F" w:rsidP="005B78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F63AF4" w:rsidRDefault="00F63AF4" w:rsidP="005B7876">
      <w:pPr>
        <w:pStyle w:val="Paragraf"/>
        <w:keepNext/>
        <w:keepLines/>
        <w:spacing w:before="0" w:after="0" w:line="240" w:lineRule="auto"/>
        <w:jc w:val="both"/>
        <w:rPr>
          <w:rFonts w:ascii="Arial" w:hAnsi="Arial" w:cs="Arial"/>
        </w:rPr>
      </w:pPr>
    </w:p>
    <w:p w:rsidR="004E488F" w:rsidRPr="00445A62" w:rsidRDefault="004E488F" w:rsidP="005B7876">
      <w:pPr>
        <w:pStyle w:val="Paragraf"/>
        <w:keepNext/>
        <w:keepLines/>
        <w:spacing w:before="0" w:after="0" w:line="240" w:lineRule="auto"/>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F63AF4" w:rsidRDefault="00F63AF4" w:rsidP="005B7876">
      <w:pPr>
        <w:keepNext/>
        <w:keepLines/>
        <w:spacing w:after="0" w:line="240" w:lineRule="auto"/>
        <w:jc w:val="both"/>
      </w:pPr>
    </w:p>
    <w:p w:rsidR="004E488F" w:rsidRDefault="004E488F" w:rsidP="005B78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F63AF4" w:rsidRDefault="00F63AF4" w:rsidP="005B7876">
      <w:pPr>
        <w:keepNext/>
        <w:keepLines/>
        <w:spacing w:after="0" w:line="240" w:lineRule="auto"/>
        <w:jc w:val="both"/>
        <w:rPr>
          <w:rFonts w:ascii="Arial" w:hAnsi="Arial" w:cs="Arial"/>
          <w:color w:val="000000"/>
          <w:sz w:val="18"/>
          <w:szCs w:val="18"/>
        </w:rPr>
      </w:pPr>
    </w:p>
    <w:tbl>
      <w:tblPr>
        <w:tblStyle w:val="NormalTablePHPDOCX"/>
        <w:tblW w:w="0" w:type="auto"/>
        <w:tblInd w:w="-142" w:type="dxa"/>
        <w:tblLook w:val="04A0" w:firstRow="1" w:lastRow="0" w:firstColumn="1" w:lastColumn="0" w:noHBand="0" w:noVBand="1"/>
      </w:tblPr>
      <w:tblGrid>
        <w:gridCol w:w="5047"/>
      </w:tblGrid>
      <w:tr w:rsidR="00B831D8" w:rsidTr="00E26488">
        <w:tc>
          <w:tcPr>
            <w:tcW w:w="0" w:type="auto"/>
            <w:tcMar>
              <w:top w:w="0" w:type="auto"/>
              <w:bottom w:w="0" w:type="auto"/>
            </w:tcMar>
          </w:tcPr>
          <w:p w:rsidR="00B831D8" w:rsidRDefault="004E488F" w:rsidP="005B7876">
            <w:pPr>
              <w:keepNext/>
              <w:keepLines/>
              <w:ind w:left="360" w:hanging="292"/>
              <w:rPr>
                <w:rFonts w:ascii="Arial" w:hAnsi="Arial" w:cs="Arial"/>
                <w:color w:val="000000"/>
                <w:sz w:val="18"/>
                <w:szCs w:val="18"/>
              </w:rPr>
            </w:pPr>
            <w:r>
              <w:rPr>
                <w:rFonts w:ascii="Arial" w:hAnsi="Arial" w:cs="Arial"/>
                <w:color w:val="000000"/>
                <w:sz w:val="18"/>
                <w:szCs w:val="18"/>
              </w:rPr>
              <w:t>Način p</w:t>
            </w:r>
            <w:r w:rsidR="00F63AF4">
              <w:rPr>
                <w:rFonts w:ascii="Arial" w:hAnsi="Arial" w:cs="Arial"/>
                <w:color w:val="000000"/>
                <w:sz w:val="18"/>
                <w:szCs w:val="18"/>
              </w:rPr>
              <w:t>ostavljanja zahtev za pojasnila</w:t>
            </w:r>
            <w:r w:rsidR="00F82F11">
              <w:rPr>
                <w:rFonts w:ascii="Arial" w:hAnsi="Arial" w:cs="Arial"/>
                <w:color w:val="000000"/>
                <w:sz w:val="18"/>
                <w:szCs w:val="18"/>
              </w:rPr>
              <w:t>:</w:t>
            </w:r>
            <w:r w:rsidR="00F63AF4">
              <w:rPr>
                <w:rFonts w:ascii="Arial" w:hAnsi="Arial" w:cs="Arial"/>
                <w:color w:val="000000"/>
                <w:sz w:val="18"/>
                <w:szCs w:val="18"/>
              </w:rPr>
              <w:t xml:space="preserve"> </w:t>
            </w:r>
            <w:r>
              <w:rPr>
                <w:rFonts w:ascii="Arial" w:hAnsi="Arial" w:cs="Arial"/>
                <w:color w:val="000000"/>
                <w:sz w:val="18"/>
                <w:szCs w:val="18"/>
              </w:rPr>
              <w:t>Portal javnih naročil</w:t>
            </w:r>
            <w:r w:rsidR="00F82F11">
              <w:rPr>
                <w:rFonts w:ascii="Arial" w:hAnsi="Arial" w:cs="Arial"/>
                <w:color w:val="000000"/>
                <w:sz w:val="18"/>
                <w:szCs w:val="18"/>
              </w:rPr>
              <w:t>.</w:t>
            </w:r>
          </w:p>
          <w:p w:rsidR="00F82F11" w:rsidRDefault="00F82F11" w:rsidP="005B7876">
            <w:pPr>
              <w:keepNext/>
              <w:keepLines/>
              <w:ind w:left="360"/>
              <w:rPr>
                <w:rFonts w:ascii="Arial" w:hAnsi="Arial" w:cs="Arial"/>
                <w:color w:val="000000"/>
                <w:sz w:val="18"/>
                <w:szCs w:val="18"/>
              </w:rPr>
            </w:pPr>
          </w:p>
        </w:tc>
      </w:tr>
    </w:tbl>
    <w:p w:rsidR="00B831D8" w:rsidRDefault="004E488F" w:rsidP="005B7876">
      <w:pPr>
        <w:keepNext/>
        <w:keepLines/>
        <w:spacing w:after="0"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B831D8" w:rsidRDefault="004E488F" w:rsidP="005B7876">
      <w:pPr>
        <w:keepNext/>
        <w:keepLines/>
        <w:spacing w:after="0" w:line="240" w:lineRule="auto"/>
        <w:jc w:val="both"/>
      </w:pPr>
      <w:r>
        <w:rPr>
          <w:rFonts w:ascii="Arial" w:hAnsi="Arial" w:cs="Arial"/>
          <w:color w:val="000000"/>
          <w:sz w:val="18"/>
          <w:szCs w:val="18"/>
        </w:rPr>
        <w:t>Odgovornost ponudnika je, da izpostavi morebitne nejasnosti, protislovju, opustitve in podobno, pred oddajo svoje ponudbe (do roka za zahtevanje pojasnil), tako da se lahko zagotovi predložitev dopustne ponudbe, ki je v celoti skladna z zahtevami iz razpisne dokumentacije, vključno z vso spremljajočo dokumentacijo.</w:t>
      </w:r>
    </w:p>
    <w:p w:rsidR="004E488F" w:rsidRPr="00BB1848" w:rsidRDefault="004E488F" w:rsidP="005B7876">
      <w:pPr>
        <w:pStyle w:val="Paragraf"/>
        <w:keepNext/>
        <w:keepLines/>
        <w:spacing w:before="0" w:after="0" w:line="240" w:lineRule="auto"/>
        <w:rPr>
          <w:rFonts w:cs="Arial"/>
        </w:rPr>
      </w:pPr>
    </w:p>
    <w:p w:rsidR="00B831D8" w:rsidRDefault="00F63AF4" w:rsidP="005B7876">
      <w:pPr>
        <w:keepNext/>
        <w:keepLines/>
        <w:spacing w:after="0" w:line="240" w:lineRule="auto"/>
        <w:rPr>
          <w:rFonts w:ascii="Arial" w:hAnsi="Arial" w:cs="Arial"/>
          <w:color w:val="000000"/>
          <w:sz w:val="18"/>
          <w:szCs w:val="18"/>
        </w:rPr>
      </w:pPr>
      <w:r w:rsidRPr="005E5DE9">
        <w:rPr>
          <w:rFonts w:ascii="Arial" w:hAnsi="Arial" w:cs="Arial"/>
          <w:color w:val="000000"/>
          <w:sz w:val="18"/>
          <w:szCs w:val="18"/>
        </w:rPr>
        <w:t xml:space="preserve">Kranj, </w:t>
      </w:r>
      <w:r w:rsidR="00D56E47">
        <w:rPr>
          <w:rFonts w:ascii="Arial" w:hAnsi="Arial" w:cs="Arial"/>
          <w:color w:val="000000"/>
          <w:sz w:val="18"/>
          <w:szCs w:val="18"/>
        </w:rPr>
        <w:t>30</w:t>
      </w:r>
      <w:r w:rsidR="00E26488" w:rsidRPr="005E5DE9">
        <w:rPr>
          <w:rFonts w:ascii="Arial" w:hAnsi="Arial" w:cs="Arial"/>
          <w:color w:val="000000"/>
          <w:sz w:val="18"/>
          <w:szCs w:val="18"/>
        </w:rPr>
        <w:t>.</w:t>
      </w:r>
      <w:r w:rsidR="00D56E47">
        <w:rPr>
          <w:rFonts w:ascii="Arial" w:hAnsi="Arial" w:cs="Arial"/>
          <w:color w:val="000000"/>
          <w:sz w:val="18"/>
          <w:szCs w:val="18"/>
        </w:rPr>
        <w:t>8.</w:t>
      </w:r>
      <w:r w:rsidR="00E26488" w:rsidRPr="005E5DE9">
        <w:rPr>
          <w:rFonts w:ascii="Arial" w:hAnsi="Arial" w:cs="Arial"/>
          <w:color w:val="000000"/>
          <w:sz w:val="18"/>
          <w:szCs w:val="18"/>
        </w:rPr>
        <w:t xml:space="preserve"> 2017</w:t>
      </w:r>
      <w:r w:rsidR="004E488F">
        <w:rPr>
          <w:rFonts w:ascii="Arial" w:hAnsi="Arial" w:cs="Arial"/>
          <w:color w:val="000000"/>
          <w:sz w:val="18"/>
          <w:szCs w:val="18"/>
        </w:rPr>
        <w:br/>
      </w:r>
    </w:p>
    <w:p w:rsidR="00F63AF4" w:rsidRDefault="00F63AF4" w:rsidP="005B7876">
      <w:pPr>
        <w:keepNext/>
        <w:keepLines/>
        <w:spacing w:after="0" w:line="240" w:lineRule="auto"/>
      </w:pPr>
    </w:p>
    <w:tbl>
      <w:tblPr>
        <w:tblStyle w:val="NormalTablePHPDOCX"/>
        <w:tblW w:w="5000" w:type="pct"/>
        <w:tblInd w:w="108" w:type="dxa"/>
        <w:tblLook w:val="04A0" w:firstRow="1" w:lastRow="0" w:firstColumn="1" w:lastColumn="0" w:noHBand="0" w:noVBand="1"/>
      </w:tblPr>
      <w:tblGrid>
        <w:gridCol w:w="730"/>
        <w:gridCol w:w="8340"/>
      </w:tblGrid>
      <w:tr w:rsidR="00B831D8">
        <w:trPr>
          <w:cantSplit/>
        </w:trPr>
        <w:tc>
          <w:tcPr>
            <w:tcW w:w="0" w:type="auto"/>
            <w:tcMar>
              <w:top w:w="135" w:type="dxa"/>
              <w:bottom w:w="135" w:type="dxa"/>
            </w:tcMar>
            <w:vAlign w:val="center"/>
          </w:tcPr>
          <w:p w:rsidR="00B831D8" w:rsidRDefault="00B831D8" w:rsidP="005B7876">
            <w:pPr>
              <w:keepNext/>
              <w:keepLines/>
            </w:pPr>
          </w:p>
        </w:tc>
        <w:tc>
          <w:tcPr>
            <w:tcW w:w="0" w:type="auto"/>
            <w:tcMar>
              <w:top w:w="135" w:type="dxa"/>
              <w:bottom w:w="135" w:type="dxa"/>
            </w:tcMar>
            <w:vAlign w:val="center"/>
          </w:tcPr>
          <w:p w:rsidR="00B831D8" w:rsidRDefault="00F63AF4" w:rsidP="005B7876">
            <w:pPr>
              <w:keepNext/>
              <w:keepLines/>
              <w:jc w:val="right"/>
            </w:pPr>
            <w:r>
              <w:rPr>
                <w:rFonts w:ascii="Arial" w:hAnsi="Arial" w:cs="Arial"/>
                <w:color w:val="000000"/>
                <w:position w:val="-2"/>
                <w:sz w:val="18"/>
                <w:szCs w:val="18"/>
              </w:rPr>
              <w:br/>
            </w:r>
            <w:r>
              <w:rPr>
                <w:rFonts w:ascii="Arial" w:hAnsi="Arial" w:cs="Arial"/>
                <w:color w:val="000000"/>
                <w:position w:val="-2"/>
                <w:sz w:val="18"/>
                <w:szCs w:val="18"/>
              </w:rPr>
              <w:br/>
              <w:t>Marko Kocjančič, d</w:t>
            </w:r>
            <w:r w:rsidR="004E488F">
              <w:rPr>
                <w:rFonts w:ascii="Arial" w:hAnsi="Arial" w:cs="Arial"/>
                <w:color w:val="000000"/>
                <w:position w:val="-2"/>
                <w:sz w:val="18"/>
                <w:szCs w:val="18"/>
              </w:rPr>
              <w:t>irekto</w:t>
            </w:r>
            <w:r w:rsidR="00FD6CE1">
              <w:rPr>
                <w:rFonts w:ascii="Arial" w:hAnsi="Arial" w:cs="Arial"/>
                <w:color w:val="000000"/>
                <w:position w:val="-2"/>
                <w:sz w:val="18"/>
                <w:szCs w:val="18"/>
              </w:rPr>
              <w:t xml:space="preserve">r, </w:t>
            </w:r>
            <w:proofErr w:type="spellStart"/>
            <w:r w:rsidR="00FD6CE1">
              <w:rPr>
                <w:rFonts w:ascii="Arial" w:hAnsi="Arial" w:cs="Arial"/>
                <w:color w:val="000000"/>
                <w:position w:val="-2"/>
                <w:sz w:val="18"/>
                <w:szCs w:val="18"/>
              </w:rPr>
              <w:t>l.r</w:t>
            </w:r>
            <w:proofErr w:type="spellEnd"/>
            <w:r w:rsidR="00FD6CE1">
              <w:rPr>
                <w:rFonts w:ascii="Arial" w:hAnsi="Arial" w:cs="Arial"/>
                <w:color w:val="000000"/>
                <w:position w:val="-2"/>
                <w:sz w:val="18"/>
                <w:szCs w:val="18"/>
              </w:rPr>
              <w:t>.</w:t>
            </w:r>
          </w:p>
        </w:tc>
      </w:tr>
    </w:tbl>
    <w:p w:rsidR="00B831D8" w:rsidRDefault="00B831D8" w:rsidP="005B7876">
      <w:pPr>
        <w:keepNext/>
        <w:keepLines/>
        <w:pageBreakBefore/>
        <w:spacing w:after="0" w:line="240" w:lineRule="auto"/>
        <w:jc w:val="both"/>
      </w:pPr>
    </w:p>
    <w:p w:rsidR="004E488F" w:rsidRPr="00EF740C" w:rsidRDefault="004E488F" w:rsidP="005B7876">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after="0" w:line="240" w:lineRule="auto"/>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rsidR="004E488F" w:rsidRDefault="004E488F" w:rsidP="005B7876">
      <w:pPr>
        <w:keepNext/>
        <w:keepLines/>
        <w:spacing w:after="0" w:line="240" w:lineRule="auto"/>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5B7876">
            <w:pPr>
              <w:keepNext/>
              <w:keepLines/>
            </w:pPr>
            <w:r>
              <w:rPr>
                <w:rFonts w:ascii="Arial" w:hAnsi="Arial" w:cs="Arial"/>
                <w:b/>
                <w:bCs/>
                <w:color w:val="FFFFFF"/>
                <w:position w:val="-2"/>
                <w:sz w:val="18"/>
                <w:szCs w:val="18"/>
                <w:shd w:val="clear" w:color="auto" w:fill="000000"/>
              </w:rPr>
              <w:t>1. Splošna navodila</w:t>
            </w:r>
          </w:p>
        </w:tc>
      </w:tr>
    </w:tbl>
    <w:p w:rsidR="00F63AF4" w:rsidRDefault="00F63AF4" w:rsidP="005B7876">
      <w:pPr>
        <w:keepNext/>
        <w:keepLines/>
        <w:spacing w:after="0" w:line="240" w:lineRule="auto"/>
        <w:jc w:val="both"/>
        <w:rPr>
          <w:rFonts w:ascii="Arial" w:hAnsi="Arial" w:cs="Arial"/>
          <w:color w:val="000000"/>
          <w:sz w:val="18"/>
          <w:szCs w:val="18"/>
        </w:rPr>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 xml:space="preserve">Navodila so namenjena za pomoč pri pripravi ponudbe. </w:t>
      </w:r>
      <w:r w:rsidR="0070585D">
        <w:rPr>
          <w:rFonts w:ascii="Arial" w:hAnsi="Arial" w:cs="Arial"/>
          <w:color w:val="000000"/>
          <w:sz w:val="18"/>
          <w:szCs w:val="18"/>
        </w:rPr>
        <w:t>P</w:t>
      </w:r>
      <w:r>
        <w:rPr>
          <w:rFonts w:ascii="Arial" w:hAnsi="Arial" w:cs="Arial"/>
          <w:color w:val="000000"/>
          <w:sz w:val="18"/>
          <w:szCs w:val="18"/>
        </w:rPr>
        <w:t xml:space="preserve">onudba </w:t>
      </w:r>
      <w:r w:rsidR="0070585D">
        <w:rPr>
          <w:rFonts w:ascii="Arial" w:hAnsi="Arial" w:cs="Arial"/>
          <w:color w:val="000000"/>
          <w:sz w:val="18"/>
          <w:szCs w:val="18"/>
        </w:rPr>
        <w:t xml:space="preserve">naj bo </w:t>
      </w:r>
      <w:r>
        <w:rPr>
          <w:rFonts w:ascii="Arial" w:hAnsi="Arial" w:cs="Arial"/>
          <w:color w:val="000000"/>
          <w:sz w:val="18"/>
          <w:szCs w:val="18"/>
        </w:rPr>
        <w:t>sestavljena v skladu s temi navodili. Predložite vse zahtevane podatke v obliki in po vrstnem redu, kot je zahtevano.</w:t>
      </w:r>
    </w:p>
    <w:p w:rsidR="00F63AF4" w:rsidRDefault="00F63AF4" w:rsidP="005B7876">
      <w:pPr>
        <w:keepNext/>
        <w:keepLines/>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5B7876">
            <w:pPr>
              <w:keepNext/>
              <w:keepLines/>
            </w:pPr>
            <w:r>
              <w:rPr>
                <w:rFonts w:ascii="Arial" w:hAnsi="Arial" w:cs="Arial"/>
                <w:b/>
                <w:bCs/>
                <w:color w:val="FFFFFF"/>
                <w:position w:val="-2"/>
                <w:sz w:val="18"/>
                <w:szCs w:val="18"/>
                <w:shd w:val="clear" w:color="auto" w:fill="000000"/>
              </w:rPr>
              <w:t>2. Zakoni in predpisi</w:t>
            </w:r>
          </w:p>
        </w:tc>
      </w:tr>
    </w:tbl>
    <w:p w:rsidR="00F63AF4" w:rsidRDefault="00F63AF4" w:rsidP="005B7876">
      <w:pPr>
        <w:keepNext/>
        <w:keepLines/>
        <w:spacing w:after="0" w:line="240" w:lineRule="auto"/>
        <w:jc w:val="both"/>
        <w:rPr>
          <w:rFonts w:ascii="Arial" w:hAnsi="Arial" w:cs="Arial"/>
          <w:color w:val="000000"/>
          <w:sz w:val="18"/>
          <w:szCs w:val="18"/>
        </w:rPr>
      </w:pPr>
    </w:p>
    <w:p w:rsidR="00B831D8" w:rsidRDefault="004E488F" w:rsidP="005B7876">
      <w:pPr>
        <w:keepNext/>
        <w:keepLines/>
        <w:spacing w:after="0"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5B7876">
            <w:pPr>
              <w:keepNext/>
              <w:keepLines/>
              <w:numPr>
                <w:ilvl w:val="0"/>
                <w:numId w:val="2"/>
              </w:numPr>
              <w:rPr>
                <w:rFonts w:ascii="Arial" w:hAnsi="Arial" w:cs="Arial"/>
                <w:color w:val="000000"/>
                <w:sz w:val="18"/>
                <w:szCs w:val="18"/>
              </w:rPr>
            </w:pPr>
            <w:r>
              <w:rPr>
                <w:rFonts w:ascii="Arial" w:hAnsi="Arial" w:cs="Arial"/>
                <w:color w:val="000000"/>
                <w:sz w:val="18"/>
                <w:szCs w:val="18"/>
              </w:rPr>
              <w:t>Zakon o javnem naročanju (ZJN-3; Uradni list RS, št. 91/2015)</w:t>
            </w:r>
          </w:p>
          <w:p w:rsidR="00B831D8" w:rsidRDefault="004E488F" w:rsidP="005B7876">
            <w:pPr>
              <w:keepNext/>
              <w:keepLines/>
              <w:numPr>
                <w:ilvl w:val="0"/>
                <w:numId w:val="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in 90/14 - ZDU-1I)</w:t>
            </w:r>
          </w:p>
          <w:p w:rsidR="00B831D8" w:rsidRDefault="004E488F" w:rsidP="005B7876">
            <w:pPr>
              <w:keepNext/>
              <w:keepLines/>
              <w:numPr>
                <w:ilvl w:val="0"/>
                <w:numId w:val="2"/>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in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in 96/15 – ZIPRS1617)</w:t>
            </w:r>
          </w:p>
          <w:p w:rsidR="00B831D8" w:rsidRDefault="004E488F" w:rsidP="005B7876">
            <w:pPr>
              <w:keepNext/>
              <w:keepLines/>
              <w:numPr>
                <w:ilvl w:val="0"/>
                <w:numId w:val="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rsidR="00B831D8" w:rsidRDefault="004E488F" w:rsidP="005B7876">
            <w:pPr>
              <w:keepNext/>
              <w:keepLines/>
              <w:numPr>
                <w:ilvl w:val="0"/>
                <w:numId w:val="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5E5DE9" w:rsidRDefault="004E488F" w:rsidP="005B7876">
            <w:pPr>
              <w:keepNext/>
              <w:keepLines/>
              <w:numPr>
                <w:ilvl w:val="0"/>
                <w:numId w:val="2"/>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w:t>
            </w:r>
          </w:p>
          <w:p w:rsidR="00B831D8" w:rsidRDefault="005E5DE9" w:rsidP="005B7876">
            <w:pPr>
              <w:keepNext/>
              <w:keepLines/>
              <w:numPr>
                <w:ilvl w:val="0"/>
                <w:numId w:val="2"/>
              </w:numPr>
              <w:rPr>
                <w:rFonts w:ascii="Arial" w:hAnsi="Arial" w:cs="Arial"/>
                <w:color w:val="000000"/>
                <w:sz w:val="18"/>
                <w:szCs w:val="18"/>
              </w:rPr>
            </w:pPr>
            <w:r>
              <w:rPr>
                <w:rFonts w:ascii="Arial" w:hAnsi="Arial" w:cs="Arial"/>
                <w:color w:val="000000"/>
                <w:sz w:val="18"/>
                <w:szCs w:val="18"/>
              </w:rPr>
              <w:t xml:space="preserve">Zakon o gradbenih proizvodih (ZGPro-1, Ur. l. RS, št. 82/13) </w:t>
            </w:r>
            <w:r w:rsidR="004E488F">
              <w:rPr>
                <w:rFonts w:ascii="Arial" w:hAnsi="Arial" w:cs="Arial"/>
                <w:color w:val="000000"/>
                <w:sz w:val="18"/>
                <w:szCs w:val="18"/>
              </w:rPr>
              <w:t>ter</w:t>
            </w:r>
          </w:p>
          <w:p w:rsidR="00B831D8" w:rsidRDefault="004E488F" w:rsidP="005B7876">
            <w:pPr>
              <w:keepNext/>
              <w:keepLines/>
              <w:numPr>
                <w:ilvl w:val="0"/>
                <w:numId w:val="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p w:rsidR="00F63AF4" w:rsidRDefault="00F63AF4" w:rsidP="005B7876">
            <w:pPr>
              <w:keepNext/>
              <w:keepLines/>
              <w:rPr>
                <w:rFonts w:ascii="Arial" w:hAnsi="Arial" w:cs="Arial"/>
                <w:color w:val="000000"/>
                <w:sz w:val="18"/>
                <w:szCs w:val="18"/>
              </w:rPr>
            </w:pPr>
          </w:p>
        </w:tc>
      </w:tr>
    </w:tbl>
    <w:p w:rsidR="00B831D8" w:rsidRDefault="004E488F" w:rsidP="005B7876">
      <w:pPr>
        <w:keepNext/>
        <w:keepLines/>
        <w:spacing w:after="0"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rsidR="00B831D8" w:rsidRDefault="004E488F" w:rsidP="005B7876">
      <w:pPr>
        <w:keepNext/>
        <w:keepLines/>
        <w:spacing w:after="0"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5B7876">
            <w:pPr>
              <w:keepNext/>
              <w:keepLines/>
              <w:numPr>
                <w:ilvl w:val="0"/>
                <w:numId w:val="3"/>
              </w:numPr>
              <w:jc w:val="both"/>
              <w:rPr>
                <w:rFonts w:ascii="Arial" w:hAnsi="Arial" w:cs="Arial"/>
                <w:color w:val="000000"/>
                <w:sz w:val="18"/>
                <w:szCs w:val="18"/>
              </w:rPr>
            </w:pPr>
            <w:r>
              <w:rPr>
                <w:rFonts w:ascii="Arial" w:hAnsi="Arial" w:cs="Arial"/>
                <w:color w:val="000000"/>
                <w:sz w:val="18"/>
                <w:szCs w:val="18"/>
              </w:rPr>
              <w:t>svojih ustanoviteljih, družben</w:t>
            </w:r>
            <w:r w:rsidR="00E26488">
              <w:rPr>
                <w:rFonts w:ascii="Arial" w:hAnsi="Arial" w:cs="Arial"/>
                <w:color w:val="000000"/>
                <w:sz w:val="18"/>
                <w:szCs w:val="18"/>
              </w:rPr>
              <w:t xml:space="preserve">ikih, delničarjih, </w:t>
            </w:r>
            <w:proofErr w:type="spellStart"/>
            <w:r w:rsidR="00E26488">
              <w:rPr>
                <w:rFonts w:ascii="Arial" w:hAnsi="Arial" w:cs="Arial"/>
                <w:color w:val="000000"/>
                <w:sz w:val="18"/>
                <w:szCs w:val="18"/>
              </w:rPr>
              <w:t>komandistih</w:t>
            </w:r>
            <w:proofErr w:type="spellEnd"/>
            <w:r>
              <w:rPr>
                <w:rFonts w:ascii="Arial" w:hAnsi="Arial" w:cs="Arial"/>
                <w:color w:val="000000"/>
                <w:sz w:val="18"/>
                <w:szCs w:val="18"/>
              </w:rPr>
              <w:t xml:space="preserve"> ali drugih lastnikih in podatke o lastniških deležih navedenih oseb in</w:t>
            </w:r>
          </w:p>
          <w:p w:rsidR="00B831D8" w:rsidRDefault="004E488F" w:rsidP="005B7876">
            <w:pPr>
              <w:keepNext/>
              <w:keepLines/>
              <w:numPr>
                <w:ilvl w:val="0"/>
                <w:numId w:val="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B831D8" w:rsidRDefault="004E488F" w:rsidP="005B7876">
      <w:pPr>
        <w:keepNext/>
        <w:keepLines/>
        <w:spacing w:after="0" w:line="240" w:lineRule="auto"/>
        <w:jc w:val="both"/>
      </w:pPr>
      <w:r>
        <w:rPr>
          <w:rFonts w:ascii="Arial" w:hAnsi="Arial" w:cs="Arial"/>
          <w:color w:val="000000"/>
          <w:sz w:val="18"/>
          <w:szCs w:val="18"/>
        </w:rPr>
        <w:t>Izbrani ponudnik mora podatke posredovati naročniku v roku osmih dni od prejema naročnikovega poziva.</w:t>
      </w:r>
    </w:p>
    <w:p w:rsidR="00B831D8" w:rsidRDefault="004E488F" w:rsidP="005B7876">
      <w:pPr>
        <w:keepNext/>
        <w:keepLines/>
        <w:spacing w:after="0"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B831D8" w:rsidRDefault="004E488F" w:rsidP="005B7876">
      <w:pPr>
        <w:keepNext/>
        <w:keepLines/>
        <w:spacing w:after="0"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rsidR="00F63AF4" w:rsidRDefault="00F63AF4" w:rsidP="005B7876">
      <w:pPr>
        <w:keepNext/>
        <w:keepLines/>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5B7876">
            <w:pPr>
              <w:keepNext/>
              <w:keepLines/>
            </w:pPr>
            <w:r>
              <w:rPr>
                <w:rFonts w:ascii="Arial" w:hAnsi="Arial" w:cs="Arial"/>
                <w:b/>
                <w:bCs/>
                <w:color w:val="FFFFFF"/>
                <w:position w:val="-2"/>
                <w:sz w:val="18"/>
                <w:szCs w:val="18"/>
                <w:shd w:val="clear" w:color="auto" w:fill="000000"/>
              </w:rPr>
              <w:t>3. Jezik razpisne dokumentacije in ponudbe ter oblika</w:t>
            </w:r>
          </w:p>
        </w:tc>
      </w:tr>
    </w:tbl>
    <w:p w:rsidR="00F63AF4" w:rsidRDefault="00F63AF4" w:rsidP="005B7876">
      <w:pPr>
        <w:keepNext/>
        <w:keepLines/>
        <w:spacing w:after="0" w:line="240" w:lineRule="auto"/>
        <w:jc w:val="both"/>
        <w:rPr>
          <w:rFonts w:ascii="Arial" w:hAnsi="Arial" w:cs="Arial"/>
          <w:color w:val="000000"/>
          <w:sz w:val="18"/>
          <w:szCs w:val="18"/>
        </w:rPr>
      </w:pPr>
    </w:p>
    <w:p w:rsidR="00B831D8" w:rsidRPr="009150AD" w:rsidRDefault="004E488F" w:rsidP="005B7876">
      <w:pPr>
        <w:keepNext/>
        <w:keepLines/>
        <w:spacing w:after="0" w:line="240" w:lineRule="auto"/>
        <w:jc w:val="both"/>
      </w:pPr>
      <w:r w:rsidRPr="009150AD">
        <w:rPr>
          <w:rFonts w:ascii="Arial" w:hAnsi="Arial" w:cs="Arial"/>
          <w:color w:val="000000"/>
          <w:sz w:val="18"/>
          <w:szCs w:val="18"/>
        </w:rPr>
        <w:t>Razpisna dokumentacija je pripravljena v slovenskem jeziku. Ponudbe se oddajo v slovenskem jeziku.</w:t>
      </w:r>
    </w:p>
    <w:p w:rsidR="00B831D8" w:rsidRPr="009150AD" w:rsidRDefault="004E488F" w:rsidP="005B7876">
      <w:pPr>
        <w:keepNext/>
        <w:keepLines/>
        <w:spacing w:after="0" w:line="240" w:lineRule="auto"/>
        <w:jc w:val="both"/>
        <w:rPr>
          <w:rFonts w:ascii="Arial" w:hAnsi="Arial" w:cs="Arial"/>
          <w:color w:val="000000"/>
          <w:sz w:val="18"/>
          <w:szCs w:val="18"/>
        </w:rPr>
      </w:pPr>
      <w:r w:rsidRPr="009150AD">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9150AD" w:rsidRPr="009150AD" w:rsidRDefault="009150AD" w:rsidP="005B7876">
      <w:pPr>
        <w:keepNext/>
        <w:keepLines/>
        <w:spacing w:after="0" w:line="240" w:lineRule="auto"/>
        <w:jc w:val="both"/>
      </w:pPr>
    </w:p>
    <w:p w:rsidR="00B831D8" w:rsidRDefault="004E488F" w:rsidP="005B7876">
      <w:pPr>
        <w:keepNext/>
        <w:keepLines/>
        <w:spacing w:after="0" w:line="240" w:lineRule="auto"/>
        <w:jc w:val="both"/>
      </w:pPr>
      <w:r w:rsidRPr="009150AD">
        <w:rPr>
          <w:rFonts w:ascii="Arial" w:hAnsi="Arial" w:cs="Arial"/>
          <w:color w:val="000000"/>
          <w:sz w:val="18"/>
          <w:szCs w:val="18"/>
        </w:rPr>
        <w:t>Potrdila tujih organov se predložijo v izvirniku, ki mu je priložen prevod v slovenski jezik.</w:t>
      </w:r>
    </w:p>
    <w:p w:rsidR="00B831D8" w:rsidRDefault="004E488F" w:rsidP="005B7876">
      <w:pPr>
        <w:keepNext/>
        <w:keepLines/>
        <w:spacing w:after="0"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w:t>
      </w:r>
      <w:r w:rsidR="005E5DE9">
        <w:rPr>
          <w:rFonts w:ascii="Arial" w:hAnsi="Arial" w:cs="Arial"/>
          <w:color w:val="000000"/>
          <w:sz w:val="18"/>
          <w:szCs w:val="18"/>
        </w:rPr>
        <w:t>l</w:t>
      </w:r>
      <w:r>
        <w:rPr>
          <w:rFonts w:ascii="Arial" w:hAnsi="Arial" w:cs="Arial"/>
          <w:color w:val="000000"/>
          <w:sz w:val="18"/>
          <w:szCs w:val="18"/>
        </w:rPr>
        <w:t xml:space="preserve"> ustrezni rok. Stroške prevoda nosi ponudnik. Za tolmačenje vsebine ponudbe se upošteva besedilo ponudbe v slovenskem jeziku oziroma uraden prevod ponudbe v slovenski jezik.</w:t>
      </w: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lastRenderedPageBreak/>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rsidR="00F63AF4" w:rsidRDefault="00F63AF4" w:rsidP="005B7876">
      <w:pPr>
        <w:keepNext/>
        <w:keepLines/>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5B7876">
            <w:pPr>
              <w:keepNext/>
              <w:keepLines/>
            </w:pPr>
            <w:r>
              <w:rPr>
                <w:rFonts w:ascii="Arial" w:hAnsi="Arial" w:cs="Arial"/>
                <w:b/>
                <w:bCs/>
                <w:color w:val="FFFFFF"/>
                <w:position w:val="-2"/>
                <w:sz w:val="18"/>
                <w:szCs w:val="18"/>
                <w:shd w:val="clear" w:color="auto" w:fill="000000"/>
              </w:rPr>
              <w:t>4. Skupna ponudba</w:t>
            </w:r>
          </w:p>
        </w:tc>
      </w:tr>
    </w:tbl>
    <w:p w:rsidR="00F63AF4" w:rsidRDefault="00F63AF4" w:rsidP="005B7876">
      <w:pPr>
        <w:keepNext/>
        <w:keepLines/>
        <w:spacing w:after="0" w:line="240" w:lineRule="auto"/>
        <w:jc w:val="both"/>
        <w:rPr>
          <w:rFonts w:ascii="Arial" w:hAnsi="Arial" w:cs="Arial"/>
          <w:color w:val="000000"/>
          <w:sz w:val="18"/>
          <w:szCs w:val="18"/>
        </w:rPr>
      </w:pPr>
    </w:p>
    <w:p w:rsidR="00B831D8" w:rsidRPr="0070585D" w:rsidRDefault="004E488F" w:rsidP="005B7876">
      <w:pPr>
        <w:keepNext/>
        <w:keepLines/>
        <w:spacing w:after="0" w:line="240" w:lineRule="auto"/>
        <w:jc w:val="both"/>
        <w:rPr>
          <w:b/>
        </w:rPr>
      </w:pPr>
      <w:r w:rsidRPr="0070585D">
        <w:rPr>
          <w:rFonts w:ascii="Arial" w:hAnsi="Arial" w:cs="Arial"/>
          <w:color w:val="000000"/>
          <w:sz w:val="18"/>
          <w:szCs w:val="18"/>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w:t>
      </w:r>
      <w:r w:rsidRPr="0070585D">
        <w:rPr>
          <w:rFonts w:ascii="Arial" w:hAnsi="Arial" w:cs="Arial"/>
          <w:b/>
          <w:color w:val="000000"/>
          <w:sz w:val="18"/>
          <w:szCs w:val="18"/>
        </w:rPr>
        <w:t>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Pr="0070585D" w:rsidRDefault="004E488F" w:rsidP="005B7876">
            <w:pPr>
              <w:keepNext/>
              <w:keepLines/>
              <w:numPr>
                <w:ilvl w:val="0"/>
                <w:numId w:val="4"/>
              </w:numPr>
              <w:jc w:val="both"/>
              <w:rPr>
                <w:rFonts w:ascii="Arial" w:hAnsi="Arial" w:cs="Arial"/>
                <w:color w:val="000000"/>
                <w:sz w:val="18"/>
                <w:szCs w:val="18"/>
              </w:rPr>
            </w:pPr>
            <w:r w:rsidRPr="0070585D">
              <w:rPr>
                <w:rFonts w:ascii="Arial" w:hAnsi="Arial" w:cs="Arial"/>
                <w:color w:val="000000"/>
                <w:sz w:val="18"/>
                <w:szCs w:val="18"/>
              </w:rPr>
              <w:t>imenovanje nosilca posla pri izvedbi javnega naročila,</w:t>
            </w:r>
          </w:p>
          <w:p w:rsidR="00B831D8" w:rsidRPr="0070585D" w:rsidRDefault="004E488F" w:rsidP="005B7876">
            <w:pPr>
              <w:keepNext/>
              <w:keepLines/>
              <w:numPr>
                <w:ilvl w:val="0"/>
                <w:numId w:val="4"/>
              </w:numPr>
              <w:jc w:val="both"/>
              <w:rPr>
                <w:rFonts w:ascii="Arial" w:hAnsi="Arial" w:cs="Arial"/>
                <w:color w:val="000000"/>
                <w:sz w:val="18"/>
                <w:szCs w:val="18"/>
              </w:rPr>
            </w:pPr>
            <w:r w:rsidRPr="0070585D">
              <w:rPr>
                <w:rFonts w:ascii="Arial" w:hAnsi="Arial" w:cs="Arial"/>
                <w:color w:val="000000"/>
                <w:sz w:val="18"/>
                <w:szCs w:val="18"/>
              </w:rPr>
              <w:t>pooblastilo nosilcu posla in odgovorni osebi za podpis ponudbe, za komunikacijo z naročnikom, za zastopnika za sprejem pošiljk ter podpis pogodbe,</w:t>
            </w:r>
          </w:p>
          <w:p w:rsidR="00B831D8" w:rsidRPr="0070585D" w:rsidRDefault="004E488F" w:rsidP="005B7876">
            <w:pPr>
              <w:keepNext/>
              <w:keepLines/>
              <w:numPr>
                <w:ilvl w:val="0"/>
                <w:numId w:val="4"/>
              </w:numPr>
              <w:jc w:val="both"/>
              <w:rPr>
                <w:rFonts w:ascii="Arial" w:hAnsi="Arial" w:cs="Arial"/>
                <w:color w:val="000000"/>
                <w:sz w:val="18"/>
                <w:szCs w:val="18"/>
              </w:rPr>
            </w:pPr>
            <w:r w:rsidRPr="0070585D">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B831D8" w:rsidRPr="0070585D" w:rsidRDefault="004E488F" w:rsidP="005B7876">
            <w:pPr>
              <w:keepNext/>
              <w:keepLines/>
              <w:numPr>
                <w:ilvl w:val="0"/>
                <w:numId w:val="4"/>
              </w:numPr>
              <w:jc w:val="both"/>
              <w:rPr>
                <w:rFonts w:ascii="Arial" w:hAnsi="Arial" w:cs="Arial"/>
                <w:color w:val="000000"/>
                <w:sz w:val="18"/>
                <w:szCs w:val="18"/>
              </w:rPr>
            </w:pPr>
            <w:r w:rsidRPr="0070585D">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B831D8" w:rsidRPr="0070585D" w:rsidRDefault="004E488F" w:rsidP="005B7876">
            <w:pPr>
              <w:keepNext/>
              <w:keepLines/>
              <w:numPr>
                <w:ilvl w:val="0"/>
                <w:numId w:val="4"/>
              </w:numPr>
              <w:jc w:val="both"/>
              <w:rPr>
                <w:rFonts w:ascii="Arial" w:hAnsi="Arial" w:cs="Arial"/>
                <w:color w:val="000000"/>
                <w:sz w:val="18"/>
                <w:szCs w:val="18"/>
              </w:rPr>
            </w:pPr>
            <w:r w:rsidRPr="0070585D">
              <w:rPr>
                <w:rFonts w:ascii="Arial" w:hAnsi="Arial" w:cs="Arial"/>
                <w:color w:val="000000"/>
                <w:sz w:val="18"/>
                <w:szCs w:val="18"/>
              </w:rPr>
              <w:t>izjava, da so vsi gospodarski subjekti v skupni ponudbi seznanjeni s plačilnimi pogoji iz razpisne dokumentacije, in</w:t>
            </w:r>
          </w:p>
          <w:p w:rsidR="00B831D8" w:rsidRPr="0070585D" w:rsidRDefault="004E488F" w:rsidP="005B7876">
            <w:pPr>
              <w:keepNext/>
              <w:keepLines/>
              <w:numPr>
                <w:ilvl w:val="0"/>
                <w:numId w:val="4"/>
              </w:numPr>
              <w:jc w:val="both"/>
              <w:rPr>
                <w:rFonts w:ascii="Arial" w:hAnsi="Arial" w:cs="Arial"/>
                <w:color w:val="000000"/>
                <w:sz w:val="18"/>
                <w:szCs w:val="18"/>
              </w:rPr>
            </w:pPr>
            <w:r w:rsidRPr="0070585D">
              <w:rPr>
                <w:rFonts w:ascii="Arial" w:hAnsi="Arial" w:cs="Arial"/>
                <w:color w:val="000000"/>
                <w:sz w:val="18"/>
                <w:szCs w:val="18"/>
              </w:rPr>
              <w:t>navedba, da gospodarski subjekti odgovarjajo naročniku neomejeno solidarno za izvedbo celotnega naročila.</w:t>
            </w:r>
          </w:p>
        </w:tc>
      </w:tr>
    </w:tbl>
    <w:p w:rsidR="00B831D8" w:rsidRDefault="004E488F" w:rsidP="005B7876">
      <w:pPr>
        <w:keepNext/>
        <w:keepLines/>
        <w:spacing w:after="0"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p w:rsidR="00F63AF4" w:rsidRDefault="00F63AF4" w:rsidP="005B7876">
      <w:pPr>
        <w:keepNext/>
        <w:keepLines/>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5B7876">
            <w:pPr>
              <w:keepNext/>
              <w:keepLines/>
            </w:pPr>
            <w:r>
              <w:rPr>
                <w:rFonts w:ascii="Arial" w:hAnsi="Arial" w:cs="Arial"/>
                <w:b/>
                <w:bCs/>
                <w:color w:val="FFFFFF"/>
                <w:position w:val="-2"/>
                <w:sz w:val="18"/>
                <w:szCs w:val="18"/>
                <w:shd w:val="clear" w:color="auto" w:fill="000000"/>
              </w:rPr>
              <w:t>5. ESPD</w:t>
            </w:r>
          </w:p>
        </w:tc>
      </w:tr>
    </w:tbl>
    <w:p w:rsidR="00F63AF4" w:rsidRDefault="00F63AF4" w:rsidP="005B7876">
      <w:pPr>
        <w:keepNext/>
        <w:keepLines/>
        <w:spacing w:after="0" w:line="240" w:lineRule="auto"/>
        <w:jc w:val="both"/>
        <w:rPr>
          <w:rFonts w:ascii="Arial" w:hAnsi="Arial" w:cs="Arial"/>
          <w:color w:val="000000"/>
          <w:sz w:val="18"/>
          <w:szCs w:val="18"/>
        </w:rPr>
      </w:pPr>
    </w:p>
    <w:p w:rsidR="00B638B1" w:rsidRPr="00B638B1" w:rsidRDefault="00B638B1" w:rsidP="005B7876">
      <w:pPr>
        <w:keepNext/>
        <w:keepLines/>
        <w:spacing w:after="0" w:line="240" w:lineRule="auto"/>
        <w:jc w:val="both"/>
        <w:rPr>
          <w:rFonts w:ascii="Tahoma" w:eastAsia="Times New Roman" w:hAnsi="Tahoma" w:cs="Tahoma"/>
          <w:bCs/>
          <w:sz w:val="18"/>
          <w:szCs w:val="18"/>
          <w:lang w:eastAsia="sl-SI"/>
        </w:rPr>
      </w:pPr>
      <w:bookmarkStart w:id="0" w:name="_Hlk482706924"/>
      <w:r w:rsidRPr="00B638B1">
        <w:rPr>
          <w:rFonts w:ascii="Tahoma" w:eastAsia="Times New Roman" w:hAnsi="Tahoma" w:cs="Tahoma"/>
          <w:bCs/>
          <w:sz w:val="18"/>
          <w:szCs w:val="18"/>
          <w:lang w:eastAsia="sl-SI"/>
        </w:rPr>
        <w:t xml:space="preserve">Za ugotavljanje sposobnosti mora ponudnik izpolniti in priložiti ter podpisati natisnjen ESPD obrazec, ki je priloga te razpisne dokumentacije. Če se ponudnik pri izkazovanju svoje sposobnosti sklicuje na druge gospodarske subjekte, mora ESPD predložiti tudi zanje. Enako velja v primeru, če ponudnik sodeluje s partnerji (skupna ponudba) ali podizvajalci (ločen obrazec ESPD zase kot ponudnika in ločene obrazce ESPD za vsakega od sodelujočih gospodarskih subjektov v ponudbi). Zaželeno je, da je obrazec ESPD priložen tudi v elektronski obliki v formatu </w:t>
      </w:r>
      <w:proofErr w:type="spellStart"/>
      <w:r w:rsidRPr="00B638B1">
        <w:rPr>
          <w:rFonts w:ascii="Tahoma" w:eastAsia="Times New Roman" w:hAnsi="Tahoma" w:cs="Tahoma"/>
          <w:bCs/>
          <w:sz w:val="18"/>
          <w:szCs w:val="18"/>
          <w:lang w:eastAsia="sl-SI"/>
        </w:rPr>
        <w:t>xml</w:t>
      </w:r>
      <w:proofErr w:type="spellEnd"/>
      <w:r w:rsidRPr="00B638B1">
        <w:rPr>
          <w:rFonts w:ascii="Tahoma" w:eastAsia="Times New Roman" w:hAnsi="Tahoma" w:cs="Tahoma"/>
          <w:bCs/>
          <w:sz w:val="18"/>
          <w:szCs w:val="18"/>
          <w:lang w:eastAsia="sl-SI"/>
        </w:rPr>
        <w:t xml:space="preserve">. </w:t>
      </w:r>
    </w:p>
    <w:p w:rsidR="00B638B1" w:rsidRPr="00B638B1" w:rsidRDefault="00B638B1" w:rsidP="005B7876">
      <w:pPr>
        <w:keepNext/>
        <w:keepLines/>
        <w:spacing w:after="0" w:line="240" w:lineRule="auto"/>
        <w:jc w:val="both"/>
        <w:rPr>
          <w:rFonts w:ascii="Tahoma" w:eastAsia="Times New Roman" w:hAnsi="Tahoma" w:cs="Tahoma"/>
          <w:bCs/>
          <w:sz w:val="18"/>
          <w:szCs w:val="18"/>
          <w:lang w:eastAsia="sl-SI"/>
        </w:rPr>
      </w:pPr>
    </w:p>
    <w:p w:rsidR="00B638B1" w:rsidRPr="00B638B1" w:rsidRDefault="00B638B1" w:rsidP="005B7876">
      <w:pPr>
        <w:keepNext/>
        <w:keepLines/>
        <w:spacing w:after="0" w:line="240" w:lineRule="auto"/>
        <w:jc w:val="both"/>
        <w:rPr>
          <w:rFonts w:ascii="Tahoma" w:eastAsia="Times New Roman" w:hAnsi="Tahoma" w:cs="Tahoma"/>
          <w:bCs/>
          <w:sz w:val="18"/>
          <w:szCs w:val="18"/>
          <w:lang w:eastAsia="sl-SI"/>
        </w:rPr>
      </w:pPr>
      <w:r w:rsidRPr="00B638B1">
        <w:rPr>
          <w:rFonts w:ascii="Tahoma" w:eastAsia="Times New Roman" w:hAnsi="Tahoma" w:cs="Tahoma"/>
          <w:bCs/>
          <w:sz w:val="18"/>
          <w:szCs w:val="18"/>
          <w:lang w:eastAsia="sl-SI"/>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638B1" w:rsidRPr="00B638B1" w:rsidRDefault="00B638B1" w:rsidP="005B7876">
      <w:pPr>
        <w:keepNext/>
        <w:keepLines/>
        <w:spacing w:after="0" w:line="240" w:lineRule="auto"/>
        <w:jc w:val="both"/>
        <w:rPr>
          <w:rFonts w:ascii="Tahoma" w:eastAsia="Times New Roman" w:hAnsi="Tahoma" w:cs="Tahoma"/>
          <w:bCs/>
          <w:sz w:val="18"/>
          <w:szCs w:val="18"/>
          <w:lang w:eastAsia="sl-SI"/>
        </w:rPr>
      </w:pPr>
    </w:p>
    <w:p w:rsidR="00B638B1" w:rsidRDefault="00B638B1" w:rsidP="005B7876">
      <w:pPr>
        <w:keepNext/>
        <w:keepLines/>
        <w:spacing w:after="0" w:line="240" w:lineRule="auto"/>
        <w:jc w:val="both"/>
        <w:rPr>
          <w:rFonts w:ascii="Tahoma" w:eastAsia="Times New Roman" w:hAnsi="Tahoma" w:cs="Tahoma"/>
          <w:bCs/>
          <w:sz w:val="18"/>
          <w:szCs w:val="18"/>
          <w:lang w:eastAsia="sl-SI"/>
        </w:rPr>
      </w:pPr>
      <w:r w:rsidRPr="00B638B1">
        <w:rPr>
          <w:rFonts w:ascii="Tahoma" w:eastAsia="Times New Roman" w:hAnsi="Tahoma" w:cs="Tahoma"/>
          <w:bCs/>
          <w:sz w:val="18"/>
          <w:szCs w:val="18"/>
          <w:lang w:val="x-none" w:eastAsia="sl-SI"/>
        </w:rPr>
        <w:t>Ponudnik lahko glede tehnične in kadrovske sposobnosti za predmetno naročilo uporabi zmogljivosti</w:t>
      </w:r>
      <w:r w:rsidRPr="00B638B1">
        <w:rPr>
          <w:rFonts w:ascii="Tahoma" w:eastAsia="Times New Roman" w:hAnsi="Tahoma" w:cs="Tahoma"/>
          <w:bCs/>
          <w:sz w:val="18"/>
          <w:szCs w:val="18"/>
          <w:lang w:eastAsia="sl-SI"/>
        </w:rPr>
        <w:t xml:space="preserve"> </w:t>
      </w:r>
      <w:r w:rsidRPr="00B638B1">
        <w:rPr>
          <w:rFonts w:ascii="Tahoma" w:eastAsia="Times New Roman" w:hAnsi="Tahoma" w:cs="Tahoma"/>
          <w:bCs/>
          <w:sz w:val="18"/>
          <w:szCs w:val="18"/>
          <w:lang w:val="x-none" w:eastAsia="sl-SI"/>
        </w:rPr>
        <w:t>drugih subjektov, ne glede na pravno razmerje med njim in temi subjekti. Glede pogojev v zvezi z</w:t>
      </w:r>
      <w:r w:rsidRPr="00B638B1">
        <w:rPr>
          <w:rFonts w:ascii="Tahoma" w:eastAsia="Times New Roman" w:hAnsi="Tahoma" w:cs="Tahoma"/>
          <w:bCs/>
          <w:sz w:val="18"/>
          <w:szCs w:val="18"/>
          <w:lang w:eastAsia="sl-SI"/>
        </w:rPr>
        <w:t xml:space="preserve"> </w:t>
      </w:r>
      <w:r w:rsidRPr="00B638B1">
        <w:rPr>
          <w:rFonts w:ascii="Tahoma" w:eastAsia="Times New Roman" w:hAnsi="Tahoma" w:cs="Tahoma"/>
          <w:bCs/>
          <w:sz w:val="18"/>
          <w:szCs w:val="18"/>
          <w:lang w:val="x-none" w:eastAsia="sl-SI"/>
        </w:rPr>
        <w:t>ustreznimi poklicnimi izkušnjami lahko gospodarski subjekt uporabi zmogljivosti drugih subjektov le, če</w:t>
      </w:r>
      <w:r w:rsidRPr="00B638B1">
        <w:rPr>
          <w:rFonts w:ascii="Tahoma" w:eastAsia="Times New Roman" w:hAnsi="Tahoma" w:cs="Tahoma"/>
          <w:bCs/>
          <w:sz w:val="18"/>
          <w:szCs w:val="18"/>
          <w:lang w:eastAsia="sl-SI"/>
        </w:rPr>
        <w:t xml:space="preserve"> </w:t>
      </w:r>
      <w:r w:rsidRPr="00B638B1">
        <w:rPr>
          <w:rFonts w:ascii="Tahoma" w:eastAsia="Times New Roman" w:hAnsi="Tahoma" w:cs="Tahoma"/>
          <w:bCs/>
          <w:sz w:val="18"/>
          <w:szCs w:val="18"/>
          <w:lang w:val="x-none" w:eastAsia="sl-SI"/>
        </w:rPr>
        <w:t>bodo slednji izvajali storitve, za katere se zahtevajo te zmogljivosti. Če želi gospodarski subjekt uporabiti</w:t>
      </w:r>
      <w:r w:rsidRPr="00B638B1">
        <w:rPr>
          <w:rFonts w:ascii="Tahoma" w:eastAsia="Times New Roman" w:hAnsi="Tahoma" w:cs="Tahoma"/>
          <w:bCs/>
          <w:sz w:val="18"/>
          <w:szCs w:val="18"/>
          <w:lang w:eastAsia="sl-SI"/>
        </w:rPr>
        <w:t xml:space="preserve"> </w:t>
      </w:r>
      <w:r w:rsidRPr="00B638B1">
        <w:rPr>
          <w:rFonts w:ascii="Tahoma" w:eastAsia="Times New Roman" w:hAnsi="Tahoma" w:cs="Tahoma"/>
          <w:bCs/>
          <w:sz w:val="18"/>
          <w:szCs w:val="18"/>
          <w:lang w:val="x-none" w:eastAsia="sl-SI"/>
        </w:rPr>
        <w:t>zmogljivosti drugih subjektov, mora v ponudbi dokazati, da bo imel na voljo sredstva, na primer s</w:t>
      </w:r>
      <w:r w:rsidRPr="00B638B1">
        <w:rPr>
          <w:rFonts w:ascii="Tahoma" w:eastAsia="Times New Roman" w:hAnsi="Tahoma" w:cs="Tahoma"/>
          <w:bCs/>
          <w:sz w:val="18"/>
          <w:szCs w:val="18"/>
          <w:lang w:eastAsia="sl-SI"/>
        </w:rPr>
        <w:t xml:space="preserve"> </w:t>
      </w:r>
      <w:r w:rsidRPr="00B638B1">
        <w:rPr>
          <w:rFonts w:ascii="Tahoma" w:eastAsia="Times New Roman" w:hAnsi="Tahoma" w:cs="Tahoma"/>
          <w:bCs/>
          <w:sz w:val="18"/>
          <w:szCs w:val="18"/>
          <w:lang w:val="x-none" w:eastAsia="sl-SI"/>
        </w:rPr>
        <w:t>predložitvijo zagotovil teh subjektov za ta namen. Naročnik bo v tem primeru ravnal v skladu s drugim</w:t>
      </w:r>
      <w:r w:rsidRPr="00B638B1">
        <w:rPr>
          <w:rFonts w:ascii="Tahoma" w:eastAsia="Times New Roman" w:hAnsi="Tahoma" w:cs="Tahoma"/>
          <w:bCs/>
          <w:sz w:val="18"/>
          <w:szCs w:val="18"/>
          <w:lang w:eastAsia="sl-SI"/>
        </w:rPr>
        <w:t xml:space="preserve"> odstavkom 81. člena ZJN-3.</w:t>
      </w:r>
    </w:p>
    <w:bookmarkEnd w:id="0"/>
    <w:p w:rsidR="0070585D" w:rsidRPr="00B638B1" w:rsidRDefault="0070585D" w:rsidP="005B7876">
      <w:pPr>
        <w:keepNext/>
        <w:keepLines/>
        <w:spacing w:after="0" w:line="240" w:lineRule="auto"/>
        <w:jc w:val="both"/>
        <w:rPr>
          <w:rFonts w:ascii="Tahoma" w:eastAsia="Times New Roman" w:hAnsi="Tahoma" w:cs="Tahoma"/>
          <w:bCs/>
          <w:sz w:val="18"/>
          <w:szCs w:val="18"/>
          <w:lang w:eastAsia="sl-SI"/>
        </w:rPr>
      </w:pPr>
    </w:p>
    <w:p w:rsidR="00B831D8" w:rsidRDefault="00B831D8" w:rsidP="005B7876">
      <w:pPr>
        <w:keepNext/>
        <w:keepLines/>
        <w:spacing w:after="0" w:line="240" w:lineRule="auto"/>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5B7876">
            <w:pPr>
              <w:keepNext/>
              <w:keepLines/>
            </w:pPr>
            <w:r>
              <w:rPr>
                <w:rFonts w:ascii="Arial" w:hAnsi="Arial" w:cs="Arial"/>
                <w:b/>
                <w:bCs/>
                <w:color w:val="FFFFFF"/>
                <w:position w:val="-2"/>
                <w:sz w:val="18"/>
                <w:szCs w:val="18"/>
                <w:shd w:val="clear" w:color="auto" w:fill="000000"/>
              </w:rPr>
              <w:t>6. Ponudba s podizvajalci</w:t>
            </w:r>
          </w:p>
        </w:tc>
      </w:tr>
    </w:tbl>
    <w:p w:rsidR="00F63AF4" w:rsidRDefault="00F63AF4" w:rsidP="005B7876">
      <w:pPr>
        <w:keepNext/>
        <w:keepLines/>
        <w:spacing w:after="0" w:line="240" w:lineRule="auto"/>
        <w:jc w:val="both"/>
        <w:rPr>
          <w:rFonts w:ascii="Arial" w:hAnsi="Arial" w:cs="Arial"/>
          <w:color w:val="000000"/>
          <w:sz w:val="18"/>
          <w:szCs w:val="18"/>
        </w:rPr>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w:t>
      </w:r>
      <w:r w:rsidR="00200862">
        <w:rPr>
          <w:rFonts w:ascii="Arial" w:hAnsi="Arial" w:cs="Arial"/>
          <w:color w:val="000000"/>
          <w:sz w:val="18"/>
          <w:szCs w:val="18"/>
        </w:rPr>
        <w:t>dobavitelj</w:t>
      </w:r>
      <w:r>
        <w:rPr>
          <w:rFonts w:ascii="Arial" w:hAnsi="Arial" w:cs="Arial"/>
          <w:color w:val="000000"/>
          <w:sz w:val="18"/>
          <w:szCs w:val="18"/>
        </w:rPr>
        <w:t xml:space="preserve"> del javnega naročila odda v izvajanje drugi osebi, to je podizvajalcu. Pod</w:t>
      </w:r>
      <w:r w:rsidR="00200862">
        <w:rPr>
          <w:rFonts w:ascii="Arial" w:hAnsi="Arial" w:cs="Arial"/>
          <w:color w:val="000000"/>
          <w:sz w:val="18"/>
          <w:szCs w:val="18"/>
        </w:rPr>
        <w:t>dobavitelj</w:t>
      </w:r>
      <w:r>
        <w:rPr>
          <w:rFonts w:ascii="Arial" w:hAnsi="Arial" w:cs="Arial"/>
          <w:color w:val="000000"/>
          <w:sz w:val="18"/>
          <w:szCs w:val="18"/>
        </w:rPr>
        <w:t xml:space="preserve">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F63AF4" w:rsidRDefault="00F63AF4" w:rsidP="005B7876">
      <w:pPr>
        <w:keepNext/>
        <w:keepLines/>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5B7876">
            <w:pPr>
              <w:keepNext/>
              <w:keepLines/>
            </w:pPr>
            <w:r>
              <w:rPr>
                <w:rFonts w:ascii="Arial" w:hAnsi="Arial" w:cs="Arial"/>
                <w:b/>
                <w:bCs/>
                <w:color w:val="FFFFFF"/>
                <w:position w:val="-2"/>
                <w:sz w:val="18"/>
                <w:szCs w:val="18"/>
                <w:shd w:val="clear" w:color="auto" w:fill="000000"/>
              </w:rPr>
              <w:lastRenderedPageBreak/>
              <w:t>7. Ustavitev postopka, zavrnitev vseh ponudb, odstop od izvedbe javnega naročila</w:t>
            </w:r>
          </w:p>
        </w:tc>
      </w:tr>
    </w:tbl>
    <w:p w:rsidR="00F63AF4" w:rsidRDefault="00F63AF4" w:rsidP="005B7876">
      <w:pPr>
        <w:keepNext/>
        <w:keepLines/>
        <w:spacing w:after="0" w:line="240" w:lineRule="auto"/>
        <w:jc w:val="both"/>
        <w:rPr>
          <w:rFonts w:ascii="Arial" w:hAnsi="Arial" w:cs="Arial"/>
          <w:color w:val="000000"/>
          <w:sz w:val="18"/>
          <w:szCs w:val="18"/>
        </w:rPr>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p w:rsidR="00F63AF4" w:rsidRDefault="00F63AF4" w:rsidP="005B7876">
      <w:pPr>
        <w:keepNext/>
        <w:keepLines/>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5B7876">
            <w:pPr>
              <w:keepNext/>
              <w:keepLines/>
            </w:pPr>
            <w:r>
              <w:rPr>
                <w:rFonts w:ascii="Arial" w:hAnsi="Arial" w:cs="Arial"/>
                <w:b/>
                <w:bCs/>
                <w:color w:val="FFFFFF"/>
                <w:position w:val="-2"/>
                <w:sz w:val="18"/>
                <w:szCs w:val="18"/>
                <w:shd w:val="clear" w:color="auto" w:fill="000000"/>
              </w:rPr>
              <w:t>8. Zmanjšanje obsega naročila</w:t>
            </w:r>
          </w:p>
        </w:tc>
      </w:tr>
    </w:tbl>
    <w:p w:rsidR="009E60BE" w:rsidRDefault="009E60BE" w:rsidP="005B7876">
      <w:pPr>
        <w:keepNext/>
        <w:keepLines/>
        <w:spacing w:after="0" w:line="240" w:lineRule="auto"/>
        <w:jc w:val="both"/>
        <w:rPr>
          <w:rFonts w:ascii="Arial" w:hAnsi="Arial" w:cs="Arial"/>
          <w:color w:val="000000"/>
          <w:sz w:val="18"/>
          <w:szCs w:val="18"/>
        </w:rPr>
      </w:pPr>
    </w:p>
    <w:p w:rsidR="00B831D8" w:rsidRDefault="004E488F" w:rsidP="005B7876">
      <w:pPr>
        <w:keepNext/>
        <w:keepLines/>
        <w:spacing w:after="0"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F63AF4" w:rsidRDefault="00F63AF4" w:rsidP="005B7876">
      <w:pPr>
        <w:keepNext/>
        <w:keepLines/>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5B7876">
            <w:pPr>
              <w:keepNext/>
              <w:keepLines/>
            </w:pPr>
            <w:r>
              <w:rPr>
                <w:rFonts w:ascii="Arial" w:hAnsi="Arial" w:cs="Arial"/>
                <w:b/>
                <w:bCs/>
                <w:color w:val="FFFFFF"/>
                <w:position w:val="-2"/>
                <w:sz w:val="18"/>
                <w:szCs w:val="18"/>
                <w:shd w:val="clear" w:color="auto" w:fill="000000"/>
              </w:rPr>
              <w:t>9. Dopolnjevanje, spreminjanje ter pojasnjevanje ponudb</w:t>
            </w:r>
          </w:p>
        </w:tc>
      </w:tr>
    </w:tbl>
    <w:p w:rsidR="00F63AF4" w:rsidRDefault="00F63AF4" w:rsidP="005B7876">
      <w:pPr>
        <w:keepNext/>
        <w:keepLines/>
        <w:spacing w:after="0" w:line="240" w:lineRule="auto"/>
        <w:jc w:val="both"/>
        <w:rPr>
          <w:rFonts w:ascii="Arial" w:hAnsi="Arial" w:cs="Arial"/>
          <w:color w:val="000000"/>
          <w:sz w:val="18"/>
          <w:szCs w:val="18"/>
        </w:rPr>
      </w:pPr>
    </w:p>
    <w:p w:rsidR="00B831D8" w:rsidRDefault="004E488F" w:rsidP="005B7876">
      <w:pPr>
        <w:keepNext/>
        <w:keepLines/>
        <w:spacing w:after="0" w:line="240" w:lineRule="auto"/>
        <w:jc w:val="both"/>
      </w:pPr>
      <w:r>
        <w:rPr>
          <w:rFonts w:ascii="Arial" w:hAnsi="Arial" w:cs="Arial"/>
          <w:color w:val="000000"/>
          <w:sz w:val="18"/>
          <w:szCs w:val="18"/>
        </w:rPr>
        <w:t>Naročnik bo v primeru dopolnjevanja ter pojasnjevanja ponudbe ravnal skladno z določili 89. člena ZJN-3.</w:t>
      </w:r>
    </w:p>
    <w:p w:rsidR="00B831D8" w:rsidRDefault="004E488F" w:rsidP="005B7876">
      <w:pPr>
        <w:keepNext/>
        <w:keepLines/>
        <w:spacing w:after="0"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B831D8" w:rsidRDefault="004E488F" w:rsidP="005B7876">
      <w:pPr>
        <w:keepNext/>
        <w:keepLines/>
        <w:spacing w:after="0"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B831D8" w:rsidRDefault="004E488F" w:rsidP="005B7876">
      <w:pPr>
        <w:keepNext/>
        <w:keepLines/>
        <w:spacing w:after="0"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5B7876">
            <w:pPr>
              <w:keepNext/>
              <w:keepLines/>
              <w:numPr>
                <w:ilvl w:val="0"/>
                <w:numId w:val="5"/>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tega člena in ponudbe v okviru meril,</w:t>
            </w:r>
          </w:p>
          <w:p w:rsidR="00B831D8" w:rsidRDefault="004E488F" w:rsidP="005B7876">
            <w:pPr>
              <w:keepNext/>
              <w:keepLines/>
              <w:numPr>
                <w:ilvl w:val="0"/>
                <w:numId w:val="5"/>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rsidR="00B831D8" w:rsidRDefault="004E488F" w:rsidP="005B7876">
            <w:pPr>
              <w:keepNext/>
              <w:keepLines/>
              <w:numPr>
                <w:ilvl w:val="0"/>
                <w:numId w:val="5"/>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6531FC" w:rsidRDefault="006531FC" w:rsidP="005B7876">
      <w:pPr>
        <w:keepNext/>
        <w:keepLines/>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5B7876">
            <w:pPr>
              <w:keepNext/>
              <w:keepLines/>
            </w:pPr>
            <w:r>
              <w:rPr>
                <w:rFonts w:ascii="Arial" w:hAnsi="Arial" w:cs="Arial"/>
                <w:b/>
                <w:bCs/>
                <w:color w:val="FFFFFF"/>
                <w:position w:val="-2"/>
                <w:sz w:val="18"/>
                <w:szCs w:val="18"/>
                <w:shd w:val="clear" w:color="auto" w:fill="000000"/>
              </w:rPr>
              <w:t>10. Obvestilo o oddaji naročila</w:t>
            </w:r>
          </w:p>
        </w:tc>
      </w:tr>
    </w:tbl>
    <w:p w:rsidR="00B831D8" w:rsidRDefault="004E488F" w:rsidP="005B7876">
      <w:pPr>
        <w:keepNext/>
        <w:keepLines/>
        <w:spacing w:after="0"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B831D8" w:rsidRDefault="004E488F" w:rsidP="005B7876">
      <w:pPr>
        <w:keepNext/>
        <w:keepLines/>
        <w:spacing w:after="0" w:line="240" w:lineRule="auto"/>
        <w:jc w:val="both"/>
      </w:pPr>
      <w:r>
        <w:rPr>
          <w:rFonts w:ascii="Arial" w:hAnsi="Arial" w:cs="Arial"/>
          <w:b/>
          <w:bCs/>
          <w:color w:val="000000"/>
          <w:sz w:val="18"/>
          <w:szCs w:val="18"/>
        </w:rPr>
        <w:t>Ponudnike opozarjamo, da so sami dolžni spremljati objave odločitev na portalu javnih naročil.</w:t>
      </w: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rsidR="006531FC" w:rsidRDefault="006531FC" w:rsidP="005B7876">
      <w:pPr>
        <w:keepNext/>
        <w:keepLines/>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5B7876">
            <w:pPr>
              <w:keepNext/>
              <w:keepLines/>
            </w:pPr>
            <w:r>
              <w:rPr>
                <w:rFonts w:ascii="Arial" w:hAnsi="Arial" w:cs="Arial"/>
                <w:b/>
                <w:bCs/>
                <w:color w:val="FFFFFF"/>
                <w:position w:val="-2"/>
                <w:sz w:val="18"/>
                <w:szCs w:val="18"/>
                <w:shd w:val="clear" w:color="auto" w:fill="000000"/>
              </w:rPr>
              <w:t xml:space="preserve">11. Sklenitev </w:t>
            </w:r>
            <w:r w:rsidR="003F0951">
              <w:rPr>
                <w:rFonts w:ascii="Arial" w:hAnsi="Arial" w:cs="Arial"/>
                <w:b/>
                <w:bCs/>
                <w:color w:val="FFFFFF"/>
                <w:position w:val="-2"/>
                <w:sz w:val="18"/>
                <w:szCs w:val="18"/>
                <w:shd w:val="clear" w:color="auto" w:fill="000000"/>
              </w:rPr>
              <w:t>okvirnega sporazuma</w:t>
            </w:r>
            <w:r>
              <w:rPr>
                <w:rFonts w:ascii="Arial" w:hAnsi="Arial" w:cs="Arial"/>
                <w:b/>
                <w:bCs/>
                <w:color w:val="FFFFFF"/>
                <w:position w:val="-2"/>
                <w:sz w:val="18"/>
                <w:szCs w:val="18"/>
                <w:shd w:val="clear" w:color="auto" w:fill="000000"/>
              </w:rPr>
              <w:t xml:space="preserve"> in spremembe </w:t>
            </w:r>
            <w:r w:rsidR="003F0951">
              <w:rPr>
                <w:rFonts w:ascii="Arial" w:hAnsi="Arial" w:cs="Arial"/>
                <w:b/>
                <w:bCs/>
                <w:color w:val="FFFFFF"/>
                <w:position w:val="-2"/>
                <w:sz w:val="18"/>
                <w:szCs w:val="18"/>
                <w:shd w:val="clear" w:color="auto" w:fill="000000"/>
              </w:rPr>
              <w:t>okvirnega sporazuma</w:t>
            </w:r>
          </w:p>
        </w:tc>
      </w:tr>
    </w:tbl>
    <w:p w:rsidR="006531FC" w:rsidRDefault="006531FC" w:rsidP="005B7876">
      <w:pPr>
        <w:keepNext/>
        <w:keepLines/>
        <w:spacing w:after="0" w:line="240" w:lineRule="auto"/>
        <w:jc w:val="both"/>
        <w:rPr>
          <w:rFonts w:ascii="Arial" w:hAnsi="Arial" w:cs="Arial"/>
          <w:color w:val="000000"/>
          <w:sz w:val="18"/>
          <w:szCs w:val="18"/>
        </w:rPr>
      </w:pPr>
    </w:p>
    <w:p w:rsidR="003F0951" w:rsidRDefault="003F0951" w:rsidP="005B7876">
      <w:pPr>
        <w:keepNext/>
        <w:keepLines/>
        <w:spacing w:after="0" w:line="240" w:lineRule="auto"/>
        <w:jc w:val="both"/>
      </w:pPr>
      <w:r>
        <w:rPr>
          <w:rFonts w:ascii="Arial" w:hAnsi="Arial" w:cs="Arial"/>
          <w:color w:val="000000"/>
          <w:sz w:val="18"/>
          <w:szCs w:val="18"/>
        </w:rPr>
        <w:t xml:space="preserve">Izbrani ponudnik bo pozvan k podpisu okvirnega sporazuma. Okvirni sporazum bo v primeru zahtevanega zavarovanja za dobro izvedbo sklenjen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okvirnega sporazuma in te razpisne dokumentacije.</w:t>
      </w:r>
    </w:p>
    <w:p w:rsidR="003F0951" w:rsidRDefault="003F0951" w:rsidP="005B7876">
      <w:pPr>
        <w:keepNext/>
        <w:keepLines/>
        <w:spacing w:after="0" w:line="240" w:lineRule="auto"/>
        <w:jc w:val="both"/>
      </w:pPr>
      <w:r>
        <w:rPr>
          <w:rFonts w:ascii="Arial" w:hAnsi="Arial" w:cs="Arial"/>
          <w:color w:val="000000"/>
          <w:sz w:val="18"/>
          <w:szCs w:val="18"/>
        </w:rPr>
        <w:t>Če se izbrani ponudnik v osmih (8) delovnih dneh od prejema poziva k podpisu okvirnega sporazuma ne bo odzval z vračilom podpisane verzije okvirnega sporazuma in ga poslal ali izročil na naslov/sedež naročnika (oddajna teorija), lahko naročnik šteje, da je izbrani ponudnik odstopil od ponudbe.</w:t>
      </w:r>
    </w:p>
    <w:p w:rsidR="003F0951" w:rsidRDefault="003F0951" w:rsidP="005B7876">
      <w:pPr>
        <w:keepNext/>
        <w:keepLines/>
        <w:spacing w:after="0" w:line="240" w:lineRule="auto"/>
        <w:jc w:val="both"/>
      </w:pPr>
      <w:r>
        <w:rPr>
          <w:rFonts w:ascii="Arial" w:hAnsi="Arial" w:cs="Arial"/>
          <w:color w:val="000000"/>
          <w:sz w:val="18"/>
          <w:szCs w:val="18"/>
        </w:rPr>
        <w:lastRenderedPageBreak/>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B831D8" w:rsidRDefault="00B831D8" w:rsidP="005B7876">
      <w:pPr>
        <w:keepNext/>
        <w:keepLines/>
        <w:spacing w:after="0" w:line="240" w:lineRule="auto"/>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5B7876">
            <w:pPr>
              <w:keepNext/>
              <w:keepLines/>
            </w:pPr>
            <w:r>
              <w:rPr>
                <w:rFonts w:ascii="Arial" w:hAnsi="Arial" w:cs="Arial"/>
                <w:b/>
                <w:bCs/>
                <w:color w:val="FFFFFF"/>
                <w:position w:val="-2"/>
                <w:sz w:val="18"/>
                <w:szCs w:val="18"/>
                <w:shd w:val="clear" w:color="auto" w:fill="000000"/>
              </w:rPr>
              <w:t>12. Zaupnost ponudbene dokumentacije</w:t>
            </w:r>
          </w:p>
        </w:tc>
      </w:tr>
    </w:tbl>
    <w:p w:rsidR="006531FC" w:rsidRDefault="006531FC" w:rsidP="005B7876">
      <w:pPr>
        <w:keepNext/>
        <w:keepLines/>
        <w:spacing w:after="0" w:line="240" w:lineRule="auto"/>
        <w:jc w:val="both"/>
        <w:rPr>
          <w:rFonts w:ascii="Arial" w:hAnsi="Arial" w:cs="Arial"/>
          <w:color w:val="000000"/>
          <w:sz w:val="18"/>
          <w:szCs w:val="18"/>
        </w:rPr>
      </w:pPr>
    </w:p>
    <w:p w:rsidR="00B831D8" w:rsidRDefault="004E488F" w:rsidP="005B7876">
      <w:pPr>
        <w:keepNext/>
        <w:keepLines/>
        <w:spacing w:after="0"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B831D8" w:rsidRDefault="004E488F" w:rsidP="005B7876">
      <w:pPr>
        <w:keepNext/>
        <w:keepLines/>
        <w:spacing w:after="0" w:line="240" w:lineRule="auto"/>
        <w:jc w:val="both"/>
      </w:pPr>
      <w:r>
        <w:rPr>
          <w:rFonts w:ascii="Arial" w:hAnsi="Arial" w:cs="Arial"/>
          <w:color w:val="000000"/>
          <w:sz w:val="18"/>
          <w:szCs w:val="18"/>
        </w:rPr>
        <w:t> </w:t>
      </w:r>
    </w:p>
    <w:p w:rsidR="00B831D8" w:rsidRDefault="004E488F" w:rsidP="005B7876">
      <w:pPr>
        <w:keepNext/>
        <w:keepLines/>
        <w:spacing w:after="0"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531FC" w:rsidRDefault="006531FC" w:rsidP="005B7876">
      <w:pPr>
        <w:keepNext/>
        <w:keepLines/>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5B7876">
            <w:pPr>
              <w:keepNext/>
              <w:keepLines/>
            </w:pPr>
            <w:r>
              <w:rPr>
                <w:rFonts w:ascii="Arial" w:hAnsi="Arial" w:cs="Arial"/>
                <w:b/>
                <w:bCs/>
                <w:color w:val="FFFFFF"/>
                <w:position w:val="-2"/>
                <w:sz w:val="18"/>
                <w:szCs w:val="18"/>
                <w:shd w:val="clear" w:color="auto" w:fill="000000"/>
              </w:rPr>
              <w:t>13. Način predložitve dokumentov v ponudbi</w:t>
            </w:r>
          </w:p>
        </w:tc>
      </w:tr>
    </w:tbl>
    <w:p w:rsidR="006531FC" w:rsidRDefault="006531FC" w:rsidP="005B7876">
      <w:pPr>
        <w:keepNext/>
        <w:keepLines/>
        <w:spacing w:after="0" w:line="240" w:lineRule="auto"/>
        <w:jc w:val="both"/>
        <w:rPr>
          <w:rFonts w:ascii="Arial" w:hAnsi="Arial" w:cs="Arial"/>
          <w:color w:val="000000"/>
          <w:sz w:val="18"/>
          <w:szCs w:val="18"/>
        </w:rPr>
      </w:pPr>
    </w:p>
    <w:p w:rsidR="00B831D8" w:rsidRDefault="004E488F" w:rsidP="005B7876">
      <w:pPr>
        <w:keepNext/>
        <w:keepLines/>
        <w:spacing w:after="0" w:line="240" w:lineRule="auto"/>
        <w:jc w:val="both"/>
      </w:pPr>
      <w:r>
        <w:rPr>
          <w:rFonts w:ascii="Arial" w:hAnsi="Arial" w:cs="Arial"/>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B831D8" w:rsidRDefault="004E488F" w:rsidP="005B7876">
      <w:pPr>
        <w:keepNext/>
        <w:keepLines/>
        <w:spacing w:after="0"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4E488F" w:rsidRDefault="004E488F" w:rsidP="005B7876">
      <w:pPr>
        <w:keepNext/>
        <w:keepLines/>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5B7876">
            <w:pPr>
              <w:keepNext/>
              <w:keepLines/>
            </w:pPr>
            <w:r>
              <w:rPr>
                <w:rFonts w:ascii="Arial" w:hAnsi="Arial" w:cs="Arial"/>
                <w:b/>
                <w:bCs/>
                <w:color w:val="FFFFFF"/>
                <w:position w:val="-2"/>
                <w:sz w:val="18"/>
                <w:szCs w:val="18"/>
                <w:shd w:val="clear" w:color="auto" w:fill="000000"/>
              </w:rPr>
              <w:t>14. Veljavnost ponudbe</w:t>
            </w:r>
          </w:p>
        </w:tc>
      </w:tr>
    </w:tbl>
    <w:p w:rsidR="006531FC" w:rsidRDefault="006531FC" w:rsidP="005B7876">
      <w:pPr>
        <w:keepNext/>
        <w:keepLines/>
        <w:spacing w:after="0" w:line="240" w:lineRule="auto"/>
        <w:jc w:val="both"/>
        <w:rPr>
          <w:rFonts w:ascii="Arial" w:hAnsi="Arial" w:cs="Arial"/>
          <w:color w:val="000000"/>
          <w:sz w:val="18"/>
          <w:szCs w:val="18"/>
        </w:rPr>
      </w:pPr>
    </w:p>
    <w:p w:rsidR="00B831D8" w:rsidRDefault="004E488F" w:rsidP="005B7876">
      <w:pPr>
        <w:keepNext/>
        <w:keepLines/>
        <w:spacing w:after="0" w:line="240" w:lineRule="auto"/>
        <w:jc w:val="both"/>
      </w:pPr>
      <w:r>
        <w:rPr>
          <w:rFonts w:ascii="Arial" w:hAnsi="Arial" w:cs="Arial"/>
          <w:color w:val="000000"/>
          <w:sz w:val="18"/>
          <w:szCs w:val="18"/>
        </w:rPr>
        <w:t xml:space="preserve">Ponudba velja </w:t>
      </w:r>
      <w:r w:rsidR="0070585D">
        <w:rPr>
          <w:rFonts w:ascii="Arial" w:hAnsi="Arial" w:cs="Arial"/>
          <w:color w:val="000000"/>
          <w:sz w:val="18"/>
          <w:szCs w:val="18"/>
        </w:rPr>
        <w:t>najmanj 12</w:t>
      </w:r>
      <w:r>
        <w:rPr>
          <w:rFonts w:ascii="Arial" w:hAnsi="Arial" w:cs="Arial"/>
          <w:color w:val="000000"/>
          <w:sz w:val="18"/>
          <w:szCs w:val="18"/>
        </w:rPr>
        <w:t>0 dni od roka za predložitev ponudb. V primeru krajšega roka veljavnosti ponudbe se ponudba zavrne.</w:t>
      </w: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rsidR="004E488F" w:rsidRDefault="004E488F" w:rsidP="005B7876">
      <w:pPr>
        <w:keepNext/>
        <w:keepLines/>
        <w:spacing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5B7876">
            <w:pPr>
              <w:keepNext/>
              <w:keepLines/>
            </w:pPr>
            <w:r>
              <w:rPr>
                <w:rFonts w:ascii="Arial" w:hAnsi="Arial" w:cs="Arial"/>
                <w:b/>
                <w:bCs/>
                <w:color w:val="FFFFFF"/>
                <w:position w:val="-2"/>
                <w:sz w:val="18"/>
                <w:szCs w:val="18"/>
                <w:shd w:val="clear" w:color="auto" w:fill="000000"/>
              </w:rPr>
              <w:t>15. Pravno varstvo</w:t>
            </w:r>
          </w:p>
        </w:tc>
      </w:tr>
    </w:tbl>
    <w:p w:rsidR="006531FC" w:rsidRDefault="006531FC" w:rsidP="005B7876">
      <w:pPr>
        <w:keepNext/>
        <w:keepLines/>
        <w:spacing w:after="0" w:line="240" w:lineRule="auto"/>
        <w:jc w:val="both"/>
        <w:rPr>
          <w:rFonts w:ascii="Arial" w:hAnsi="Arial" w:cs="Arial"/>
          <w:color w:val="000000"/>
          <w:sz w:val="18"/>
          <w:szCs w:val="18"/>
        </w:rPr>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rsidR="00CC3B2E" w:rsidRDefault="00CC3B2E" w:rsidP="005B7876">
      <w:pPr>
        <w:keepNext/>
        <w:keepLines/>
        <w:spacing w:after="0" w:line="240" w:lineRule="auto"/>
        <w:jc w:val="both"/>
      </w:pPr>
    </w:p>
    <w:p w:rsidR="00B831D8" w:rsidRDefault="004E488F" w:rsidP="005B7876">
      <w:pPr>
        <w:keepNext/>
        <w:keepLines/>
        <w:spacing w:after="0" w:line="240" w:lineRule="auto"/>
        <w:jc w:val="both"/>
      </w:pPr>
      <w:r>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javna naročila.</w:t>
      </w: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Zahtevek za revizijo se lahko vloži v roku iz 25. člena ZPVPJN.</w:t>
      </w:r>
    </w:p>
    <w:p w:rsidR="00CC3B2E" w:rsidRDefault="00CC3B2E" w:rsidP="005B7876">
      <w:pPr>
        <w:keepNext/>
        <w:keepLines/>
        <w:spacing w:after="0" w:line="240" w:lineRule="auto"/>
        <w:jc w:val="both"/>
      </w:pPr>
    </w:p>
    <w:p w:rsidR="00B831D8" w:rsidRDefault="004E488F" w:rsidP="005B7876">
      <w:pPr>
        <w:keepNext/>
        <w:keepLines/>
        <w:spacing w:after="0" w:line="240" w:lineRule="auto"/>
        <w:jc w:val="both"/>
      </w:pPr>
      <w:r>
        <w:rPr>
          <w:rFonts w:ascii="Arial" w:hAnsi="Arial" w:cs="Arial"/>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rsidR="00B831D8" w:rsidRDefault="00B831D8" w:rsidP="005B7876">
      <w:pPr>
        <w:keepNext/>
        <w:keepLines/>
        <w:spacing w:after="0" w:line="240" w:lineRule="auto"/>
      </w:pPr>
    </w:p>
    <w:p w:rsidR="003F0951" w:rsidRDefault="003F0951" w:rsidP="005B7876">
      <w:pPr>
        <w:keepNext/>
        <w:keepLines/>
        <w:spacing w:after="0" w:line="240" w:lineRule="auto"/>
      </w:pPr>
    </w:p>
    <w:tbl>
      <w:tblPr>
        <w:tblStyle w:val="NormalTablePHPDOCX1"/>
        <w:tblW w:w="2500" w:type="pct"/>
        <w:tblInd w:w="108" w:type="dxa"/>
        <w:tblLook w:val="04A0" w:firstRow="1" w:lastRow="0" w:firstColumn="1" w:lastColumn="0" w:noHBand="0" w:noVBand="1"/>
      </w:tblPr>
      <w:tblGrid>
        <w:gridCol w:w="4535"/>
      </w:tblGrid>
      <w:tr w:rsidR="003F0951" w:rsidRPr="003F0951" w:rsidTr="00E26488">
        <w:tc>
          <w:tcPr>
            <w:tcW w:w="0" w:type="auto"/>
            <w:shd w:val="clear" w:color="auto" w:fill="000000"/>
            <w:tcMar>
              <w:top w:w="150" w:type="dxa"/>
              <w:bottom w:w="150" w:type="dxa"/>
            </w:tcMar>
            <w:vAlign w:val="center"/>
          </w:tcPr>
          <w:p w:rsidR="003F0951" w:rsidRPr="003F0951" w:rsidRDefault="003F0951" w:rsidP="005B7876">
            <w:pPr>
              <w:keepNext/>
              <w:keepLines/>
            </w:pPr>
            <w:bookmarkStart w:id="1" w:name="_Hlk479797539"/>
            <w:r>
              <w:rPr>
                <w:rFonts w:ascii="Arial" w:hAnsi="Arial" w:cs="Arial"/>
                <w:b/>
                <w:bCs/>
                <w:color w:val="FFFFFF"/>
                <w:position w:val="-2"/>
                <w:sz w:val="18"/>
                <w:szCs w:val="18"/>
                <w:shd w:val="clear" w:color="auto" w:fill="000000"/>
              </w:rPr>
              <w:t>16. G</w:t>
            </w:r>
            <w:r w:rsidR="00826530">
              <w:rPr>
                <w:rFonts w:ascii="Arial" w:hAnsi="Arial" w:cs="Arial"/>
                <w:b/>
                <w:bCs/>
                <w:color w:val="FFFFFF"/>
                <w:position w:val="-2"/>
                <w:sz w:val="18"/>
                <w:szCs w:val="18"/>
                <w:shd w:val="clear" w:color="auto" w:fill="000000"/>
              </w:rPr>
              <w:t>ospodarski s</w:t>
            </w:r>
            <w:r w:rsidRPr="003F0951">
              <w:rPr>
                <w:rFonts w:ascii="Arial" w:hAnsi="Arial" w:cs="Arial"/>
                <w:b/>
                <w:bCs/>
                <w:color w:val="FFFFFF"/>
                <w:position w:val="-2"/>
                <w:sz w:val="18"/>
                <w:szCs w:val="18"/>
                <w:shd w:val="clear" w:color="auto" w:fill="000000"/>
              </w:rPr>
              <w:t>ubjekti, ki nimajo sedeža v Republiki Sloveniji</w:t>
            </w:r>
            <w:bookmarkEnd w:id="1"/>
          </w:p>
        </w:tc>
      </w:tr>
    </w:tbl>
    <w:p w:rsidR="003F0951" w:rsidRDefault="003F0951" w:rsidP="005B7876">
      <w:pPr>
        <w:keepNext/>
        <w:keepLines/>
        <w:spacing w:after="0" w:line="240" w:lineRule="auto"/>
        <w:jc w:val="both"/>
        <w:rPr>
          <w:rFonts w:ascii="Arial" w:hAnsi="Arial" w:cs="Arial"/>
          <w:color w:val="000000"/>
          <w:position w:val="-2"/>
          <w:sz w:val="18"/>
          <w:szCs w:val="18"/>
        </w:rPr>
      </w:pPr>
    </w:p>
    <w:p w:rsidR="003F0951" w:rsidRPr="003F0951" w:rsidRDefault="003F0951" w:rsidP="005B7876">
      <w:pPr>
        <w:keepNext/>
        <w:keepLines/>
        <w:spacing w:after="0" w:line="240" w:lineRule="auto"/>
        <w:jc w:val="both"/>
        <w:rPr>
          <w:rFonts w:ascii="Arial" w:hAnsi="Arial" w:cs="Arial"/>
          <w:color w:val="000000"/>
          <w:sz w:val="18"/>
          <w:szCs w:val="18"/>
        </w:rPr>
      </w:pPr>
      <w:r w:rsidRPr="003F0951">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rsidR="003F0951" w:rsidRDefault="003F0951" w:rsidP="005B7876">
      <w:pPr>
        <w:keepNext/>
        <w:keepLines/>
        <w:spacing w:after="0" w:line="240" w:lineRule="auto"/>
        <w:sectPr w:rsidR="003F0951" w:rsidSect="00B2166D">
          <w:headerReference w:type="default" r:id="rId13"/>
          <w:footerReference w:type="default" r:id="rId14"/>
          <w:pgSz w:w="11906" w:h="16838"/>
          <w:pgMar w:top="851" w:right="1418" w:bottom="1418" w:left="1418" w:header="567" w:footer="680" w:gutter="0"/>
          <w:cols w:space="708"/>
          <w:docGrid w:linePitch="360"/>
        </w:sectPr>
      </w:pPr>
    </w:p>
    <w:p w:rsidR="004E488F" w:rsidRPr="00A820C7" w:rsidRDefault="004E488F" w:rsidP="005B78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rPr>
          <w:rFonts w:ascii="Arial" w:hAnsi="Arial" w:cs="Arial"/>
          <w:color w:val="FFFFFF" w:themeColor="background1"/>
        </w:rPr>
      </w:pPr>
      <w:r>
        <w:rPr>
          <w:rFonts w:ascii="Arial" w:hAnsi="Arial" w:cs="Arial"/>
          <w:color w:val="FFFFFF" w:themeColor="background1"/>
        </w:rPr>
        <w:lastRenderedPageBreak/>
        <w:t>Merila</w:t>
      </w:r>
    </w:p>
    <w:p w:rsidR="004E488F" w:rsidRPr="002D3CE4" w:rsidRDefault="004E488F" w:rsidP="005B7876">
      <w:pPr>
        <w:keepNext/>
        <w:keepLines/>
        <w:spacing w:after="0" w:line="240" w:lineRule="auto"/>
        <w:rPr>
          <w:rFonts w:ascii="Arial" w:hAnsi="Arial" w:cs="Arial"/>
          <w:sz w:val="20"/>
          <w:szCs w:val="20"/>
        </w:rPr>
      </w:pPr>
    </w:p>
    <w:p w:rsidR="00A30EAA" w:rsidRDefault="00A30EAA" w:rsidP="005B7876">
      <w:pPr>
        <w:keepNext/>
        <w:keepLines/>
        <w:spacing w:after="0" w:line="240" w:lineRule="auto"/>
        <w:jc w:val="both"/>
        <w:rPr>
          <w:rFonts w:ascii="Tahoma" w:hAnsi="Tahoma" w:cs="Tahoma"/>
          <w:color w:val="000000"/>
          <w:sz w:val="20"/>
          <w:szCs w:val="20"/>
        </w:rPr>
      </w:pPr>
    </w:p>
    <w:p w:rsidR="00B831D8" w:rsidRPr="002D3CE4" w:rsidRDefault="004E488F" w:rsidP="005B7876">
      <w:pPr>
        <w:keepNext/>
        <w:keepLines/>
        <w:spacing w:after="0" w:line="240" w:lineRule="auto"/>
        <w:jc w:val="both"/>
        <w:rPr>
          <w:rFonts w:ascii="Tahoma" w:hAnsi="Tahoma" w:cs="Tahoma"/>
          <w:b/>
          <w:bCs/>
          <w:color w:val="000000"/>
          <w:sz w:val="20"/>
          <w:szCs w:val="20"/>
        </w:rPr>
      </w:pPr>
      <w:r w:rsidRPr="002D3CE4">
        <w:rPr>
          <w:rFonts w:ascii="Tahoma" w:hAnsi="Tahoma" w:cs="Tahoma"/>
          <w:color w:val="000000"/>
          <w:sz w:val="20"/>
          <w:szCs w:val="20"/>
        </w:rPr>
        <w:t xml:space="preserve">Izbira ponudb bo potekala po naslednjem kriteriju: </w:t>
      </w:r>
      <w:r w:rsidRPr="002D3CE4">
        <w:rPr>
          <w:rFonts w:ascii="Tahoma" w:hAnsi="Tahoma" w:cs="Tahoma"/>
          <w:b/>
          <w:bCs/>
          <w:color w:val="000000"/>
          <w:sz w:val="20"/>
          <w:szCs w:val="20"/>
        </w:rPr>
        <w:t> </w:t>
      </w:r>
      <w:r w:rsidR="007432A3" w:rsidRPr="002D3CE4">
        <w:rPr>
          <w:rFonts w:ascii="Tahoma" w:hAnsi="Tahoma" w:cs="Tahoma"/>
          <w:b/>
          <w:bCs/>
          <w:color w:val="000000"/>
          <w:sz w:val="20"/>
          <w:szCs w:val="20"/>
        </w:rPr>
        <w:t>izbira ekonomsko najugodnejše ponudbe</w:t>
      </w:r>
      <w:r w:rsidRPr="002D3CE4">
        <w:rPr>
          <w:rFonts w:ascii="Tahoma" w:hAnsi="Tahoma" w:cs="Tahoma"/>
          <w:b/>
          <w:bCs/>
          <w:color w:val="000000"/>
          <w:sz w:val="20"/>
          <w:szCs w:val="20"/>
        </w:rPr>
        <w:t>.</w:t>
      </w:r>
    </w:p>
    <w:p w:rsidR="00CC3B2E" w:rsidRPr="002D3CE4" w:rsidRDefault="00CC3B2E" w:rsidP="005B7876">
      <w:pPr>
        <w:keepNext/>
        <w:keepLines/>
        <w:spacing w:after="0" w:line="240" w:lineRule="auto"/>
        <w:jc w:val="both"/>
        <w:rPr>
          <w:rFonts w:ascii="Tahoma" w:hAnsi="Tahoma" w:cs="Tahoma"/>
          <w:b/>
          <w:bCs/>
          <w:color w:val="000000"/>
          <w:sz w:val="20"/>
          <w:szCs w:val="20"/>
        </w:rPr>
      </w:pPr>
    </w:p>
    <w:p w:rsidR="00D34A69" w:rsidRDefault="00D34A69" w:rsidP="00D34A69">
      <w:pPr>
        <w:keepNext/>
        <w:keepLines/>
        <w:spacing w:after="0" w:line="259" w:lineRule="auto"/>
        <w:contextualSpacing/>
        <w:jc w:val="both"/>
        <w:rPr>
          <w:rFonts w:ascii="Tahoma" w:hAnsi="Tahoma" w:cs="Tahoma"/>
          <w:sz w:val="20"/>
          <w:szCs w:val="20"/>
        </w:rPr>
      </w:pPr>
      <w:r w:rsidRPr="002D3CE4">
        <w:rPr>
          <w:rFonts w:ascii="Tahoma" w:hAnsi="Tahoma" w:cs="Tahoma"/>
          <w:sz w:val="20"/>
          <w:szCs w:val="20"/>
        </w:rPr>
        <w:t>Merila in kriteriji, ki bodo uporabljeni pri ocenjevanju in izbiri najugodnejšega ponudnika:</w:t>
      </w:r>
    </w:p>
    <w:p w:rsidR="00A30EAA" w:rsidRPr="002D3CE4" w:rsidRDefault="00A30EAA" w:rsidP="00D34A69">
      <w:pPr>
        <w:keepNext/>
        <w:keepLines/>
        <w:spacing w:after="0" w:line="259" w:lineRule="auto"/>
        <w:contextualSpacing/>
        <w:jc w:val="both"/>
        <w:rPr>
          <w:rFonts w:ascii="Tahoma" w:hAnsi="Tahoma" w:cs="Tahoma"/>
          <w:sz w:val="20"/>
          <w:szCs w:val="20"/>
        </w:rPr>
      </w:pPr>
    </w:p>
    <w:tbl>
      <w:tblPr>
        <w:tblW w:w="521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076"/>
        <w:gridCol w:w="1134"/>
      </w:tblGrid>
      <w:tr w:rsidR="00D34A69" w:rsidRPr="002D3CE4" w:rsidTr="00D34A69">
        <w:trPr>
          <w:trHeight w:val="100"/>
        </w:trPr>
        <w:tc>
          <w:tcPr>
            <w:tcW w:w="4076" w:type="dxa"/>
            <w:vAlign w:val="center"/>
          </w:tcPr>
          <w:p w:rsidR="00D34A69" w:rsidRPr="002D3CE4" w:rsidRDefault="00D34A69" w:rsidP="00D34A69">
            <w:pPr>
              <w:keepNext/>
              <w:keepLines/>
              <w:spacing w:after="0" w:line="259" w:lineRule="auto"/>
              <w:contextualSpacing/>
              <w:jc w:val="both"/>
              <w:rPr>
                <w:rFonts w:ascii="Tahoma" w:hAnsi="Tahoma" w:cs="Tahoma"/>
                <w:b/>
                <w:sz w:val="20"/>
                <w:szCs w:val="20"/>
              </w:rPr>
            </w:pPr>
            <w:r w:rsidRPr="002D3CE4">
              <w:rPr>
                <w:rFonts w:ascii="Tahoma" w:hAnsi="Tahoma" w:cs="Tahoma"/>
                <w:b/>
                <w:sz w:val="20"/>
                <w:szCs w:val="20"/>
              </w:rPr>
              <w:t>Merila za ocenjevanja ponudb</w:t>
            </w:r>
          </w:p>
        </w:tc>
        <w:tc>
          <w:tcPr>
            <w:tcW w:w="1134" w:type="dxa"/>
            <w:vAlign w:val="center"/>
          </w:tcPr>
          <w:p w:rsidR="00D34A69" w:rsidRPr="002D3CE4" w:rsidRDefault="00D34A69" w:rsidP="00D34A69">
            <w:pPr>
              <w:keepNext/>
              <w:keepLines/>
              <w:spacing w:after="0" w:line="259" w:lineRule="auto"/>
              <w:contextualSpacing/>
              <w:jc w:val="both"/>
              <w:rPr>
                <w:rFonts w:ascii="Tahoma" w:hAnsi="Tahoma" w:cs="Tahoma"/>
                <w:b/>
                <w:sz w:val="20"/>
                <w:szCs w:val="20"/>
              </w:rPr>
            </w:pPr>
            <w:r w:rsidRPr="002D3CE4">
              <w:rPr>
                <w:rFonts w:ascii="Tahoma" w:hAnsi="Tahoma" w:cs="Tahoma"/>
                <w:b/>
                <w:sz w:val="20"/>
                <w:szCs w:val="20"/>
              </w:rPr>
              <w:t>število točk</w:t>
            </w:r>
          </w:p>
        </w:tc>
      </w:tr>
      <w:tr w:rsidR="00D34A69" w:rsidRPr="002D3CE4" w:rsidTr="00D34A69">
        <w:tblPrEx>
          <w:tblBorders>
            <w:insideH w:val="dotted" w:sz="4" w:space="0" w:color="auto"/>
          </w:tblBorders>
        </w:tblPrEx>
        <w:trPr>
          <w:trHeight w:val="235"/>
        </w:trPr>
        <w:tc>
          <w:tcPr>
            <w:tcW w:w="4076" w:type="dxa"/>
          </w:tcPr>
          <w:p w:rsidR="00D34A69" w:rsidRPr="002D3CE4" w:rsidRDefault="00D34A69" w:rsidP="00D34A69">
            <w:pPr>
              <w:keepNext/>
              <w:keepLines/>
              <w:spacing w:after="0" w:line="259" w:lineRule="auto"/>
              <w:contextualSpacing/>
              <w:jc w:val="both"/>
              <w:rPr>
                <w:rFonts w:ascii="Tahoma" w:hAnsi="Tahoma" w:cs="Tahoma"/>
                <w:sz w:val="20"/>
                <w:szCs w:val="20"/>
              </w:rPr>
            </w:pPr>
            <w:r w:rsidRPr="002D3CE4">
              <w:rPr>
                <w:rFonts w:ascii="Tahoma" w:hAnsi="Tahoma" w:cs="Tahoma"/>
                <w:sz w:val="20"/>
                <w:szCs w:val="20"/>
              </w:rPr>
              <w:t xml:space="preserve">Skupna ponudbena vrednost brez DDV </w:t>
            </w:r>
          </w:p>
        </w:tc>
        <w:tc>
          <w:tcPr>
            <w:tcW w:w="1134" w:type="dxa"/>
          </w:tcPr>
          <w:p w:rsidR="00D34A69" w:rsidRPr="002D3CE4" w:rsidRDefault="00D34A69" w:rsidP="00D34A69">
            <w:pPr>
              <w:keepNext/>
              <w:keepLines/>
              <w:spacing w:after="0" w:line="259" w:lineRule="auto"/>
              <w:contextualSpacing/>
              <w:jc w:val="both"/>
              <w:rPr>
                <w:rFonts w:ascii="Tahoma" w:hAnsi="Tahoma" w:cs="Tahoma"/>
                <w:sz w:val="20"/>
                <w:szCs w:val="20"/>
              </w:rPr>
            </w:pPr>
            <w:r w:rsidRPr="002D3CE4">
              <w:rPr>
                <w:rFonts w:ascii="Tahoma" w:hAnsi="Tahoma" w:cs="Tahoma"/>
                <w:sz w:val="20"/>
                <w:szCs w:val="20"/>
              </w:rPr>
              <w:t>75</w:t>
            </w:r>
          </w:p>
        </w:tc>
      </w:tr>
      <w:tr w:rsidR="00D34A69" w:rsidRPr="002D3CE4" w:rsidTr="00D34A69">
        <w:tblPrEx>
          <w:tblBorders>
            <w:insideH w:val="dotted" w:sz="4" w:space="0" w:color="auto"/>
          </w:tblBorders>
        </w:tblPrEx>
        <w:trPr>
          <w:trHeight w:val="235"/>
        </w:trPr>
        <w:tc>
          <w:tcPr>
            <w:tcW w:w="4076" w:type="dxa"/>
          </w:tcPr>
          <w:p w:rsidR="00D34A69" w:rsidRPr="002D3CE4" w:rsidRDefault="00D34A69" w:rsidP="00D34A69">
            <w:pPr>
              <w:keepNext/>
              <w:keepLines/>
              <w:spacing w:after="0" w:line="259" w:lineRule="auto"/>
              <w:contextualSpacing/>
              <w:jc w:val="both"/>
              <w:rPr>
                <w:rFonts w:ascii="Tahoma" w:hAnsi="Tahoma" w:cs="Tahoma"/>
                <w:sz w:val="20"/>
                <w:szCs w:val="20"/>
              </w:rPr>
            </w:pPr>
            <w:r w:rsidRPr="002D3CE4">
              <w:rPr>
                <w:rFonts w:ascii="Tahoma" w:hAnsi="Tahoma" w:cs="Tahoma"/>
                <w:sz w:val="20"/>
                <w:szCs w:val="20"/>
              </w:rPr>
              <w:t>Enovitost materiala</w:t>
            </w:r>
          </w:p>
        </w:tc>
        <w:tc>
          <w:tcPr>
            <w:tcW w:w="1134" w:type="dxa"/>
          </w:tcPr>
          <w:p w:rsidR="00D34A69" w:rsidRPr="002D3CE4" w:rsidRDefault="00D34A69" w:rsidP="00D34A69">
            <w:pPr>
              <w:keepNext/>
              <w:keepLines/>
              <w:spacing w:after="0" w:line="259" w:lineRule="auto"/>
              <w:contextualSpacing/>
              <w:jc w:val="both"/>
              <w:rPr>
                <w:rFonts w:ascii="Tahoma" w:hAnsi="Tahoma" w:cs="Tahoma"/>
                <w:sz w:val="20"/>
                <w:szCs w:val="20"/>
              </w:rPr>
            </w:pPr>
            <w:r w:rsidRPr="002D3CE4">
              <w:rPr>
                <w:rFonts w:ascii="Tahoma" w:hAnsi="Tahoma" w:cs="Tahoma"/>
                <w:sz w:val="20"/>
                <w:szCs w:val="20"/>
              </w:rPr>
              <w:t>15</w:t>
            </w:r>
          </w:p>
        </w:tc>
      </w:tr>
      <w:tr w:rsidR="00D34A69" w:rsidRPr="002D3CE4" w:rsidTr="00D34A69">
        <w:trPr>
          <w:trHeight w:val="235"/>
        </w:trPr>
        <w:tc>
          <w:tcPr>
            <w:tcW w:w="4076" w:type="dxa"/>
          </w:tcPr>
          <w:p w:rsidR="00D34A69" w:rsidRPr="002D3CE4" w:rsidRDefault="00D34A69" w:rsidP="00D34A69">
            <w:pPr>
              <w:keepNext/>
              <w:keepLines/>
              <w:spacing w:after="0" w:line="259" w:lineRule="auto"/>
              <w:contextualSpacing/>
              <w:jc w:val="both"/>
              <w:rPr>
                <w:rFonts w:ascii="Tahoma" w:hAnsi="Tahoma" w:cs="Tahoma"/>
                <w:sz w:val="20"/>
                <w:szCs w:val="20"/>
              </w:rPr>
            </w:pPr>
            <w:r w:rsidRPr="002D3CE4">
              <w:rPr>
                <w:rFonts w:ascii="Tahoma" w:hAnsi="Tahoma" w:cs="Tahoma"/>
                <w:sz w:val="20"/>
                <w:szCs w:val="20"/>
              </w:rPr>
              <w:t>Lastnosti materiala</w:t>
            </w:r>
          </w:p>
        </w:tc>
        <w:tc>
          <w:tcPr>
            <w:tcW w:w="1134" w:type="dxa"/>
          </w:tcPr>
          <w:p w:rsidR="00D34A69" w:rsidRPr="002D3CE4" w:rsidRDefault="00D34A69" w:rsidP="00D34A69">
            <w:pPr>
              <w:keepNext/>
              <w:keepLines/>
              <w:spacing w:after="0" w:line="259" w:lineRule="auto"/>
              <w:contextualSpacing/>
              <w:jc w:val="both"/>
              <w:rPr>
                <w:rFonts w:ascii="Tahoma" w:hAnsi="Tahoma" w:cs="Tahoma"/>
                <w:sz w:val="20"/>
                <w:szCs w:val="20"/>
              </w:rPr>
            </w:pPr>
            <w:r w:rsidRPr="002D3CE4">
              <w:rPr>
                <w:rFonts w:ascii="Tahoma" w:hAnsi="Tahoma" w:cs="Tahoma"/>
                <w:sz w:val="20"/>
                <w:szCs w:val="20"/>
              </w:rPr>
              <w:t>10</w:t>
            </w:r>
          </w:p>
        </w:tc>
      </w:tr>
      <w:tr w:rsidR="00D34A69" w:rsidRPr="002D3CE4" w:rsidTr="00D34A69">
        <w:trPr>
          <w:trHeight w:val="235"/>
        </w:trPr>
        <w:tc>
          <w:tcPr>
            <w:tcW w:w="4076" w:type="dxa"/>
          </w:tcPr>
          <w:p w:rsidR="00D34A69" w:rsidRPr="002D3CE4" w:rsidRDefault="00D34A69" w:rsidP="00D34A69">
            <w:pPr>
              <w:keepNext/>
              <w:keepLines/>
              <w:spacing w:after="0" w:line="259" w:lineRule="auto"/>
              <w:contextualSpacing/>
              <w:jc w:val="both"/>
              <w:rPr>
                <w:rFonts w:ascii="Tahoma" w:hAnsi="Tahoma" w:cs="Tahoma"/>
                <w:b/>
                <w:sz w:val="20"/>
                <w:szCs w:val="20"/>
              </w:rPr>
            </w:pPr>
            <w:r w:rsidRPr="002D3CE4">
              <w:rPr>
                <w:rFonts w:ascii="Tahoma" w:hAnsi="Tahoma" w:cs="Tahoma"/>
                <w:sz w:val="20"/>
                <w:szCs w:val="20"/>
              </w:rPr>
              <w:t xml:space="preserve">Ocena skupaj </w:t>
            </w:r>
          </w:p>
        </w:tc>
        <w:tc>
          <w:tcPr>
            <w:tcW w:w="1134" w:type="dxa"/>
          </w:tcPr>
          <w:p w:rsidR="00D34A69" w:rsidRPr="002D3CE4" w:rsidRDefault="00D34A69" w:rsidP="00D34A69">
            <w:pPr>
              <w:keepNext/>
              <w:keepLines/>
              <w:spacing w:after="0" w:line="259" w:lineRule="auto"/>
              <w:contextualSpacing/>
              <w:jc w:val="both"/>
              <w:rPr>
                <w:rFonts w:ascii="Tahoma" w:hAnsi="Tahoma" w:cs="Tahoma"/>
                <w:b/>
                <w:sz w:val="20"/>
                <w:szCs w:val="20"/>
              </w:rPr>
            </w:pPr>
            <w:r w:rsidRPr="002D3CE4">
              <w:rPr>
                <w:rFonts w:ascii="Tahoma" w:hAnsi="Tahoma" w:cs="Tahoma"/>
                <w:b/>
                <w:sz w:val="20"/>
                <w:szCs w:val="20"/>
              </w:rPr>
              <w:t>100</w:t>
            </w:r>
          </w:p>
        </w:tc>
      </w:tr>
    </w:tbl>
    <w:p w:rsidR="00D34A69" w:rsidRPr="002D3CE4" w:rsidRDefault="00D34A69" w:rsidP="00D34A69">
      <w:pPr>
        <w:keepNext/>
        <w:keepLines/>
        <w:spacing w:after="0" w:line="259" w:lineRule="auto"/>
        <w:contextualSpacing/>
        <w:jc w:val="both"/>
        <w:rPr>
          <w:rFonts w:ascii="Tahoma" w:hAnsi="Tahoma" w:cs="Tahoma"/>
          <w:sz w:val="20"/>
          <w:szCs w:val="20"/>
        </w:rPr>
      </w:pPr>
    </w:p>
    <w:p w:rsidR="00D34A69" w:rsidRPr="002D3CE4" w:rsidRDefault="00D34A69" w:rsidP="00D34A69">
      <w:pPr>
        <w:keepNext/>
        <w:keepLines/>
        <w:spacing w:after="0" w:line="259" w:lineRule="auto"/>
        <w:contextualSpacing/>
        <w:jc w:val="both"/>
        <w:rPr>
          <w:rFonts w:ascii="Tahoma" w:hAnsi="Tahoma" w:cs="Tahoma"/>
          <w:sz w:val="20"/>
          <w:szCs w:val="20"/>
        </w:rPr>
      </w:pPr>
      <w:r w:rsidRPr="002D3CE4">
        <w:rPr>
          <w:rFonts w:ascii="Tahoma" w:hAnsi="Tahoma" w:cs="Tahoma"/>
          <w:sz w:val="20"/>
          <w:szCs w:val="20"/>
        </w:rPr>
        <w:t>Najugodnejša je tista ponudba oz. ponudnik, ki po vrednotenju vseh meril  doseže najvišje število (seštevek) točk:</w:t>
      </w:r>
    </w:p>
    <w:p w:rsidR="00D34A69" w:rsidRPr="002D3CE4" w:rsidRDefault="00D34A69" w:rsidP="00D34A69">
      <w:pPr>
        <w:keepNext/>
        <w:keepLines/>
        <w:spacing w:after="0" w:line="259" w:lineRule="auto"/>
        <w:contextualSpacing/>
        <w:jc w:val="both"/>
        <w:rPr>
          <w:rFonts w:ascii="Tahoma" w:hAnsi="Tahoma" w:cs="Tahoma"/>
          <w:sz w:val="20"/>
          <w:szCs w:val="20"/>
        </w:rPr>
      </w:pPr>
    </w:p>
    <w:p w:rsidR="00D34A69" w:rsidRPr="002D3CE4" w:rsidRDefault="00D34A69" w:rsidP="00D34A69">
      <w:pPr>
        <w:keepNext/>
        <w:keepLines/>
        <w:spacing w:after="0" w:line="259" w:lineRule="auto"/>
        <w:contextualSpacing/>
        <w:jc w:val="both"/>
        <w:rPr>
          <w:rFonts w:ascii="Tahoma" w:hAnsi="Tahoma" w:cs="Tahoma"/>
          <w:sz w:val="20"/>
          <w:szCs w:val="20"/>
        </w:rPr>
      </w:pPr>
      <w:r w:rsidRPr="002D3CE4">
        <w:rPr>
          <w:rFonts w:ascii="Tahoma" w:hAnsi="Tahoma" w:cs="Tahoma"/>
          <w:sz w:val="20"/>
          <w:szCs w:val="20"/>
        </w:rPr>
        <w:t>T</w:t>
      </w:r>
      <w:r w:rsidRPr="002D3CE4">
        <w:rPr>
          <w:rFonts w:ascii="Tahoma" w:hAnsi="Tahoma" w:cs="Tahoma"/>
          <w:sz w:val="18"/>
          <w:szCs w:val="18"/>
        </w:rPr>
        <w:t xml:space="preserve"> skupaj</w:t>
      </w:r>
      <w:r w:rsidRPr="002D3CE4">
        <w:rPr>
          <w:rFonts w:ascii="Tahoma" w:hAnsi="Tahoma" w:cs="Tahoma"/>
          <w:sz w:val="20"/>
          <w:szCs w:val="20"/>
        </w:rPr>
        <w:t xml:space="preserve"> = </w:t>
      </w:r>
      <w:bookmarkStart w:id="2" w:name="_Hlk483250542"/>
      <w:r w:rsidRPr="002D3CE4">
        <w:rPr>
          <w:rFonts w:ascii="Tahoma" w:hAnsi="Tahoma" w:cs="Tahoma"/>
          <w:sz w:val="20"/>
          <w:szCs w:val="20"/>
        </w:rPr>
        <w:t>T</w:t>
      </w:r>
      <w:r w:rsidRPr="002D3CE4">
        <w:rPr>
          <w:rFonts w:ascii="Tahoma" w:hAnsi="Tahoma" w:cs="Tahoma"/>
          <w:sz w:val="18"/>
          <w:szCs w:val="18"/>
        </w:rPr>
        <w:t xml:space="preserve"> cena</w:t>
      </w:r>
      <w:r w:rsidRPr="002D3CE4">
        <w:rPr>
          <w:rFonts w:ascii="Tahoma" w:hAnsi="Tahoma" w:cs="Tahoma"/>
          <w:sz w:val="20"/>
          <w:szCs w:val="20"/>
        </w:rPr>
        <w:t xml:space="preserve"> </w:t>
      </w:r>
      <w:bookmarkEnd w:id="2"/>
      <w:r w:rsidRPr="002D3CE4">
        <w:rPr>
          <w:rFonts w:ascii="Tahoma" w:hAnsi="Tahoma" w:cs="Tahoma"/>
          <w:sz w:val="20"/>
          <w:szCs w:val="20"/>
        </w:rPr>
        <w:t xml:space="preserve">+ T </w:t>
      </w:r>
      <w:r w:rsidRPr="002D3CE4">
        <w:rPr>
          <w:rFonts w:ascii="Tahoma" w:hAnsi="Tahoma" w:cs="Tahoma"/>
          <w:sz w:val="18"/>
          <w:szCs w:val="18"/>
        </w:rPr>
        <w:t>eno</w:t>
      </w:r>
      <w:r w:rsidR="00FD0D16">
        <w:rPr>
          <w:rFonts w:ascii="Tahoma" w:hAnsi="Tahoma" w:cs="Tahoma"/>
          <w:sz w:val="18"/>
          <w:szCs w:val="18"/>
        </w:rPr>
        <w:t>vitost</w:t>
      </w:r>
      <w:r w:rsidR="002D3CE4">
        <w:rPr>
          <w:rFonts w:ascii="Tahoma" w:hAnsi="Tahoma" w:cs="Tahoma"/>
          <w:sz w:val="20"/>
          <w:szCs w:val="20"/>
        </w:rPr>
        <w:t xml:space="preserve"> +</w:t>
      </w:r>
      <w:r w:rsidRPr="002D3CE4">
        <w:rPr>
          <w:rFonts w:ascii="Tahoma" w:hAnsi="Tahoma" w:cs="Tahoma"/>
          <w:sz w:val="20"/>
          <w:szCs w:val="20"/>
        </w:rPr>
        <w:t xml:space="preserve"> T </w:t>
      </w:r>
      <w:r w:rsidRPr="002D3CE4">
        <w:rPr>
          <w:rFonts w:ascii="Tahoma" w:hAnsi="Tahoma" w:cs="Tahoma"/>
          <w:sz w:val="18"/>
          <w:szCs w:val="18"/>
        </w:rPr>
        <w:t>last</w:t>
      </w:r>
      <w:r w:rsidR="00FD0D16">
        <w:rPr>
          <w:rFonts w:ascii="Tahoma" w:hAnsi="Tahoma" w:cs="Tahoma"/>
          <w:sz w:val="18"/>
          <w:szCs w:val="18"/>
        </w:rPr>
        <w:t>nosti materiala</w:t>
      </w:r>
    </w:p>
    <w:p w:rsidR="00D34A69" w:rsidRPr="002D3CE4" w:rsidRDefault="00D34A69" w:rsidP="00D34A69">
      <w:pPr>
        <w:keepNext/>
        <w:keepLines/>
        <w:spacing w:after="0" w:line="259" w:lineRule="auto"/>
        <w:contextualSpacing/>
        <w:jc w:val="both"/>
        <w:rPr>
          <w:rFonts w:ascii="Tahoma" w:hAnsi="Tahoma" w:cs="Tahoma"/>
          <w:sz w:val="20"/>
          <w:szCs w:val="20"/>
        </w:rPr>
      </w:pPr>
    </w:p>
    <w:p w:rsidR="00D34A69" w:rsidRPr="002D3CE4" w:rsidRDefault="002D3CE4" w:rsidP="002D3CE4">
      <w:pPr>
        <w:pStyle w:val="Odstavekseznama"/>
        <w:keepNext/>
        <w:keepLines/>
        <w:numPr>
          <w:ilvl w:val="0"/>
          <w:numId w:val="32"/>
        </w:numPr>
        <w:spacing w:after="0" w:line="259" w:lineRule="auto"/>
        <w:jc w:val="both"/>
        <w:rPr>
          <w:rFonts w:ascii="Tahoma" w:hAnsi="Tahoma" w:cs="Tahoma"/>
          <w:b/>
          <w:sz w:val="18"/>
          <w:szCs w:val="18"/>
        </w:rPr>
      </w:pPr>
      <w:r w:rsidRPr="002D3CE4">
        <w:rPr>
          <w:rFonts w:ascii="Tahoma" w:hAnsi="Tahoma" w:cs="Tahoma"/>
          <w:b/>
          <w:sz w:val="18"/>
          <w:szCs w:val="18"/>
        </w:rPr>
        <w:t>Merilo skupna ponudbena vrednost brez DDV</w:t>
      </w:r>
    </w:p>
    <w:p w:rsidR="00D34A69" w:rsidRPr="00D34A69" w:rsidRDefault="00D34A69" w:rsidP="00D34A69">
      <w:pPr>
        <w:keepNext/>
        <w:keepLines/>
        <w:spacing w:after="0" w:line="259" w:lineRule="auto"/>
        <w:contextualSpacing/>
        <w:jc w:val="both"/>
        <w:rPr>
          <w:rFonts w:ascii="Tahoma" w:hAnsi="Tahoma" w:cs="Tahoma"/>
          <w:sz w:val="18"/>
          <w:szCs w:val="18"/>
        </w:rPr>
      </w:pPr>
    </w:p>
    <w:p w:rsidR="00D34A69" w:rsidRDefault="00D34A69" w:rsidP="002D3CE4">
      <w:pPr>
        <w:keepNext/>
        <w:keepLines/>
        <w:spacing w:after="0" w:line="259" w:lineRule="auto"/>
        <w:ind w:left="360"/>
        <w:contextualSpacing/>
        <w:jc w:val="both"/>
        <w:rPr>
          <w:rFonts w:ascii="Tahoma" w:hAnsi="Tahoma" w:cs="Tahoma"/>
          <w:sz w:val="18"/>
          <w:szCs w:val="18"/>
        </w:rPr>
      </w:pPr>
      <w:r w:rsidRPr="002D3CE4">
        <w:rPr>
          <w:rFonts w:ascii="Tahoma" w:hAnsi="Tahoma" w:cs="Tahoma"/>
          <w:sz w:val="18"/>
          <w:szCs w:val="18"/>
        </w:rPr>
        <w:t>Cena se izračuna</w:t>
      </w:r>
    </w:p>
    <w:p w:rsidR="002D3CE4" w:rsidRDefault="002D3CE4" w:rsidP="002D3CE4">
      <w:pPr>
        <w:keepNext/>
        <w:keepLines/>
        <w:spacing w:after="0" w:line="259" w:lineRule="auto"/>
        <w:ind w:left="360"/>
        <w:contextualSpacing/>
        <w:jc w:val="both"/>
        <w:rPr>
          <w:rFonts w:ascii="Tahoma" w:hAnsi="Tahoma" w:cs="Tahoma"/>
          <w:sz w:val="18"/>
          <w:szCs w:val="18"/>
        </w:rPr>
      </w:pPr>
    </w:p>
    <w:p w:rsidR="002D3CE4" w:rsidRPr="00DB58F0" w:rsidRDefault="002D3CE4" w:rsidP="002D3CE4">
      <w:pPr>
        <w:keepNext/>
        <w:keepLines/>
        <w:spacing w:after="0" w:line="259" w:lineRule="auto"/>
        <w:ind w:left="360"/>
        <w:contextualSpacing/>
        <w:jc w:val="both"/>
        <w:rPr>
          <w:rFonts w:ascii="Tahoma" w:hAnsi="Tahoma" w:cs="Tahoma"/>
          <w:b/>
          <w:sz w:val="18"/>
          <w:szCs w:val="18"/>
        </w:rPr>
      </w:pPr>
      <w:r w:rsidRPr="00DB58F0">
        <w:rPr>
          <w:rFonts w:ascii="Tahoma" w:hAnsi="Tahoma" w:cs="Tahoma"/>
          <w:b/>
          <w:sz w:val="20"/>
          <w:szCs w:val="20"/>
        </w:rPr>
        <w:t xml:space="preserve">T </w:t>
      </w:r>
      <w:r w:rsidRPr="00DB58F0">
        <w:rPr>
          <w:rFonts w:ascii="Tahoma" w:hAnsi="Tahoma" w:cs="Tahoma"/>
          <w:b/>
          <w:sz w:val="18"/>
          <w:szCs w:val="18"/>
        </w:rPr>
        <w:t>cena</w:t>
      </w:r>
      <w:r w:rsidRPr="00DB58F0">
        <w:rPr>
          <w:rFonts w:ascii="Tahoma" w:hAnsi="Tahoma" w:cs="Tahoma"/>
          <w:b/>
          <w:sz w:val="20"/>
          <w:szCs w:val="20"/>
          <w:vertAlign w:val="subscript"/>
        </w:rPr>
        <w:t xml:space="preserve"> </w:t>
      </w:r>
      <w:r w:rsidRPr="00DB58F0">
        <w:rPr>
          <w:rFonts w:ascii="Tahoma" w:hAnsi="Tahoma" w:cs="Tahoma"/>
          <w:b/>
          <w:sz w:val="20"/>
          <w:szCs w:val="20"/>
        </w:rPr>
        <w:t xml:space="preserve">= (C </w:t>
      </w:r>
      <w:r w:rsidRPr="00DB58F0">
        <w:rPr>
          <w:rFonts w:ascii="Tahoma" w:hAnsi="Tahoma" w:cs="Tahoma"/>
          <w:b/>
          <w:sz w:val="18"/>
          <w:szCs w:val="18"/>
        </w:rPr>
        <w:t>min</w:t>
      </w:r>
      <w:r w:rsidRPr="00DB58F0">
        <w:rPr>
          <w:rFonts w:ascii="Tahoma" w:hAnsi="Tahoma" w:cs="Tahoma"/>
          <w:b/>
          <w:sz w:val="20"/>
          <w:szCs w:val="20"/>
        </w:rPr>
        <w:t xml:space="preserve"> / C </w:t>
      </w:r>
      <w:r w:rsidRPr="00DB58F0">
        <w:rPr>
          <w:rFonts w:ascii="Tahoma" w:hAnsi="Tahoma" w:cs="Tahoma"/>
          <w:b/>
          <w:sz w:val="18"/>
          <w:szCs w:val="18"/>
        </w:rPr>
        <w:t>ponudnika</w:t>
      </w:r>
      <w:r w:rsidRPr="00DB58F0">
        <w:rPr>
          <w:rFonts w:ascii="Tahoma" w:hAnsi="Tahoma" w:cs="Tahoma"/>
          <w:b/>
          <w:sz w:val="20"/>
          <w:szCs w:val="20"/>
        </w:rPr>
        <w:t>) x 75</w:t>
      </w:r>
    </w:p>
    <w:p w:rsidR="002D3CE4" w:rsidRDefault="002D3CE4" w:rsidP="002D3CE4">
      <w:pPr>
        <w:keepNext/>
        <w:keepLines/>
        <w:spacing w:after="0" w:line="259" w:lineRule="auto"/>
        <w:ind w:left="360"/>
        <w:contextualSpacing/>
        <w:jc w:val="both"/>
        <w:rPr>
          <w:rFonts w:ascii="Tahoma" w:hAnsi="Tahoma" w:cs="Tahoma"/>
          <w:sz w:val="18"/>
          <w:szCs w:val="18"/>
        </w:rPr>
      </w:pPr>
    </w:p>
    <w:p w:rsidR="002D3CE4" w:rsidRPr="002D3CE4" w:rsidRDefault="002D3CE4" w:rsidP="002D3CE4">
      <w:pPr>
        <w:keepNext/>
        <w:keepLines/>
        <w:spacing w:after="0" w:line="259" w:lineRule="auto"/>
        <w:ind w:left="360"/>
        <w:contextualSpacing/>
        <w:jc w:val="both"/>
        <w:rPr>
          <w:rFonts w:ascii="Tahoma" w:hAnsi="Tahoma" w:cs="Tahoma"/>
          <w:sz w:val="20"/>
          <w:szCs w:val="20"/>
        </w:rPr>
      </w:pPr>
      <w:r w:rsidRPr="002D3CE4">
        <w:rPr>
          <w:rFonts w:ascii="Tahoma" w:hAnsi="Tahoma" w:cs="Tahoma"/>
          <w:sz w:val="20"/>
          <w:szCs w:val="20"/>
        </w:rPr>
        <w:t>Pri čemer je</w:t>
      </w:r>
    </w:p>
    <w:p w:rsidR="002D3CE4" w:rsidRPr="002D3CE4" w:rsidRDefault="002D3CE4" w:rsidP="002D3CE4">
      <w:pPr>
        <w:keepNext/>
        <w:keepLines/>
        <w:spacing w:after="0" w:line="259" w:lineRule="auto"/>
        <w:ind w:left="360"/>
        <w:contextualSpacing/>
        <w:jc w:val="both"/>
        <w:rPr>
          <w:rFonts w:ascii="Tahoma" w:hAnsi="Tahoma" w:cs="Tahoma"/>
          <w:sz w:val="20"/>
          <w:szCs w:val="20"/>
        </w:rPr>
      </w:pPr>
      <w:r w:rsidRPr="002D3CE4">
        <w:rPr>
          <w:rFonts w:ascii="Tahoma" w:hAnsi="Tahoma" w:cs="Tahoma"/>
          <w:sz w:val="20"/>
          <w:szCs w:val="20"/>
        </w:rPr>
        <w:t>75 = največje možno število točk</w:t>
      </w:r>
    </w:p>
    <w:p w:rsidR="002D3CE4" w:rsidRDefault="002D3CE4" w:rsidP="002D3CE4">
      <w:pPr>
        <w:keepNext/>
        <w:keepLines/>
        <w:spacing w:after="0" w:line="259" w:lineRule="auto"/>
        <w:ind w:left="360"/>
        <w:contextualSpacing/>
        <w:jc w:val="both"/>
        <w:rPr>
          <w:rFonts w:ascii="Tahoma" w:hAnsi="Tahoma" w:cs="Tahoma"/>
          <w:sz w:val="18"/>
          <w:szCs w:val="18"/>
        </w:rPr>
      </w:pPr>
    </w:p>
    <w:tbl>
      <w:tblPr>
        <w:tblW w:w="0" w:type="auto"/>
        <w:tblInd w:w="354" w:type="dxa"/>
        <w:tblLayout w:type="fixed"/>
        <w:tblCellMar>
          <w:left w:w="70" w:type="dxa"/>
          <w:right w:w="70" w:type="dxa"/>
        </w:tblCellMar>
        <w:tblLook w:val="0000" w:firstRow="0" w:lastRow="0" w:firstColumn="0" w:lastColumn="0" w:noHBand="0" w:noVBand="0"/>
      </w:tblPr>
      <w:tblGrid>
        <w:gridCol w:w="1134"/>
        <w:gridCol w:w="283"/>
        <w:gridCol w:w="6591"/>
      </w:tblGrid>
      <w:tr w:rsidR="00D34A69" w:rsidRPr="00D34A69" w:rsidTr="00B468C9">
        <w:tc>
          <w:tcPr>
            <w:tcW w:w="1134" w:type="dxa"/>
          </w:tcPr>
          <w:p w:rsidR="00D34A69" w:rsidRPr="00D34A69" w:rsidRDefault="00F27777" w:rsidP="00A30EAA">
            <w:pPr>
              <w:keepNext/>
              <w:keepLines/>
              <w:spacing w:after="0" w:line="240" w:lineRule="auto"/>
              <w:contextualSpacing/>
              <w:jc w:val="both"/>
              <w:rPr>
                <w:rFonts w:ascii="Tahoma" w:hAnsi="Tahoma" w:cs="Tahoma"/>
                <w:sz w:val="18"/>
                <w:szCs w:val="18"/>
              </w:rPr>
            </w:pPr>
            <w:r>
              <w:rPr>
                <w:rFonts w:ascii="Tahoma" w:hAnsi="Tahoma" w:cs="Tahoma"/>
                <w:sz w:val="20"/>
                <w:szCs w:val="20"/>
              </w:rPr>
              <w:t xml:space="preserve">C </w:t>
            </w:r>
            <w:r w:rsidRPr="002D3CE4">
              <w:rPr>
                <w:rFonts w:ascii="Tahoma" w:hAnsi="Tahoma" w:cs="Tahoma"/>
                <w:sz w:val="18"/>
                <w:szCs w:val="18"/>
              </w:rPr>
              <w:t>min</w:t>
            </w:r>
          </w:p>
        </w:tc>
        <w:tc>
          <w:tcPr>
            <w:tcW w:w="283" w:type="dxa"/>
          </w:tcPr>
          <w:p w:rsidR="00D34A69" w:rsidRPr="00D34A69" w:rsidRDefault="00D34A69" w:rsidP="00A30EAA">
            <w:pPr>
              <w:keepNext/>
              <w:keepLines/>
              <w:spacing w:after="0" w:line="240" w:lineRule="auto"/>
              <w:contextualSpacing/>
              <w:jc w:val="both"/>
              <w:rPr>
                <w:rFonts w:ascii="Tahoma" w:hAnsi="Tahoma" w:cs="Tahoma"/>
                <w:sz w:val="18"/>
                <w:szCs w:val="18"/>
              </w:rPr>
            </w:pPr>
            <w:r w:rsidRPr="00D34A69">
              <w:rPr>
                <w:rFonts w:ascii="Tahoma" w:hAnsi="Tahoma" w:cs="Tahoma"/>
                <w:sz w:val="18"/>
                <w:szCs w:val="18"/>
              </w:rPr>
              <w:t>=</w:t>
            </w:r>
          </w:p>
        </w:tc>
        <w:tc>
          <w:tcPr>
            <w:tcW w:w="6591" w:type="dxa"/>
          </w:tcPr>
          <w:p w:rsidR="00F27777" w:rsidRPr="00D34A69" w:rsidRDefault="00D34A69" w:rsidP="00A30EAA">
            <w:pPr>
              <w:keepNext/>
              <w:keepLines/>
              <w:spacing w:after="0" w:line="240" w:lineRule="auto"/>
              <w:contextualSpacing/>
              <w:jc w:val="both"/>
              <w:rPr>
                <w:rFonts w:ascii="Tahoma" w:hAnsi="Tahoma" w:cs="Tahoma"/>
                <w:sz w:val="18"/>
                <w:szCs w:val="18"/>
              </w:rPr>
            </w:pPr>
            <w:r w:rsidRPr="00D34A69">
              <w:rPr>
                <w:rFonts w:ascii="Tahoma" w:hAnsi="Tahoma" w:cs="Tahoma"/>
                <w:sz w:val="18"/>
                <w:szCs w:val="18"/>
              </w:rPr>
              <w:t>najnižja skupna ponudbena vrednost brez DDV izmed vseh</w:t>
            </w:r>
            <w:r w:rsidR="00F27777">
              <w:rPr>
                <w:rFonts w:ascii="Tahoma" w:hAnsi="Tahoma" w:cs="Tahoma"/>
                <w:sz w:val="18"/>
                <w:szCs w:val="18"/>
              </w:rPr>
              <w:t xml:space="preserve"> veljavnih ponudb </w:t>
            </w:r>
          </w:p>
        </w:tc>
      </w:tr>
      <w:tr w:rsidR="00D34A69" w:rsidRPr="00D34A69" w:rsidTr="00B468C9">
        <w:tc>
          <w:tcPr>
            <w:tcW w:w="1134" w:type="dxa"/>
          </w:tcPr>
          <w:p w:rsidR="00D34A69" w:rsidRPr="00D34A69" w:rsidRDefault="00F27777" w:rsidP="00A30EAA">
            <w:pPr>
              <w:keepNext/>
              <w:keepLines/>
              <w:spacing w:after="0" w:line="240" w:lineRule="auto"/>
              <w:contextualSpacing/>
              <w:jc w:val="both"/>
              <w:rPr>
                <w:rFonts w:ascii="Tahoma" w:hAnsi="Tahoma" w:cs="Tahoma"/>
                <w:sz w:val="18"/>
                <w:szCs w:val="18"/>
              </w:rPr>
            </w:pPr>
            <w:r>
              <w:rPr>
                <w:rFonts w:ascii="Tahoma" w:hAnsi="Tahoma" w:cs="Tahoma"/>
                <w:sz w:val="20"/>
                <w:szCs w:val="20"/>
              </w:rPr>
              <w:t xml:space="preserve">C </w:t>
            </w:r>
            <w:r w:rsidRPr="002D3CE4">
              <w:rPr>
                <w:rFonts w:ascii="Tahoma" w:hAnsi="Tahoma" w:cs="Tahoma"/>
                <w:sz w:val="18"/>
                <w:szCs w:val="18"/>
              </w:rPr>
              <w:t>ponudnika</w:t>
            </w:r>
          </w:p>
        </w:tc>
        <w:tc>
          <w:tcPr>
            <w:tcW w:w="283" w:type="dxa"/>
          </w:tcPr>
          <w:p w:rsidR="00D34A69" w:rsidRPr="00D34A69" w:rsidRDefault="00D34A69" w:rsidP="00A30EAA">
            <w:pPr>
              <w:keepNext/>
              <w:keepLines/>
              <w:spacing w:after="0" w:line="240" w:lineRule="auto"/>
              <w:contextualSpacing/>
              <w:jc w:val="both"/>
              <w:rPr>
                <w:rFonts w:ascii="Tahoma" w:hAnsi="Tahoma" w:cs="Tahoma"/>
                <w:sz w:val="18"/>
                <w:szCs w:val="18"/>
              </w:rPr>
            </w:pPr>
            <w:r w:rsidRPr="00D34A69">
              <w:rPr>
                <w:rFonts w:ascii="Tahoma" w:hAnsi="Tahoma" w:cs="Tahoma"/>
                <w:sz w:val="18"/>
                <w:szCs w:val="18"/>
              </w:rPr>
              <w:t>=</w:t>
            </w:r>
          </w:p>
        </w:tc>
        <w:tc>
          <w:tcPr>
            <w:tcW w:w="6591" w:type="dxa"/>
          </w:tcPr>
          <w:p w:rsidR="00D34A69" w:rsidRPr="00D34A69" w:rsidRDefault="00D34A69" w:rsidP="00A30EAA">
            <w:pPr>
              <w:keepNext/>
              <w:keepLines/>
              <w:spacing w:after="0" w:line="240" w:lineRule="auto"/>
              <w:contextualSpacing/>
              <w:jc w:val="both"/>
              <w:rPr>
                <w:rFonts w:ascii="Tahoma" w:hAnsi="Tahoma" w:cs="Tahoma"/>
                <w:sz w:val="18"/>
                <w:szCs w:val="18"/>
              </w:rPr>
            </w:pPr>
            <w:r w:rsidRPr="00D34A69">
              <w:rPr>
                <w:rFonts w:ascii="Tahoma" w:hAnsi="Tahoma" w:cs="Tahoma"/>
                <w:sz w:val="18"/>
                <w:szCs w:val="18"/>
              </w:rPr>
              <w:t>skupna ponudbena vredn</w:t>
            </w:r>
            <w:r w:rsidR="00F27777">
              <w:rPr>
                <w:rFonts w:ascii="Tahoma" w:hAnsi="Tahoma" w:cs="Tahoma"/>
                <w:sz w:val="18"/>
                <w:szCs w:val="18"/>
              </w:rPr>
              <w:t>ost brez DDV  posameznega ponudnika</w:t>
            </w:r>
          </w:p>
        </w:tc>
      </w:tr>
    </w:tbl>
    <w:p w:rsidR="00D34A69" w:rsidRPr="00D34A69" w:rsidRDefault="00D34A69" w:rsidP="00D34A69">
      <w:pPr>
        <w:keepNext/>
        <w:keepLines/>
        <w:spacing w:after="0" w:line="259" w:lineRule="auto"/>
        <w:contextualSpacing/>
        <w:jc w:val="both"/>
        <w:rPr>
          <w:rFonts w:ascii="Tahoma" w:hAnsi="Tahoma" w:cs="Tahoma"/>
          <w:sz w:val="18"/>
          <w:szCs w:val="18"/>
        </w:rPr>
      </w:pPr>
    </w:p>
    <w:p w:rsidR="00D34A69" w:rsidRDefault="00D34A69" w:rsidP="00D34A69">
      <w:pPr>
        <w:keepNext/>
        <w:keepLines/>
        <w:spacing w:after="0" w:line="259" w:lineRule="auto"/>
        <w:contextualSpacing/>
        <w:jc w:val="both"/>
        <w:rPr>
          <w:rFonts w:ascii="Tahoma" w:hAnsi="Tahoma" w:cs="Tahoma"/>
          <w:sz w:val="18"/>
          <w:szCs w:val="18"/>
        </w:rPr>
      </w:pPr>
    </w:p>
    <w:p w:rsidR="00F27777" w:rsidRPr="0017258E" w:rsidRDefault="00F27777" w:rsidP="00F27777">
      <w:pPr>
        <w:pStyle w:val="Odstavekseznama"/>
        <w:keepNext/>
        <w:keepLines/>
        <w:numPr>
          <w:ilvl w:val="0"/>
          <w:numId w:val="32"/>
        </w:numPr>
        <w:spacing w:after="0" w:line="259" w:lineRule="auto"/>
        <w:jc w:val="both"/>
        <w:rPr>
          <w:rFonts w:ascii="Tahoma" w:hAnsi="Tahoma" w:cs="Tahoma"/>
          <w:b/>
          <w:sz w:val="20"/>
          <w:szCs w:val="20"/>
        </w:rPr>
      </w:pPr>
      <w:r w:rsidRPr="0017258E">
        <w:rPr>
          <w:rFonts w:ascii="Tahoma" w:hAnsi="Tahoma" w:cs="Tahoma"/>
          <w:b/>
          <w:sz w:val="20"/>
          <w:szCs w:val="20"/>
        </w:rPr>
        <w:t>Merilo enovitost materiala</w:t>
      </w:r>
    </w:p>
    <w:p w:rsidR="00D34A69" w:rsidRPr="00F27777" w:rsidRDefault="00D34A69" w:rsidP="00D34A69">
      <w:pPr>
        <w:keepNext/>
        <w:keepLines/>
        <w:spacing w:after="0" w:line="259" w:lineRule="auto"/>
        <w:contextualSpacing/>
        <w:jc w:val="both"/>
        <w:rPr>
          <w:rFonts w:ascii="Tahoma" w:hAnsi="Tahoma" w:cs="Tahoma"/>
          <w:b/>
          <w:sz w:val="20"/>
          <w:szCs w:val="20"/>
        </w:rPr>
      </w:pPr>
    </w:p>
    <w:p w:rsidR="00F27777" w:rsidRPr="00F27777" w:rsidRDefault="00F27777" w:rsidP="00D34A69">
      <w:pPr>
        <w:keepNext/>
        <w:keepLines/>
        <w:spacing w:after="0" w:line="259" w:lineRule="auto"/>
        <w:contextualSpacing/>
        <w:jc w:val="both"/>
        <w:rPr>
          <w:rFonts w:ascii="Tahoma" w:hAnsi="Tahoma" w:cs="Tahoma"/>
          <w:sz w:val="20"/>
          <w:szCs w:val="20"/>
        </w:rPr>
      </w:pPr>
      <w:r w:rsidRPr="00F27777">
        <w:rPr>
          <w:rFonts w:ascii="Tahoma" w:hAnsi="Tahoma" w:cs="Tahoma"/>
          <w:sz w:val="20"/>
          <w:szCs w:val="20"/>
        </w:rPr>
        <w:t xml:space="preserve">Ponudnik nudi poleg cevi in </w:t>
      </w:r>
      <w:proofErr w:type="spellStart"/>
      <w:r w:rsidRPr="00F27777">
        <w:rPr>
          <w:rFonts w:ascii="Tahoma" w:hAnsi="Tahoma" w:cs="Tahoma"/>
          <w:sz w:val="20"/>
          <w:szCs w:val="20"/>
        </w:rPr>
        <w:t>obojčnih</w:t>
      </w:r>
      <w:proofErr w:type="spellEnd"/>
      <w:r w:rsidRPr="00F27777">
        <w:rPr>
          <w:rFonts w:ascii="Tahoma" w:hAnsi="Tahoma" w:cs="Tahoma"/>
          <w:sz w:val="20"/>
          <w:szCs w:val="20"/>
        </w:rPr>
        <w:t xml:space="preserve"> </w:t>
      </w:r>
      <w:proofErr w:type="spellStart"/>
      <w:r w:rsidRPr="00F27777">
        <w:rPr>
          <w:rFonts w:ascii="Tahoma" w:hAnsi="Tahoma" w:cs="Tahoma"/>
          <w:sz w:val="20"/>
          <w:szCs w:val="20"/>
        </w:rPr>
        <w:t>fazonskih</w:t>
      </w:r>
      <w:proofErr w:type="spellEnd"/>
      <w:r w:rsidRPr="00F27777">
        <w:rPr>
          <w:rFonts w:ascii="Tahoma" w:hAnsi="Tahoma" w:cs="Tahoma"/>
          <w:sz w:val="20"/>
          <w:szCs w:val="20"/>
        </w:rPr>
        <w:t xml:space="preserve"> kosov tudi določen odstotek (%) ostalega materiala po postavkah ponudbenega predračuna istega proizvajalca kot so cevi in </w:t>
      </w:r>
      <w:proofErr w:type="spellStart"/>
      <w:r w:rsidRPr="00F27777">
        <w:rPr>
          <w:rFonts w:ascii="Tahoma" w:hAnsi="Tahoma" w:cs="Tahoma"/>
          <w:sz w:val="20"/>
          <w:szCs w:val="20"/>
        </w:rPr>
        <w:t>obojčni</w:t>
      </w:r>
      <w:proofErr w:type="spellEnd"/>
      <w:r w:rsidRPr="00F27777">
        <w:rPr>
          <w:rFonts w:ascii="Tahoma" w:hAnsi="Tahoma" w:cs="Tahoma"/>
          <w:sz w:val="20"/>
          <w:szCs w:val="20"/>
        </w:rPr>
        <w:t xml:space="preserve"> </w:t>
      </w:r>
      <w:proofErr w:type="spellStart"/>
      <w:r w:rsidRPr="00F27777">
        <w:rPr>
          <w:rFonts w:ascii="Tahoma" w:hAnsi="Tahoma" w:cs="Tahoma"/>
          <w:sz w:val="20"/>
          <w:szCs w:val="20"/>
        </w:rPr>
        <w:t>fazonski</w:t>
      </w:r>
      <w:proofErr w:type="spellEnd"/>
      <w:r w:rsidRPr="00F27777">
        <w:rPr>
          <w:rFonts w:ascii="Tahoma" w:hAnsi="Tahoma" w:cs="Tahoma"/>
          <w:sz w:val="20"/>
          <w:szCs w:val="20"/>
        </w:rPr>
        <w:t xml:space="preserve"> kosi.</w:t>
      </w:r>
    </w:p>
    <w:p w:rsidR="00F27777" w:rsidRPr="00F27777" w:rsidRDefault="00F27777" w:rsidP="00D34A69">
      <w:pPr>
        <w:keepNext/>
        <w:keepLines/>
        <w:spacing w:after="0" w:line="259" w:lineRule="auto"/>
        <w:contextualSpacing/>
        <w:jc w:val="both"/>
        <w:rPr>
          <w:rFonts w:ascii="Tahoma" w:hAnsi="Tahoma" w:cs="Tahoma"/>
          <w:sz w:val="20"/>
          <w:szCs w:val="20"/>
        </w:rPr>
      </w:pPr>
    </w:p>
    <w:p w:rsidR="00F27777" w:rsidRPr="00F27777" w:rsidRDefault="00F27777" w:rsidP="00D34A69">
      <w:pPr>
        <w:keepNext/>
        <w:keepLines/>
        <w:spacing w:after="0" w:line="259" w:lineRule="auto"/>
        <w:contextualSpacing/>
        <w:jc w:val="both"/>
        <w:rPr>
          <w:rFonts w:ascii="Tahoma" w:hAnsi="Tahoma" w:cs="Tahoma"/>
          <w:sz w:val="20"/>
          <w:szCs w:val="20"/>
        </w:rPr>
      </w:pPr>
      <w:r w:rsidRPr="00F27777">
        <w:rPr>
          <w:rFonts w:ascii="Tahoma" w:hAnsi="Tahoma" w:cs="Tahoma"/>
          <w:sz w:val="20"/>
          <w:szCs w:val="20"/>
        </w:rPr>
        <w:t>Enovitost materiala se točkuje po razpredelnici:</w:t>
      </w:r>
    </w:p>
    <w:p w:rsidR="00F27777" w:rsidRPr="00F27777" w:rsidRDefault="00F27777" w:rsidP="00D34A69">
      <w:pPr>
        <w:keepNext/>
        <w:keepLines/>
        <w:spacing w:after="0" w:line="259" w:lineRule="auto"/>
        <w:contextualSpacing/>
        <w:jc w:val="both"/>
        <w:rPr>
          <w:rFonts w:ascii="Tahoma" w:hAnsi="Tahoma" w:cs="Tahoma"/>
          <w:sz w:val="20"/>
          <w:szCs w:val="20"/>
        </w:rPr>
      </w:pPr>
    </w:p>
    <w:tbl>
      <w:tblPr>
        <w:tblW w:w="0" w:type="auto"/>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076"/>
        <w:gridCol w:w="2268"/>
      </w:tblGrid>
      <w:tr w:rsidR="00D34A69" w:rsidRPr="00F27777" w:rsidTr="0017258E">
        <w:trPr>
          <w:trHeight w:val="100"/>
        </w:trPr>
        <w:tc>
          <w:tcPr>
            <w:tcW w:w="4076" w:type="dxa"/>
            <w:vAlign w:val="center"/>
          </w:tcPr>
          <w:p w:rsidR="00D34A69" w:rsidRPr="00F27777" w:rsidRDefault="00F27777" w:rsidP="0017258E">
            <w:pPr>
              <w:keepNext/>
              <w:keepLines/>
              <w:spacing w:after="0" w:line="259" w:lineRule="auto"/>
              <w:contextualSpacing/>
              <w:jc w:val="center"/>
              <w:rPr>
                <w:rFonts w:ascii="Tahoma" w:hAnsi="Tahoma" w:cs="Tahoma"/>
                <w:b/>
                <w:sz w:val="20"/>
                <w:szCs w:val="20"/>
              </w:rPr>
            </w:pPr>
            <w:r>
              <w:rPr>
                <w:rFonts w:ascii="Tahoma" w:hAnsi="Tahoma" w:cs="Tahoma"/>
                <w:b/>
                <w:sz w:val="20"/>
                <w:szCs w:val="20"/>
              </w:rPr>
              <w:t>% ostalega materiala</w:t>
            </w:r>
          </w:p>
        </w:tc>
        <w:tc>
          <w:tcPr>
            <w:tcW w:w="2268" w:type="dxa"/>
            <w:vAlign w:val="center"/>
          </w:tcPr>
          <w:p w:rsidR="00D34A69" w:rsidRPr="00F27777" w:rsidRDefault="00D34A69" w:rsidP="0017258E">
            <w:pPr>
              <w:keepNext/>
              <w:keepLines/>
              <w:spacing w:after="0" w:line="259" w:lineRule="auto"/>
              <w:contextualSpacing/>
              <w:jc w:val="center"/>
              <w:rPr>
                <w:rFonts w:ascii="Tahoma" w:hAnsi="Tahoma" w:cs="Tahoma"/>
                <w:b/>
                <w:sz w:val="20"/>
                <w:szCs w:val="20"/>
              </w:rPr>
            </w:pPr>
            <w:r w:rsidRPr="00F27777">
              <w:rPr>
                <w:rFonts w:ascii="Tahoma" w:hAnsi="Tahoma" w:cs="Tahoma"/>
                <w:b/>
                <w:sz w:val="20"/>
                <w:szCs w:val="20"/>
              </w:rPr>
              <w:t>število točk</w:t>
            </w:r>
          </w:p>
        </w:tc>
      </w:tr>
      <w:tr w:rsidR="00D34A69" w:rsidRPr="00F27777" w:rsidTr="0017258E">
        <w:tblPrEx>
          <w:tblBorders>
            <w:insideH w:val="dotted" w:sz="4" w:space="0" w:color="auto"/>
          </w:tblBorders>
        </w:tblPrEx>
        <w:trPr>
          <w:trHeight w:val="235"/>
        </w:trPr>
        <w:tc>
          <w:tcPr>
            <w:tcW w:w="4076" w:type="dxa"/>
          </w:tcPr>
          <w:p w:rsidR="00D34A69" w:rsidRPr="00F27777" w:rsidRDefault="0017258E" w:rsidP="0017258E">
            <w:pPr>
              <w:keepNext/>
              <w:keepLines/>
              <w:spacing w:after="0" w:line="259" w:lineRule="auto"/>
              <w:contextualSpacing/>
              <w:jc w:val="center"/>
              <w:rPr>
                <w:rFonts w:ascii="Tahoma" w:hAnsi="Tahoma" w:cs="Tahoma"/>
                <w:sz w:val="20"/>
                <w:szCs w:val="20"/>
              </w:rPr>
            </w:pPr>
            <w:r>
              <w:rPr>
                <w:rFonts w:ascii="Tahoma" w:hAnsi="Tahoma" w:cs="Tahoma"/>
                <w:sz w:val="20"/>
                <w:szCs w:val="20"/>
              </w:rPr>
              <w:t>od 10 % do 19 %</w:t>
            </w:r>
          </w:p>
        </w:tc>
        <w:tc>
          <w:tcPr>
            <w:tcW w:w="2268" w:type="dxa"/>
          </w:tcPr>
          <w:p w:rsidR="0017258E" w:rsidRDefault="0017258E" w:rsidP="00A30EAA">
            <w:pPr>
              <w:keepNext/>
              <w:keepLines/>
              <w:spacing w:after="0" w:line="259" w:lineRule="auto"/>
              <w:contextualSpacing/>
              <w:jc w:val="center"/>
              <w:rPr>
                <w:rFonts w:ascii="Tahoma" w:hAnsi="Tahoma" w:cs="Tahoma"/>
                <w:sz w:val="20"/>
                <w:szCs w:val="20"/>
              </w:rPr>
            </w:pPr>
            <w:r>
              <w:rPr>
                <w:rFonts w:ascii="Tahoma" w:hAnsi="Tahoma" w:cs="Tahoma"/>
                <w:sz w:val="20"/>
                <w:szCs w:val="20"/>
              </w:rPr>
              <w:t>5</w:t>
            </w:r>
          </w:p>
          <w:p w:rsidR="00A30EAA" w:rsidRPr="00F27777" w:rsidRDefault="00A30EAA" w:rsidP="00A30EAA">
            <w:pPr>
              <w:keepNext/>
              <w:keepLines/>
              <w:spacing w:after="0" w:line="259" w:lineRule="auto"/>
              <w:contextualSpacing/>
              <w:jc w:val="center"/>
              <w:rPr>
                <w:rFonts w:ascii="Tahoma" w:hAnsi="Tahoma" w:cs="Tahoma"/>
                <w:sz w:val="20"/>
                <w:szCs w:val="20"/>
              </w:rPr>
            </w:pPr>
          </w:p>
        </w:tc>
      </w:tr>
      <w:tr w:rsidR="00D34A69" w:rsidRPr="00F27777" w:rsidTr="0017258E">
        <w:tblPrEx>
          <w:tblBorders>
            <w:insideH w:val="dotted" w:sz="4" w:space="0" w:color="auto"/>
          </w:tblBorders>
        </w:tblPrEx>
        <w:trPr>
          <w:trHeight w:val="235"/>
        </w:trPr>
        <w:tc>
          <w:tcPr>
            <w:tcW w:w="4076" w:type="dxa"/>
          </w:tcPr>
          <w:p w:rsidR="00D34A69" w:rsidRPr="00F27777" w:rsidRDefault="0017258E" w:rsidP="0017258E">
            <w:pPr>
              <w:keepNext/>
              <w:keepLines/>
              <w:spacing w:after="0" w:line="259" w:lineRule="auto"/>
              <w:contextualSpacing/>
              <w:jc w:val="center"/>
              <w:rPr>
                <w:rFonts w:ascii="Tahoma" w:hAnsi="Tahoma" w:cs="Tahoma"/>
                <w:sz w:val="20"/>
                <w:szCs w:val="20"/>
              </w:rPr>
            </w:pPr>
            <w:r>
              <w:rPr>
                <w:rFonts w:ascii="Tahoma" w:hAnsi="Tahoma" w:cs="Tahoma"/>
                <w:sz w:val="20"/>
                <w:szCs w:val="20"/>
              </w:rPr>
              <w:t>od 20 % do 29 %</w:t>
            </w:r>
          </w:p>
        </w:tc>
        <w:tc>
          <w:tcPr>
            <w:tcW w:w="2268" w:type="dxa"/>
          </w:tcPr>
          <w:p w:rsidR="0017258E" w:rsidRDefault="0017258E" w:rsidP="00A30EAA">
            <w:pPr>
              <w:keepNext/>
              <w:keepLines/>
              <w:spacing w:after="0" w:line="259" w:lineRule="auto"/>
              <w:contextualSpacing/>
              <w:jc w:val="center"/>
              <w:rPr>
                <w:rFonts w:ascii="Tahoma" w:hAnsi="Tahoma" w:cs="Tahoma"/>
                <w:sz w:val="20"/>
                <w:szCs w:val="20"/>
              </w:rPr>
            </w:pPr>
            <w:r>
              <w:rPr>
                <w:rFonts w:ascii="Tahoma" w:hAnsi="Tahoma" w:cs="Tahoma"/>
                <w:sz w:val="20"/>
                <w:szCs w:val="20"/>
              </w:rPr>
              <w:t>10</w:t>
            </w:r>
          </w:p>
          <w:p w:rsidR="00A30EAA" w:rsidRPr="00F27777" w:rsidRDefault="00A30EAA" w:rsidP="00A30EAA">
            <w:pPr>
              <w:keepNext/>
              <w:keepLines/>
              <w:spacing w:after="0" w:line="259" w:lineRule="auto"/>
              <w:contextualSpacing/>
              <w:jc w:val="center"/>
              <w:rPr>
                <w:rFonts w:ascii="Tahoma" w:hAnsi="Tahoma" w:cs="Tahoma"/>
                <w:sz w:val="20"/>
                <w:szCs w:val="20"/>
              </w:rPr>
            </w:pPr>
          </w:p>
        </w:tc>
      </w:tr>
      <w:tr w:rsidR="00D34A69" w:rsidRPr="00F27777" w:rsidTr="00DB58F0">
        <w:tblPrEx>
          <w:tblBorders>
            <w:insideH w:val="dotted" w:sz="4" w:space="0" w:color="auto"/>
          </w:tblBorders>
        </w:tblPrEx>
        <w:trPr>
          <w:trHeight w:val="281"/>
        </w:trPr>
        <w:tc>
          <w:tcPr>
            <w:tcW w:w="4076" w:type="dxa"/>
          </w:tcPr>
          <w:p w:rsidR="00D34A69" w:rsidRPr="00F27777" w:rsidRDefault="0017258E" w:rsidP="0017258E">
            <w:pPr>
              <w:keepNext/>
              <w:keepLines/>
              <w:spacing w:after="0" w:line="259" w:lineRule="auto"/>
              <w:contextualSpacing/>
              <w:jc w:val="center"/>
              <w:rPr>
                <w:rFonts w:ascii="Tahoma" w:hAnsi="Tahoma" w:cs="Tahoma"/>
                <w:sz w:val="20"/>
                <w:szCs w:val="20"/>
              </w:rPr>
            </w:pPr>
            <w:r>
              <w:rPr>
                <w:rFonts w:ascii="Tahoma" w:hAnsi="Tahoma" w:cs="Tahoma"/>
                <w:sz w:val="20"/>
                <w:szCs w:val="20"/>
              </w:rPr>
              <w:t>nad 30 %</w:t>
            </w:r>
          </w:p>
        </w:tc>
        <w:tc>
          <w:tcPr>
            <w:tcW w:w="2268" w:type="dxa"/>
          </w:tcPr>
          <w:p w:rsidR="0017258E" w:rsidRDefault="0017258E" w:rsidP="00A30EAA">
            <w:pPr>
              <w:keepNext/>
              <w:keepLines/>
              <w:spacing w:after="0" w:line="259" w:lineRule="auto"/>
              <w:contextualSpacing/>
              <w:jc w:val="center"/>
              <w:rPr>
                <w:rFonts w:ascii="Tahoma" w:hAnsi="Tahoma" w:cs="Tahoma"/>
                <w:sz w:val="20"/>
                <w:szCs w:val="20"/>
              </w:rPr>
            </w:pPr>
            <w:r>
              <w:rPr>
                <w:rFonts w:ascii="Tahoma" w:hAnsi="Tahoma" w:cs="Tahoma"/>
                <w:sz w:val="20"/>
                <w:szCs w:val="20"/>
              </w:rPr>
              <w:t>15</w:t>
            </w:r>
          </w:p>
          <w:p w:rsidR="00A30EAA" w:rsidRPr="00F27777" w:rsidRDefault="00A30EAA" w:rsidP="00A30EAA">
            <w:pPr>
              <w:keepNext/>
              <w:keepLines/>
              <w:spacing w:after="0" w:line="259" w:lineRule="auto"/>
              <w:contextualSpacing/>
              <w:jc w:val="center"/>
              <w:rPr>
                <w:rFonts w:ascii="Tahoma" w:hAnsi="Tahoma" w:cs="Tahoma"/>
                <w:sz w:val="20"/>
                <w:szCs w:val="20"/>
              </w:rPr>
            </w:pPr>
          </w:p>
        </w:tc>
      </w:tr>
    </w:tbl>
    <w:p w:rsidR="00D34A69" w:rsidRPr="00D34A69" w:rsidRDefault="00D34A69" w:rsidP="00D34A69">
      <w:pPr>
        <w:keepNext/>
        <w:keepLines/>
        <w:spacing w:after="0" w:line="259" w:lineRule="auto"/>
        <w:contextualSpacing/>
        <w:jc w:val="both"/>
        <w:rPr>
          <w:rFonts w:ascii="Tahoma" w:hAnsi="Tahoma" w:cs="Tahoma"/>
          <w:sz w:val="18"/>
          <w:szCs w:val="18"/>
        </w:rPr>
      </w:pPr>
    </w:p>
    <w:p w:rsidR="00D34A69" w:rsidRDefault="00D34A69" w:rsidP="00D34A69">
      <w:pPr>
        <w:keepNext/>
        <w:keepLines/>
        <w:spacing w:after="0" w:line="259" w:lineRule="auto"/>
        <w:contextualSpacing/>
        <w:jc w:val="both"/>
        <w:rPr>
          <w:rFonts w:ascii="Tahoma" w:hAnsi="Tahoma" w:cs="Tahoma"/>
          <w:sz w:val="18"/>
          <w:szCs w:val="18"/>
        </w:rPr>
      </w:pPr>
    </w:p>
    <w:p w:rsidR="00D34A69" w:rsidRPr="0017258E" w:rsidRDefault="0017258E" w:rsidP="00D34A69">
      <w:pPr>
        <w:keepNext/>
        <w:keepLines/>
        <w:spacing w:after="0" w:line="259" w:lineRule="auto"/>
        <w:contextualSpacing/>
        <w:jc w:val="both"/>
        <w:rPr>
          <w:rFonts w:ascii="Tahoma" w:hAnsi="Tahoma" w:cs="Tahoma"/>
          <w:sz w:val="20"/>
          <w:szCs w:val="20"/>
        </w:rPr>
      </w:pPr>
      <w:r w:rsidRPr="0017258E">
        <w:rPr>
          <w:rFonts w:ascii="Tahoma" w:hAnsi="Tahoma" w:cs="Tahoma"/>
          <w:sz w:val="20"/>
          <w:szCs w:val="20"/>
        </w:rPr>
        <w:t>Odstotek ostalega materiala se izračuna:</w:t>
      </w:r>
    </w:p>
    <w:p w:rsidR="0017258E" w:rsidRDefault="0017258E" w:rsidP="00D34A69">
      <w:pPr>
        <w:keepNext/>
        <w:keepLines/>
        <w:spacing w:after="0" w:line="259" w:lineRule="auto"/>
        <w:contextualSpacing/>
        <w:jc w:val="both"/>
        <w:rPr>
          <w:rFonts w:ascii="Tahoma" w:hAnsi="Tahoma" w:cs="Tahoma"/>
          <w:sz w:val="20"/>
          <w:szCs w:val="20"/>
        </w:rPr>
      </w:pPr>
      <w:r w:rsidRPr="0017258E">
        <w:rPr>
          <w:rFonts w:ascii="Tahoma" w:hAnsi="Tahoma" w:cs="Tahoma"/>
          <w:sz w:val="20"/>
          <w:szCs w:val="20"/>
        </w:rPr>
        <w:t xml:space="preserve">Št. postavk istega proizvajalca kot so cevi </w:t>
      </w:r>
      <w:r>
        <w:rPr>
          <w:rFonts w:ascii="Tahoma" w:hAnsi="Tahoma" w:cs="Tahoma"/>
          <w:sz w:val="20"/>
          <w:szCs w:val="20"/>
        </w:rPr>
        <w:t xml:space="preserve">in </w:t>
      </w:r>
      <w:proofErr w:type="spellStart"/>
      <w:r>
        <w:rPr>
          <w:rFonts w:ascii="Tahoma" w:hAnsi="Tahoma" w:cs="Tahoma"/>
          <w:sz w:val="20"/>
          <w:szCs w:val="20"/>
        </w:rPr>
        <w:t>obojčni</w:t>
      </w:r>
      <w:proofErr w:type="spellEnd"/>
      <w:r>
        <w:rPr>
          <w:rFonts w:ascii="Tahoma" w:hAnsi="Tahoma" w:cs="Tahoma"/>
          <w:sz w:val="20"/>
          <w:szCs w:val="20"/>
        </w:rPr>
        <w:t xml:space="preserve"> </w:t>
      </w:r>
      <w:proofErr w:type="spellStart"/>
      <w:r>
        <w:rPr>
          <w:rFonts w:ascii="Tahoma" w:hAnsi="Tahoma" w:cs="Tahoma"/>
          <w:sz w:val="20"/>
          <w:szCs w:val="20"/>
        </w:rPr>
        <w:t>fazonski</w:t>
      </w:r>
      <w:proofErr w:type="spellEnd"/>
      <w:r>
        <w:rPr>
          <w:rFonts w:ascii="Tahoma" w:hAnsi="Tahoma" w:cs="Tahoma"/>
          <w:sz w:val="20"/>
          <w:szCs w:val="20"/>
        </w:rPr>
        <w:t xml:space="preserve"> kosi / število vseh postavk brez cevi in </w:t>
      </w:r>
      <w:proofErr w:type="spellStart"/>
      <w:r>
        <w:rPr>
          <w:rFonts w:ascii="Tahoma" w:hAnsi="Tahoma" w:cs="Tahoma"/>
          <w:sz w:val="20"/>
          <w:szCs w:val="20"/>
        </w:rPr>
        <w:t>obojčnih</w:t>
      </w:r>
      <w:proofErr w:type="spellEnd"/>
      <w:r>
        <w:rPr>
          <w:rFonts w:ascii="Tahoma" w:hAnsi="Tahoma" w:cs="Tahoma"/>
          <w:sz w:val="20"/>
          <w:szCs w:val="20"/>
        </w:rPr>
        <w:t xml:space="preserve"> </w:t>
      </w:r>
      <w:proofErr w:type="spellStart"/>
      <w:r>
        <w:rPr>
          <w:rFonts w:ascii="Tahoma" w:hAnsi="Tahoma" w:cs="Tahoma"/>
          <w:sz w:val="20"/>
          <w:szCs w:val="20"/>
        </w:rPr>
        <w:t>fazonskih</w:t>
      </w:r>
      <w:proofErr w:type="spellEnd"/>
      <w:r>
        <w:rPr>
          <w:rFonts w:ascii="Tahoma" w:hAnsi="Tahoma" w:cs="Tahoma"/>
          <w:sz w:val="20"/>
          <w:szCs w:val="20"/>
        </w:rPr>
        <w:t xml:space="preserve"> kosov * 100</w:t>
      </w:r>
    </w:p>
    <w:p w:rsidR="0017258E" w:rsidRDefault="0017258E" w:rsidP="00D34A69">
      <w:pPr>
        <w:keepNext/>
        <w:keepLines/>
        <w:spacing w:after="0" w:line="259" w:lineRule="auto"/>
        <w:contextualSpacing/>
        <w:jc w:val="both"/>
        <w:rPr>
          <w:rFonts w:ascii="Tahoma" w:hAnsi="Tahoma" w:cs="Tahoma"/>
          <w:sz w:val="20"/>
          <w:szCs w:val="20"/>
        </w:rPr>
      </w:pPr>
    </w:p>
    <w:p w:rsidR="00A30EAA" w:rsidRDefault="00A30EAA" w:rsidP="00D34A69">
      <w:pPr>
        <w:keepNext/>
        <w:keepLines/>
        <w:spacing w:after="0" w:line="259" w:lineRule="auto"/>
        <w:contextualSpacing/>
        <w:jc w:val="both"/>
        <w:rPr>
          <w:rFonts w:ascii="Tahoma" w:hAnsi="Tahoma" w:cs="Tahoma"/>
          <w:sz w:val="20"/>
          <w:szCs w:val="20"/>
        </w:rPr>
      </w:pPr>
    </w:p>
    <w:p w:rsidR="00A30EAA" w:rsidRDefault="00A30EAA" w:rsidP="00D34A69">
      <w:pPr>
        <w:keepNext/>
        <w:keepLines/>
        <w:spacing w:after="0" w:line="259" w:lineRule="auto"/>
        <w:contextualSpacing/>
        <w:jc w:val="both"/>
        <w:rPr>
          <w:rFonts w:ascii="Tahoma" w:hAnsi="Tahoma" w:cs="Tahoma"/>
          <w:sz w:val="20"/>
          <w:szCs w:val="20"/>
        </w:rPr>
      </w:pPr>
    </w:p>
    <w:p w:rsidR="00A30EAA" w:rsidRDefault="00A30EAA" w:rsidP="00D34A69">
      <w:pPr>
        <w:keepNext/>
        <w:keepLines/>
        <w:spacing w:after="0" w:line="259" w:lineRule="auto"/>
        <w:contextualSpacing/>
        <w:jc w:val="both"/>
        <w:rPr>
          <w:rFonts w:ascii="Tahoma" w:hAnsi="Tahoma" w:cs="Tahoma"/>
          <w:sz w:val="20"/>
          <w:szCs w:val="20"/>
        </w:rPr>
      </w:pPr>
    </w:p>
    <w:p w:rsidR="00A30EAA" w:rsidRDefault="00A30EAA" w:rsidP="00D34A69">
      <w:pPr>
        <w:keepNext/>
        <w:keepLines/>
        <w:spacing w:after="0" w:line="259" w:lineRule="auto"/>
        <w:contextualSpacing/>
        <w:jc w:val="both"/>
        <w:rPr>
          <w:rFonts w:ascii="Tahoma" w:hAnsi="Tahoma" w:cs="Tahoma"/>
          <w:sz w:val="20"/>
          <w:szCs w:val="20"/>
        </w:rPr>
      </w:pPr>
    </w:p>
    <w:p w:rsidR="0017258E" w:rsidRDefault="0017258E" w:rsidP="00D34A69">
      <w:pPr>
        <w:keepNext/>
        <w:keepLines/>
        <w:spacing w:after="0" w:line="259" w:lineRule="auto"/>
        <w:contextualSpacing/>
        <w:jc w:val="both"/>
        <w:rPr>
          <w:rFonts w:ascii="Tahoma" w:hAnsi="Tahoma" w:cs="Tahoma"/>
          <w:b/>
          <w:sz w:val="20"/>
          <w:szCs w:val="20"/>
        </w:rPr>
      </w:pPr>
      <w:r>
        <w:rPr>
          <w:rFonts w:ascii="Tahoma" w:hAnsi="Tahoma" w:cs="Tahoma"/>
          <w:b/>
          <w:sz w:val="20"/>
          <w:szCs w:val="20"/>
        </w:rPr>
        <w:t>C) Merilo lastnosti materiala</w:t>
      </w:r>
    </w:p>
    <w:p w:rsidR="0017258E" w:rsidRDefault="0017258E" w:rsidP="00D34A69">
      <w:pPr>
        <w:keepNext/>
        <w:keepLines/>
        <w:spacing w:after="0" w:line="259" w:lineRule="auto"/>
        <w:contextualSpacing/>
        <w:jc w:val="both"/>
        <w:rPr>
          <w:rFonts w:ascii="Tahoma" w:hAnsi="Tahoma" w:cs="Tahoma"/>
          <w:b/>
          <w:sz w:val="20"/>
          <w:szCs w:val="20"/>
        </w:rPr>
      </w:pPr>
    </w:p>
    <w:p w:rsidR="0017258E" w:rsidRDefault="0017258E" w:rsidP="00D34A69">
      <w:pPr>
        <w:keepNext/>
        <w:keepLines/>
        <w:spacing w:after="0" w:line="259" w:lineRule="auto"/>
        <w:contextualSpacing/>
        <w:jc w:val="both"/>
        <w:rPr>
          <w:rFonts w:ascii="Tahoma" w:hAnsi="Tahoma" w:cs="Tahoma"/>
          <w:sz w:val="20"/>
          <w:szCs w:val="20"/>
        </w:rPr>
      </w:pPr>
      <w:r>
        <w:rPr>
          <w:rFonts w:ascii="Tahoma" w:hAnsi="Tahoma" w:cs="Tahoma"/>
          <w:sz w:val="20"/>
          <w:szCs w:val="20"/>
        </w:rPr>
        <w:t xml:space="preserve">Ponudnik lahko ponudi poleg zahtevane zunanje zaščite na ceveh iz </w:t>
      </w:r>
      <w:proofErr w:type="spellStart"/>
      <w:r>
        <w:rPr>
          <w:rFonts w:ascii="Tahoma" w:hAnsi="Tahoma" w:cs="Tahoma"/>
          <w:sz w:val="20"/>
          <w:szCs w:val="20"/>
        </w:rPr>
        <w:t>duktilne</w:t>
      </w:r>
      <w:proofErr w:type="spellEnd"/>
      <w:r>
        <w:rPr>
          <w:rFonts w:ascii="Tahoma" w:hAnsi="Tahoma" w:cs="Tahoma"/>
          <w:sz w:val="20"/>
          <w:szCs w:val="20"/>
        </w:rPr>
        <w:t xml:space="preserve"> litine tudi izboljšano zunanjo zaščito v kateri je poleg zahtevanih kovin v zlitini tudi baker.</w:t>
      </w:r>
    </w:p>
    <w:p w:rsidR="0017258E" w:rsidRDefault="0017258E" w:rsidP="00D34A69">
      <w:pPr>
        <w:keepNext/>
        <w:keepLines/>
        <w:spacing w:after="0" w:line="259" w:lineRule="auto"/>
        <w:contextualSpacing/>
        <w:jc w:val="both"/>
        <w:rPr>
          <w:rFonts w:ascii="Tahoma" w:hAnsi="Tahoma" w:cs="Tahoma"/>
          <w:sz w:val="20"/>
          <w:szCs w:val="20"/>
        </w:rPr>
      </w:pPr>
    </w:p>
    <w:tbl>
      <w:tblPr>
        <w:tblStyle w:val="Tabelamrea"/>
        <w:tblW w:w="0" w:type="auto"/>
        <w:tblLook w:val="04A0" w:firstRow="1" w:lastRow="0" w:firstColumn="1" w:lastColumn="0" w:noHBand="0" w:noVBand="1"/>
      </w:tblPr>
      <w:tblGrid>
        <w:gridCol w:w="4390"/>
        <w:gridCol w:w="2268"/>
      </w:tblGrid>
      <w:tr w:rsidR="0017258E" w:rsidTr="0017258E">
        <w:tc>
          <w:tcPr>
            <w:tcW w:w="4390" w:type="dxa"/>
          </w:tcPr>
          <w:p w:rsidR="0017258E" w:rsidRDefault="0017258E" w:rsidP="00D34A69">
            <w:pPr>
              <w:keepNext/>
              <w:keepLines/>
              <w:spacing w:line="259" w:lineRule="auto"/>
              <w:contextualSpacing/>
              <w:jc w:val="both"/>
              <w:rPr>
                <w:rFonts w:ascii="Tahoma" w:hAnsi="Tahoma" w:cs="Tahoma"/>
                <w:sz w:val="20"/>
                <w:szCs w:val="20"/>
              </w:rPr>
            </w:pPr>
            <w:r>
              <w:rPr>
                <w:rFonts w:ascii="Tahoma" w:hAnsi="Tahoma" w:cs="Tahoma"/>
                <w:sz w:val="20"/>
                <w:szCs w:val="20"/>
              </w:rPr>
              <w:t>Ponudnik ponuja</w:t>
            </w:r>
          </w:p>
        </w:tc>
        <w:tc>
          <w:tcPr>
            <w:tcW w:w="2268" w:type="dxa"/>
          </w:tcPr>
          <w:p w:rsidR="0017258E" w:rsidRDefault="0017258E" w:rsidP="0017258E">
            <w:pPr>
              <w:keepNext/>
              <w:keepLines/>
              <w:spacing w:line="259" w:lineRule="auto"/>
              <w:contextualSpacing/>
              <w:jc w:val="center"/>
              <w:rPr>
                <w:rFonts w:ascii="Tahoma" w:hAnsi="Tahoma" w:cs="Tahoma"/>
                <w:sz w:val="20"/>
                <w:szCs w:val="20"/>
              </w:rPr>
            </w:pPr>
            <w:r>
              <w:rPr>
                <w:rFonts w:ascii="Tahoma" w:hAnsi="Tahoma" w:cs="Tahoma"/>
                <w:sz w:val="20"/>
                <w:szCs w:val="20"/>
              </w:rPr>
              <w:t>Št. točk</w:t>
            </w:r>
          </w:p>
        </w:tc>
      </w:tr>
      <w:tr w:rsidR="0017258E" w:rsidTr="0017258E">
        <w:tc>
          <w:tcPr>
            <w:tcW w:w="4390" w:type="dxa"/>
          </w:tcPr>
          <w:p w:rsidR="0017258E" w:rsidRDefault="0017258E" w:rsidP="00D34A69">
            <w:pPr>
              <w:keepNext/>
              <w:keepLines/>
              <w:spacing w:line="259" w:lineRule="auto"/>
              <w:contextualSpacing/>
              <w:jc w:val="both"/>
              <w:rPr>
                <w:rFonts w:ascii="Tahoma" w:hAnsi="Tahoma" w:cs="Tahoma"/>
                <w:sz w:val="20"/>
                <w:szCs w:val="20"/>
              </w:rPr>
            </w:pPr>
            <w:r>
              <w:rPr>
                <w:rFonts w:ascii="Tahoma" w:hAnsi="Tahoma" w:cs="Tahoma"/>
                <w:sz w:val="20"/>
                <w:szCs w:val="20"/>
              </w:rPr>
              <w:t>Ponudnik nudi izboljšano zaščito</w:t>
            </w:r>
            <w:r w:rsidR="00E30A07">
              <w:rPr>
                <w:rFonts w:ascii="Tahoma" w:hAnsi="Tahoma" w:cs="Tahoma"/>
                <w:sz w:val="20"/>
                <w:szCs w:val="20"/>
              </w:rPr>
              <w:t xml:space="preserve"> z bakrom</w:t>
            </w:r>
          </w:p>
        </w:tc>
        <w:tc>
          <w:tcPr>
            <w:tcW w:w="2268" w:type="dxa"/>
          </w:tcPr>
          <w:p w:rsidR="0017258E" w:rsidRDefault="0017258E" w:rsidP="0017258E">
            <w:pPr>
              <w:keepNext/>
              <w:keepLines/>
              <w:spacing w:line="259" w:lineRule="auto"/>
              <w:contextualSpacing/>
              <w:jc w:val="center"/>
              <w:rPr>
                <w:rFonts w:ascii="Tahoma" w:hAnsi="Tahoma" w:cs="Tahoma"/>
                <w:sz w:val="20"/>
                <w:szCs w:val="20"/>
              </w:rPr>
            </w:pPr>
            <w:r>
              <w:rPr>
                <w:rFonts w:ascii="Tahoma" w:hAnsi="Tahoma" w:cs="Tahoma"/>
                <w:sz w:val="20"/>
                <w:szCs w:val="20"/>
              </w:rPr>
              <w:t>10</w:t>
            </w:r>
          </w:p>
        </w:tc>
      </w:tr>
      <w:tr w:rsidR="0017258E" w:rsidTr="0017258E">
        <w:tc>
          <w:tcPr>
            <w:tcW w:w="4390" w:type="dxa"/>
          </w:tcPr>
          <w:p w:rsidR="0017258E" w:rsidRDefault="0017258E" w:rsidP="00D34A69">
            <w:pPr>
              <w:keepNext/>
              <w:keepLines/>
              <w:spacing w:line="259" w:lineRule="auto"/>
              <w:contextualSpacing/>
              <w:jc w:val="both"/>
              <w:rPr>
                <w:rFonts w:ascii="Tahoma" w:hAnsi="Tahoma" w:cs="Tahoma"/>
                <w:sz w:val="20"/>
                <w:szCs w:val="20"/>
              </w:rPr>
            </w:pPr>
            <w:r>
              <w:rPr>
                <w:rFonts w:ascii="Tahoma" w:hAnsi="Tahoma" w:cs="Tahoma"/>
                <w:sz w:val="20"/>
                <w:szCs w:val="20"/>
              </w:rPr>
              <w:t>Ponudnik ne nudi izboljšane zaščite</w:t>
            </w:r>
            <w:r w:rsidR="00E30A07">
              <w:rPr>
                <w:rFonts w:ascii="Tahoma" w:hAnsi="Tahoma" w:cs="Tahoma"/>
                <w:sz w:val="20"/>
                <w:szCs w:val="20"/>
              </w:rPr>
              <w:t xml:space="preserve"> z bakrom</w:t>
            </w:r>
          </w:p>
        </w:tc>
        <w:tc>
          <w:tcPr>
            <w:tcW w:w="2268" w:type="dxa"/>
          </w:tcPr>
          <w:p w:rsidR="0017258E" w:rsidRDefault="0017258E" w:rsidP="0017258E">
            <w:pPr>
              <w:keepNext/>
              <w:keepLines/>
              <w:spacing w:line="259" w:lineRule="auto"/>
              <w:contextualSpacing/>
              <w:jc w:val="center"/>
              <w:rPr>
                <w:rFonts w:ascii="Tahoma" w:hAnsi="Tahoma" w:cs="Tahoma"/>
                <w:sz w:val="20"/>
                <w:szCs w:val="20"/>
              </w:rPr>
            </w:pPr>
            <w:r>
              <w:rPr>
                <w:rFonts w:ascii="Tahoma" w:hAnsi="Tahoma" w:cs="Tahoma"/>
                <w:sz w:val="20"/>
                <w:szCs w:val="20"/>
              </w:rPr>
              <w:t>0</w:t>
            </w:r>
          </w:p>
        </w:tc>
      </w:tr>
    </w:tbl>
    <w:p w:rsidR="0017258E" w:rsidRPr="0017258E" w:rsidRDefault="0017258E" w:rsidP="00D34A69">
      <w:pPr>
        <w:keepNext/>
        <w:keepLines/>
        <w:spacing w:after="0" w:line="259" w:lineRule="auto"/>
        <w:contextualSpacing/>
        <w:jc w:val="both"/>
        <w:rPr>
          <w:rFonts w:ascii="Tahoma" w:hAnsi="Tahoma" w:cs="Tahoma"/>
          <w:sz w:val="20"/>
          <w:szCs w:val="20"/>
        </w:rPr>
      </w:pPr>
    </w:p>
    <w:p w:rsidR="00D34A69" w:rsidRDefault="00D34A69" w:rsidP="00D34A69">
      <w:pPr>
        <w:keepNext/>
        <w:keepLines/>
        <w:spacing w:after="0" w:line="259" w:lineRule="auto"/>
        <w:contextualSpacing/>
        <w:jc w:val="both"/>
        <w:rPr>
          <w:rFonts w:ascii="Tahoma" w:hAnsi="Tahoma" w:cs="Tahoma"/>
          <w:sz w:val="18"/>
          <w:szCs w:val="18"/>
        </w:rPr>
      </w:pPr>
    </w:p>
    <w:p w:rsidR="00D34A69" w:rsidRDefault="00D34A69" w:rsidP="00D34A69">
      <w:pPr>
        <w:keepNext/>
        <w:keepLines/>
        <w:spacing w:after="0" w:line="259" w:lineRule="auto"/>
        <w:contextualSpacing/>
        <w:jc w:val="both"/>
        <w:rPr>
          <w:rFonts w:ascii="Tahoma" w:hAnsi="Tahoma" w:cs="Tahoma"/>
          <w:sz w:val="18"/>
          <w:szCs w:val="18"/>
        </w:rPr>
      </w:pPr>
    </w:p>
    <w:p w:rsidR="00D34A69" w:rsidRDefault="00D34A69" w:rsidP="00D34A69">
      <w:pPr>
        <w:keepNext/>
        <w:keepLines/>
        <w:spacing w:after="0" w:line="259" w:lineRule="auto"/>
        <w:contextualSpacing/>
        <w:jc w:val="both"/>
        <w:rPr>
          <w:rFonts w:ascii="Tahoma" w:hAnsi="Tahoma" w:cs="Tahoma"/>
          <w:sz w:val="18"/>
          <w:szCs w:val="18"/>
        </w:rPr>
      </w:pPr>
    </w:p>
    <w:p w:rsidR="00D34A69" w:rsidRPr="004E488F" w:rsidRDefault="00D34A69" w:rsidP="00D34A69">
      <w:pPr>
        <w:keepNext/>
        <w:keepLines/>
        <w:spacing w:after="0" w:line="259" w:lineRule="auto"/>
        <w:contextualSpacing/>
        <w:jc w:val="both"/>
        <w:rPr>
          <w:rFonts w:ascii="Tahoma" w:hAnsi="Tahoma" w:cs="Tahoma"/>
          <w:sz w:val="18"/>
          <w:szCs w:val="18"/>
        </w:rPr>
      </w:pPr>
    </w:p>
    <w:p w:rsidR="004E488F" w:rsidRPr="004E488F" w:rsidRDefault="004E488F" w:rsidP="005B7876">
      <w:pPr>
        <w:keepNext/>
        <w:keepLines/>
        <w:spacing w:after="0" w:line="240" w:lineRule="auto"/>
        <w:rPr>
          <w:rFonts w:ascii="Tahoma" w:hAnsi="Tahoma" w:cs="Tahoma"/>
          <w:sz w:val="18"/>
          <w:szCs w:val="18"/>
        </w:rPr>
      </w:pPr>
    </w:p>
    <w:p w:rsidR="006975C6" w:rsidRPr="00563971" w:rsidRDefault="004E488F" w:rsidP="005B78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spacing w:before="0" w:line="240" w:lineRule="auto"/>
        <w:ind w:left="1985"/>
        <w:rPr>
          <w:rFonts w:ascii="Arial" w:hAnsi="Arial" w:cs="Arial"/>
          <w:color w:val="FFFFFF" w:themeColor="background1"/>
        </w:rPr>
      </w:pPr>
      <w:r w:rsidRPr="00563971">
        <w:rPr>
          <w:rFonts w:ascii="Arial" w:hAnsi="Arial" w:cs="Arial"/>
          <w:color w:val="FFFFFF" w:themeColor="background1"/>
        </w:rPr>
        <w:t>Pogoji za priznanje usposobljenosti</w:t>
      </w:r>
    </w:p>
    <w:p w:rsidR="006531FC" w:rsidRDefault="006531FC" w:rsidP="005B7876">
      <w:pPr>
        <w:keepNext/>
        <w:keepLines/>
        <w:spacing w:after="0" w:line="240" w:lineRule="auto"/>
        <w:jc w:val="both"/>
        <w:rPr>
          <w:rFonts w:ascii="Arial" w:hAnsi="Arial" w:cs="Arial"/>
          <w:color w:val="000000"/>
          <w:sz w:val="18"/>
          <w:szCs w:val="18"/>
        </w:rPr>
      </w:pPr>
    </w:p>
    <w:p w:rsidR="00A30EAA" w:rsidRDefault="00A30EAA" w:rsidP="005B7876">
      <w:pPr>
        <w:keepNext/>
        <w:keepLines/>
        <w:spacing w:after="0"/>
        <w:jc w:val="both"/>
        <w:rPr>
          <w:rFonts w:ascii="Arial" w:hAnsi="Arial" w:cs="Arial"/>
          <w:color w:val="000000"/>
          <w:sz w:val="18"/>
          <w:szCs w:val="18"/>
        </w:rPr>
      </w:pPr>
    </w:p>
    <w:p w:rsidR="00A30EAA" w:rsidRDefault="00A30EAA" w:rsidP="005B7876">
      <w:pPr>
        <w:keepNext/>
        <w:keepLines/>
        <w:spacing w:after="0"/>
        <w:jc w:val="both"/>
        <w:rPr>
          <w:rFonts w:ascii="Arial" w:hAnsi="Arial" w:cs="Arial"/>
          <w:color w:val="000000"/>
          <w:sz w:val="18"/>
          <w:szCs w:val="18"/>
        </w:rPr>
      </w:pPr>
    </w:p>
    <w:p w:rsidR="00A30EAA" w:rsidRDefault="00A30EAA" w:rsidP="005B7876">
      <w:pPr>
        <w:keepNext/>
        <w:keepLines/>
        <w:spacing w:after="0"/>
        <w:jc w:val="both"/>
        <w:rPr>
          <w:rFonts w:ascii="Arial" w:hAnsi="Arial" w:cs="Arial"/>
          <w:color w:val="000000"/>
          <w:sz w:val="18"/>
          <w:szCs w:val="18"/>
        </w:rPr>
      </w:pPr>
    </w:p>
    <w:p w:rsidR="00074CEE" w:rsidRDefault="00074CEE" w:rsidP="005B7876">
      <w:pPr>
        <w:keepNext/>
        <w:keepLines/>
        <w:spacing w:after="0"/>
        <w:jc w:val="both"/>
        <w:rPr>
          <w:rFonts w:ascii="Arial" w:hAnsi="Arial" w:cs="Arial"/>
          <w:color w:val="000000"/>
          <w:sz w:val="18"/>
          <w:szCs w:val="18"/>
        </w:rPr>
      </w:pPr>
      <w:r>
        <w:rPr>
          <w:rFonts w:ascii="Arial" w:hAnsi="Arial" w:cs="Arial"/>
          <w:color w:val="000000"/>
          <w:sz w:val="18"/>
          <w:szCs w:val="18"/>
        </w:rPr>
        <w:t>Za ugotavljanje sposobnosti mora ponudnik izpolnjevati skladno z dol</w:t>
      </w:r>
      <w:r w:rsidR="002F5FF6">
        <w:rPr>
          <w:rFonts w:ascii="Arial" w:hAnsi="Arial" w:cs="Arial"/>
          <w:color w:val="000000"/>
          <w:sz w:val="18"/>
          <w:szCs w:val="18"/>
        </w:rPr>
        <w:t>o</w:t>
      </w:r>
      <w:r>
        <w:rPr>
          <w:rFonts w:ascii="Arial" w:hAnsi="Arial" w:cs="Arial"/>
          <w:color w:val="000000"/>
          <w:sz w:val="18"/>
          <w:szCs w:val="18"/>
        </w:rPr>
        <w:t xml:space="preserve">čbami ZJN-3 in pogoje, ki so določeni v razpisni dokumentaciji. Za ugotavljanje sposobnosti mora ponudnik predložiti dokazila kot so navedena za vsakim zahtevanim pogojem. </w:t>
      </w:r>
      <w:r w:rsidR="002F5FF6">
        <w:rPr>
          <w:rFonts w:ascii="Arial" w:hAnsi="Arial" w:cs="Arial"/>
          <w:color w:val="000000"/>
          <w:sz w:val="18"/>
          <w:szCs w:val="18"/>
        </w:rPr>
        <w:t>Enako velja v primeru, če ponudnik sodeluje s partnerji ali podizvajalci.</w:t>
      </w:r>
    </w:p>
    <w:p w:rsidR="002F5FF6" w:rsidRDefault="002F5FF6" w:rsidP="005B7876">
      <w:pPr>
        <w:keepNext/>
        <w:keepLines/>
        <w:spacing w:after="0"/>
        <w:jc w:val="both"/>
        <w:rPr>
          <w:rFonts w:ascii="Arial" w:hAnsi="Arial" w:cs="Arial"/>
          <w:color w:val="000000"/>
          <w:sz w:val="18"/>
          <w:szCs w:val="18"/>
        </w:rPr>
      </w:pPr>
      <w:r>
        <w:rPr>
          <w:rFonts w:ascii="Arial" w:hAnsi="Arial" w:cs="Arial"/>
          <w:color w:val="000000"/>
          <w:sz w:val="18"/>
          <w:szCs w:val="18"/>
        </w:rPr>
        <w:t>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p>
    <w:p w:rsidR="00A30EAA" w:rsidRDefault="00A30EAA" w:rsidP="005B7876">
      <w:pPr>
        <w:keepNext/>
        <w:keepLines/>
        <w:spacing w:after="0"/>
        <w:jc w:val="both"/>
        <w:rPr>
          <w:rFonts w:ascii="Arial" w:hAnsi="Arial" w:cs="Arial"/>
          <w:color w:val="000000"/>
          <w:sz w:val="18"/>
          <w:szCs w:val="18"/>
        </w:rPr>
      </w:pPr>
    </w:p>
    <w:p w:rsidR="002F5FF6" w:rsidRDefault="002F5FF6" w:rsidP="005B7876">
      <w:pPr>
        <w:keepNext/>
        <w:keepLines/>
        <w:spacing w:after="0"/>
        <w:jc w:val="both"/>
        <w:rPr>
          <w:rFonts w:ascii="Arial" w:hAnsi="Arial" w:cs="Arial"/>
          <w:color w:val="000000"/>
          <w:sz w:val="18"/>
          <w:szCs w:val="18"/>
        </w:rPr>
      </w:pPr>
      <w:r>
        <w:rPr>
          <w:rFonts w:ascii="Arial" w:hAnsi="Arial" w:cs="Arial"/>
          <w:color w:val="000000"/>
          <w:sz w:val="18"/>
          <w:szCs w:val="18"/>
        </w:rPr>
        <w:t>Če ni v teh navodilih za posamezne dokumente drugače določeno, zadošča predložitev kopij zahtevanih dokumentov. Naročnik si pridržuje pravico do vpogleda v originalne dokumente.</w:t>
      </w:r>
    </w:p>
    <w:p w:rsidR="002F5FF6" w:rsidRDefault="002F5FF6" w:rsidP="005B7876">
      <w:pPr>
        <w:keepNext/>
        <w:keepLines/>
        <w:spacing w:after="0"/>
        <w:jc w:val="both"/>
        <w:rPr>
          <w:rFonts w:ascii="Arial" w:hAnsi="Arial" w:cs="Arial"/>
          <w:color w:val="000000"/>
          <w:sz w:val="18"/>
          <w:szCs w:val="18"/>
        </w:rPr>
      </w:pPr>
      <w:r>
        <w:rPr>
          <w:rFonts w:ascii="Arial" w:hAnsi="Arial" w:cs="Arial"/>
          <w:color w:val="000000"/>
          <w:sz w:val="18"/>
          <w:szCs w:val="18"/>
        </w:rPr>
        <w:t xml:space="preserve">Obrazci izjav, ki jih mora predložiti ponudnik, so del dokumentacije. Izjave so lahko predložene na teh obrazcih ali na ponudnikovih, ki pa vsebinsko ne smejo odstopati od priloženih obrazcev. </w:t>
      </w:r>
    </w:p>
    <w:p w:rsidR="00275934" w:rsidRPr="00275934" w:rsidRDefault="00275934" w:rsidP="005B7876">
      <w:pPr>
        <w:keepNext/>
        <w:keepLines/>
        <w:spacing w:after="0"/>
        <w:jc w:val="both"/>
        <w:rPr>
          <w:rFonts w:ascii="Tahoma" w:eastAsia="Times New Roman" w:hAnsi="Tahoma" w:cs="Tahoma"/>
          <w:sz w:val="18"/>
          <w:szCs w:val="18"/>
          <w:lang w:eastAsia="sl-SI"/>
        </w:rPr>
      </w:pPr>
      <w:r w:rsidRPr="00275934">
        <w:rPr>
          <w:rFonts w:ascii="Tahoma" w:eastAsia="Times New Roman" w:hAnsi="Tahoma" w:cs="Tahoma"/>
          <w:sz w:val="18"/>
          <w:szCs w:val="18"/>
          <w:lang w:eastAsia="sl-SI"/>
        </w:rPr>
        <w:t xml:space="preserve">Za ugotavljanje </w:t>
      </w:r>
      <w:r>
        <w:rPr>
          <w:rFonts w:ascii="Tahoma" w:eastAsia="Times New Roman" w:hAnsi="Tahoma" w:cs="Tahoma"/>
          <w:sz w:val="18"/>
          <w:szCs w:val="18"/>
          <w:lang w:eastAsia="sl-SI"/>
        </w:rPr>
        <w:t>usposobljenosti</w:t>
      </w:r>
      <w:r w:rsidRPr="00275934">
        <w:rPr>
          <w:rFonts w:ascii="Tahoma" w:eastAsia="Times New Roman" w:hAnsi="Tahoma" w:cs="Tahoma"/>
          <w:sz w:val="18"/>
          <w:szCs w:val="18"/>
          <w:lang w:eastAsia="sl-SI"/>
        </w:rPr>
        <w:t xml:space="preserve"> mora ponudnik izpolniti in priložiti ter podpisati natisnjen ESPD obrazec, ki je priloga te razpisne dokumentacije. Če se ponudnik pri izkazovanju svoje sposobnosti sklicuje na druge gospodarske subjekte, mora ESPD predložiti tudi zanje. Enako velja v primeru, če ponudnik sodeluje s partnerji (skupna ponudba) ali podizvajalci (ločen obrazec ESPD zase kot ponudnika in ločene obrazce ESPD za vsakega od sodelujočih gospodarskih subjektov v ponudbi). Zaželeno je, da je obrazec ESPD priložen tudi v elektronski obliki v formatu </w:t>
      </w:r>
      <w:proofErr w:type="spellStart"/>
      <w:r w:rsidRPr="00275934">
        <w:rPr>
          <w:rFonts w:ascii="Tahoma" w:eastAsia="Times New Roman" w:hAnsi="Tahoma" w:cs="Tahoma"/>
          <w:sz w:val="18"/>
          <w:szCs w:val="18"/>
          <w:lang w:eastAsia="sl-SI"/>
        </w:rPr>
        <w:t>xml</w:t>
      </w:r>
      <w:proofErr w:type="spellEnd"/>
      <w:r w:rsidRPr="00275934">
        <w:rPr>
          <w:rFonts w:ascii="Tahoma" w:eastAsia="Times New Roman" w:hAnsi="Tahoma" w:cs="Tahoma"/>
          <w:sz w:val="18"/>
          <w:szCs w:val="18"/>
          <w:lang w:eastAsia="sl-SI"/>
        </w:rPr>
        <w:t xml:space="preserve">. </w:t>
      </w:r>
    </w:p>
    <w:p w:rsidR="00637DD2" w:rsidRPr="00275934" w:rsidRDefault="00637DD2" w:rsidP="005B7876">
      <w:pPr>
        <w:keepNext/>
        <w:keepLines/>
        <w:spacing w:after="0" w:line="240" w:lineRule="auto"/>
        <w:jc w:val="both"/>
        <w:rPr>
          <w:rFonts w:ascii="Tahoma" w:eastAsia="Times New Roman" w:hAnsi="Tahoma" w:cs="Tahoma"/>
          <w:bCs/>
          <w:sz w:val="18"/>
          <w:szCs w:val="18"/>
          <w:lang w:eastAsia="sl-SI"/>
        </w:rPr>
      </w:pPr>
    </w:p>
    <w:p w:rsidR="00B831D8" w:rsidRDefault="00637DD2" w:rsidP="005B7876">
      <w:pPr>
        <w:keepNext/>
        <w:keepLines/>
        <w:spacing w:after="0" w:line="240" w:lineRule="auto"/>
        <w:jc w:val="both"/>
        <w:rPr>
          <w:rFonts w:ascii="Arial" w:hAnsi="Arial" w:cs="Arial"/>
          <w:i/>
          <w:color w:val="000000"/>
          <w:position w:val="-2"/>
          <w:sz w:val="18"/>
          <w:szCs w:val="18"/>
        </w:rPr>
      </w:pPr>
      <w:r w:rsidRPr="0070585D">
        <w:rPr>
          <w:rFonts w:ascii="Arial" w:hAnsi="Arial" w:cs="Arial"/>
          <w:i/>
          <w:color w:val="000000"/>
          <w:position w:val="-2"/>
          <w:sz w:val="18"/>
          <w:szCs w:val="18"/>
        </w:rPr>
        <w:t>Naročnik bo izpolnjevanje pogoja naknadno preveril v uradnih evidencah</w:t>
      </w:r>
      <w:r w:rsidR="0070585D">
        <w:rPr>
          <w:rFonts w:ascii="Arial" w:hAnsi="Arial" w:cs="Arial"/>
          <w:i/>
          <w:color w:val="000000"/>
          <w:position w:val="-2"/>
          <w:sz w:val="18"/>
          <w:szCs w:val="18"/>
        </w:rPr>
        <w:t>.</w:t>
      </w:r>
    </w:p>
    <w:p w:rsidR="001730D6" w:rsidRDefault="001730D6" w:rsidP="005B7876">
      <w:pPr>
        <w:keepNext/>
        <w:keepLines/>
        <w:spacing w:after="0" w:line="240" w:lineRule="auto"/>
        <w:jc w:val="both"/>
        <w:rPr>
          <w:rFonts w:ascii="Arial" w:hAnsi="Arial" w:cs="Arial"/>
          <w:i/>
          <w:color w:val="000000"/>
          <w:position w:val="-2"/>
          <w:sz w:val="18"/>
          <w:szCs w:val="18"/>
        </w:rPr>
      </w:pPr>
    </w:p>
    <w:p w:rsidR="001730D6" w:rsidRDefault="001730D6" w:rsidP="005B7876">
      <w:pPr>
        <w:keepNext/>
        <w:keepLines/>
        <w:spacing w:after="0" w:line="240" w:lineRule="auto"/>
        <w:jc w:val="both"/>
        <w:rPr>
          <w:rFonts w:ascii="Arial" w:hAnsi="Arial" w:cs="Arial"/>
          <w:i/>
          <w:color w:val="000000"/>
          <w:position w:val="-2"/>
          <w:sz w:val="18"/>
          <w:szCs w:val="18"/>
        </w:rPr>
      </w:pPr>
    </w:p>
    <w:p w:rsidR="001730D6" w:rsidRDefault="001730D6" w:rsidP="005B7876">
      <w:pPr>
        <w:keepNext/>
        <w:keepLines/>
        <w:spacing w:after="0" w:line="240" w:lineRule="auto"/>
        <w:jc w:val="both"/>
        <w:rPr>
          <w:rFonts w:ascii="Arial" w:hAnsi="Arial" w:cs="Arial"/>
          <w:i/>
          <w:color w:val="000000"/>
          <w:position w:val="-2"/>
          <w:sz w:val="18"/>
          <w:szCs w:val="18"/>
        </w:rPr>
      </w:pPr>
    </w:p>
    <w:p w:rsidR="001730D6" w:rsidRDefault="001730D6" w:rsidP="005B7876">
      <w:pPr>
        <w:keepNext/>
        <w:keepLines/>
        <w:spacing w:after="0" w:line="240" w:lineRule="auto"/>
        <w:jc w:val="both"/>
        <w:rPr>
          <w:rFonts w:ascii="Arial" w:hAnsi="Arial" w:cs="Arial"/>
          <w:i/>
          <w:color w:val="000000"/>
          <w:position w:val="-2"/>
          <w:sz w:val="18"/>
          <w:szCs w:val="18"/>
        </w:rPr>
      </w:pPr>
    </w:p>
    <w:p w:rsidR="001730D6" w:rsidRDefault="001730D6" w:rsidP="005B7876">
      <w:pPr>
        <w:keepNext/>
        <w:keepLines/>
        <w:spacing w:after="0" w:line="240" w:lineRule="auto"/>
        <w:jc w:val="both"/>
        <w:rPr>
          <w:rFonts w:ascii="Arial" w:hAnsi="Arial" w:cs="Arial"/>
          <w:color w:val="000000"/>
          <w:sz w:val="18"/>
          <w:szCs w:val="18"/>
        </w:rPr>
      </w:pPr>
    </w:p>
    <w:p w:rsidR="00275934" w:rsidRDefault="00275934" w:rsidP="005B7876">
      <w:pPr>
        <w:keepNext/>
        <w:keepLines/>
        <w:spacing w:after="0" w:line="240" w:lineRule="auto"/>
        <w:jc w:val="both"/>
      </w:pPr>
    </w:p>
    <w:p w:rsidR="00B831D8" w:rsidRDefault="00B831D8" w:rsidP="005B7876">
      <w:pPr>
        <w:keepNext/>
        <w:keepLines/>
        <w:spacing w:after="0" w:line="240" w:lineRule="auto"/>
        <w:jc w:val="both"/>
      </w:pPr>
    </w:p>
    <w:tbl>
      <w:tblPr>
        <w:tblStyle w:val="NormalTablePHPDOCX"/>
        <w:tblW w:w="5162" w:type="pct"/>
        <w:tblInd w:w="83" w:type="dxa"/>
        <w:tblLook w:val="04A0" w:firstRow="1" w:lastRow="0" w:firstColumn="1" w:lastColumn="0" w:noHBand="0" w:noVBand="1"/>
      </w:tblPr>
      <w:tblGrid>
        <w:gridCol w:w="24"/>
        <w:gridCol w:w="1778"/>
        <w:gridCol w:w="58"/>
        <w:gridCol w:w="7148"/>
        <w:gridCol w:w="292"/>
      </w:tblGrid>
      <w:tr w:rsidR="00B831D8" w:rsidTr="00E30A07">
        <w:trPr>
          <w:gridBefore w:val="1"/>
          <w:gridAfter w:val="1"/>
          <w:wBefore w:w="13" w:type="pct"/>
          <w:wAfter w:w="2641" w:type="pct"/>
        </w:trPr>
        <w:tc>
          <w:tcPr>
            <w:tcW w:w="0" w:type="auto"/>
            <w:gridSpan w:val="3"/>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B831D8" w:rsidRDefault="004E488F" w:rsidP="005B7876">
            <w:pPr>
              <w:keepNext/>
              <w:keepLines/>
            </w:pPr>
            <w:r>
              <w:rPr>
                <w:rFonts w:ascii="Arial" w:hAnsi="Arial" w:cs="Arial"/>
                <w:color w:val="FFFFFF"/>
                <w:position w:val="-2"/>
                <w:sz w:val="18"/>
                <w:szCs w:val="18"/>
              </w:rPr>
              <w:lastRenderedPageBreak/>
              <w:t>Razlogi za izključitev</w:t>
            </w:r>
          </w:p>
        </w:tc>
      </w:tr>
      <w:tr w:rsidR="00B831D8" w:rsidTr="00E30A07">
        <w:trPr>
          <w:gridAfter w:val="1"/>
          <w:wAfter w:w="157" w:type="pct"/>
        </w:trPr>
        <w:tc>
          <w:tcPr>
            <w:tcW w:w="969" w:type="pct"/>
            <w:gridSpan w:val="2"/>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831D8" w:rsidRDefault="004E488F" w:rsidP="005B7876">
            <w:pPr>
              <w:keepNext/>
              <w:keepLines/>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3874"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B831D8" w:rsidRDefault="004E488F" w:rsidP="005B7876">
            <w:pPr>
              <w:keepNext/>
              <w:keepLines/>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831D8" w:rsidTr="00E30A07">
        <w:trPr>
          <w:gridAfter w:val="1"/>
          <w:wAfter w:w="157" w:type="pct"/>
        </w:trPr>
        <w:tc>
          <w:tcPr>
            <w:tcW w:w="96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DOKAZILO</w:t>
            </w:r>
          </w:p>
        </w:tc>
        <w:tc>
          <w:tcPr>
            <w:tcW w:w="3874"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7DD2" w:rsidRDefault="00637DD2" w:rsidP="005B7876">
            <w:pPr>
              <w:keepNext/>
              <w:keepLines/>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w:t>
            </w:r>
            <w:r w:rsidR="004E488F">
              <w:rPr>
                <w:rFonts w:ascii="Arial" w:hAnsi="Arial" w:cs="Arial"/>
                <w:color w:val="000000"/>
                <w:position w:val="-2"/>
                <w:sz w:val="18"/>
                <w:szCs w:val="18"/>
              </w:rPr>
              <w:t xml:space="preserve"> (</w:t>
            </w:r>
            <w:r w:rsidR="004E488F" w:rsidRPr="00637DD2">
              <w:rPr>
                <w:rFonts w:ascii="Arial" w:hAnsi="Arial" w:cs="Arial"/>
                <w:b/>
                <w:color w:val="000000"/>
                <w:position w:val="-2"/>
                <w:sz w:val="18"/>
                <w:szCs w:val="18"/>
              </w:rPr>
              <w:t>obrazec ESPD</w:t>
            </w:r>
            <w:r w:rsidR="00275934">
              <w:rPr>
                <w:rFonts w:ascii="Arial" w:hAnsi="Arial" w:cs="Arial"/>
                <w:color w:val="000000"/>
                <w:position w:val="-2"/>
                <w:sz w:val="18"/>
                <w:szCs w:val="18"/>
              </w:rPr>
              <w:t>; Del III: Razlogi za izključitev, A: Razlogi, povezani s kazenskimi obsodbami)</w:t>
            </w:r>
            <w:r>
              <w:rPr>
                <w:rFonts w:ascii="Arial" w:hAnsi="Arial" w:cs="Arial"/>
                <w:color w:val="000000"/>
                <w:position w:val="-2"/>
                <w:sz w:val="18"/>
                <w:szCs w:val="18"/>
              </w:rPr>
              <w:t>,</w:t>
            </w:r>
            <w:r w:rsidR="004E488F">
              <w:rPr>
                <w:rFonts w:ascii="Arial" w:hAnsi="Arial" w:cs="Arial"/>
                <w:color w:val="000000"/>
                <w:position w:val="-2"/>
                <w:sz w:val="18"/>
                <w:szCs w:val="18"/>
              </w:rPr>
              <w:t xml:space="preserve"> </w:t>
            </w:r>
          </w:p>
          <w:p w:rsidR="00637DD2" w:rsidRDefault="00637DD2" w:rsidP="005B7876">
            <w:pPr>
              <w:pStyle w:val="Navadensplet"/>
              <w:keepNext/>
              <w:keepLines/>
              <w:spacing w:before="0" w:beforeAutospacing="0" w:after="0" w:afterAutospacing="0"/>
              <w:jc w:val="both"/>
              <w:rPr>
                <w:rFonts w:ascii="Arial" w:hAnsi="Arial" w:cs="Arial"/>
                <w:color w:val="000000"/>
                <w:sz w:val="18"/>
                <w:szCs w:val="18"/>
              </w:rPr>
            </w:pPr>
            <w:r>
              <w:rPr>
                <w:rFonts w:ascii="Arial" w:hAnsi="Arial" w:cs="Arial"/>
                <w:color w:val="000000"/>
                <w:sz w:val="18"/>
                <w:szCs w:val="18"/>
              </w:rPr>
              <w:t xml:space="preserve">- </w:t>
            </w:r>
            <w:r>
              <w:rPr>
                <w:rStyle w:val="Krepko"/>
                <w:rFonts w:ascii="Arial" w:eastAsiaTheme="majorEastAsia" w:hAnsi="Arial" w:cs="Arial"/>
                <w:color w:val="000000"/>
                <w:sz w:val="18"/>
                <w:szCs w:val="18"/>
              </w:rPr>
              <w:t>Izjava gospodarskega subjekta in pooblastilo za pridobitev podatkov iz kazenske evidence</w:t>
            </w:r>
            <w:r>
              <w:rPr>
                <w:rFonts w:ascii="Arial" w:hAnsi="Arial" w:cs="Arial"/>
                <w:color w:val="000000"/>
                <w:sz w:val="18"/>
                <w:szCs w:val="18"/>
              </w:rPr>
              <w:t>,</w:t>
            </w:r>
          </w:p>
          <w:p w:rsidR="00B831D8" w:rsidRDefault="00637DD2" w:rsidP="005B7876">
            <w:pPr>
              <w:pStyle w:val="Navadensplet"/>
              <w:keepNext/>
              <w:keepLines/>
              <w:spacing w:before="0" w:beforeAutospacing="0" w:after="0" w:afterAutospacing="0"/>
              <w:jc w:val="both"/>
            </w:pPr>
            <w:r>
              <w:rPr>
                <w:rFonts w:ascii="Arial" w:hAnsi="Arial" w:cs="Arial"/>
                <w:color w:val="000000"/>
                <w:sz w:val="18"/>
                <w:szCs w:val="18"/>
              </w:rPr>
              <w:t xml:space="preserve">- </w:t>
            </w:r>
            <w:r>
              <w:rPr>
                <w:rStyle w:val="Krepko"/>
                <w:rFonts w:ascii="Arial" w:eastAsiaTheme="majorEastAsia" w:hAnsi="Arial" w:cs="Arial"/>
                <w:color w:val="000000"/>
                <w:sz w:val="18"/>
                <w:szCs w:val="18"/>
              </w:rPr>
              <w:t>Izjava članov organov in zastopnikov gospodarskega subjekta in pooblastilo za pridobitev podatkov iz kazenske evidence</w:t>
            </w:r>
            <w:r>
              <w:rPr>
                <w:rFonts w:ascii="Arial" w:hAnsi="Arial" w:cs="Arial"/>
                <w:color w:val="000000"/>
                <w:sz w:val="18"/>
                <w:szCs w:val="18"/>
              </w:rPr>
              <w:t>.</w:t>
            </w:r>
          </w:p>
        </w:tc>
      </w:tr>
      <w:tr w:rsidR="00B831D8" w:rsidTr="00E30A07">
        <w:trPr>
          <w:gridAfter w:val="1"/>
          <w:wAfter w:w="157" w:type="pct"/>
        </w:trPr>
        <w:tc>
          <w:tcPr>
            <w:tcW w:w="96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NAVODILO / OPOMBA</w:t>
            </w:r>
          </w:p>
        </w:tc>
        <w:tc>
          <w:tcPr>
            <w:tcW w:w="3874"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C3B2E" w:rsidRDefault="00CC3B2E" w:rsidP="005B7876">
            <w:pPr>
              <w:keepNext/>
              <w:keepLines/>
              <w:jc w:val="both"/>
              <w:textAlignment w:val="center"/>
            </w:pPr>
            <w:r>
              <w:rPr>
                <w:rFonts w:ascii="Arial" w:hAnsi="Arial" w:cs="Arial"/>
                <w:color w:val="000000"/>
                <w:position w:val="-2"/>
                <w:sz w:val="18"/>
                <w:szCs w:val="18"/>
                <w:u w:val="single"/>
              </w:rPr>
              <w:t>Gospodarski subjekti, ki nimajo sedeža v Republiki Sloveniji:</w:t>
            </w:r>
          </w:p>
          <w:p w:rsidR="00B831D8" w:rsidRDefault="00CC3B2E" w:rsidP="005B7876">
            <w:pPr>
              <w:keepNext/>
              <w:keepLines/>
              <w:jc w:val="both"/>
              <w:textAlignment w:val="center"/>
            </w:pPr>
            <w:r>
              <w:rPr>
                <w:rFonts w:ascii="Arial" w:hAnsi="Arial" w:cs="Arial"/>
                <w:color w:val="000000"/>
                <w:position w:val="-2"/>
                <w:sz w:val="18"/>
                <w:szCs w:val="18"/>
              </w:rPr>
              <w:t>Skladno s točko 16. navodila ponudnikom za izdelavo ponudbo</w:t>
            </w:r>
          </w:p>
        </w:tc>
      </w:tr>
      <w:tr w:rsidR="00B831D8" w:rsidTr="00E30A07">
        <w:trPr>
          <w:gridAfter w:val="1"/>
          <w:wAfter w:w="157" w:type="pct"/>
        </w:trPr>
        <w:tc>
          <w:tcPr>
            <w:tcW w:w="96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Partnerji v skupni ponudbi</w:t>
            </w:r>
          </w:p>
        </w:tc>
        <w:tc>
          <w:tcPr>
            <w:tcW w:w="3874"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7DD2" w:rsidRDefault="00637DD2" w:rsidP="005B7876">
            <w:pPr>
              <w:keepNext/>
              <w:keepLines/>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rsidR="00637DD2" w:rsidRDefault="00637DD2" w:rsidP="005B7876">
            <w:pPr>
              <w:keepNext/>
              <w:keepLines/>
              <w:jc w:val="both"/>
              <w:textAlignment w:val="center"/>
              <w:rPr>
                <w:rFonts w:ascii="Arial" w:hAnsi="Arial" w:cs="Arial"/>
                <w:b/>
                <w:color w:val="000000"/>
                <w:position w:val="-2"/>
                <w:sz w:val="18"/>
                <w:szCs w:val="18"/>
              </w:rPr>
            </w:pPr>
            <w:r>
              <w:rPr>
                <w:rFonts w:ascii="Arial" w:hAnsi="Arial" w:cs="Arial"/>
                <w:color w:val="000000"/>
                <w:position w:val="-2"/>
                <w:sz w:val="18"/>
                <w:szCs w:val="18"/>
              </w:rPr>
              <w:t xml:space="preserve">DOKAZILO: </w:t>
            </w:r>
            <w:r w:rsidRPr="001D28A0">
              <w:rPr>
                <w:rFonts w:ascii="Arial" w:hAnsi="Arial" w:cs="Arial"/>
                <w:b/>
                <w:color w:val="000000"/>
                <w:position w:val="-2"/>
                <w:sz w:val="18"/>
                <w:szCs w:val="18"/>
              </w:rPr>
              <w:t xml:space="preserve">Enako kot </w:t>
            </w:r>
            <w:r>
              <w:rPr>
                <w:rFonts w:ascii="Arial" w:hAnsi="Arial" w:cs="Arial"/>
                <w:b/>
                <w:color w:val="000000"/>
                <w:position w:val="-2"/>
                <w:sz w:val="18"/>
                <w:szCs w:val="18"/>
              </w:rPr>
              <w:t xml:space="preserve">glavni </w:t>
            </w:r>
            <w:r w:rsidR="001730D6">
              <w:rPr>
                <w:rFonts w:ascii="Arial" w:hAnsi="Arial" w:cs="Arial"/>
                <w:b/>
                <w:color w:val="000000"/>
                <w:position w:val="-2"/>
                <w:sz w:val="18"/>
                <w:szCs w:val="18"/>
              </w:rPr>
              <w:t>ponudnik</w:t>
            </w:r>
          </w:p>
          <w:p w:rsidR="00B831D8" w:rsidRDefault="00637DD2" w:rsidP="005B7876">
            <w:pPr>
              <w:keepNext/>
              <w:keepLines/>
              <w:jc w:val="both"/>
              <w:textAlignment w:val="center"/>
            </w:pPr>
            <w:r w:rsidRPr="003B3560">
              <w:rPr>
                <w:rFonts w:ascii="Arial" w:hAnsi="Arial" w:cs="Arial"/>
                <w:i/>
                <w:color w:val="000000"/>
                <w:position w:val="-2"/>
                <w:sz w:val="18"/>
                <w:szCs w:val="18"/>
              </w:rPr>
              <w:t xml:space="preserve">Naročnik bo izpolnjevanje pogoja </w:t>
            </w:r>
            <w:r>
              <w:rPr>
                <w:rFonts w:ascii="Arial" w:hAnsi="Arial" w:cs="Arial"/>
                <w:i/>
                <w:color w:val="000000"/>
                <w:position w:val="-2"/>
                <w:sz w:val="18"/>
                <w:szCs w:val="18"/>
              </w:rPr>
              <w:t xml:space="preserve">naknadno </w:t>
            </w:r>
            <w:r w:rsidRPr="003B3560">
              <w:rPr>
                <w:rFonts w:ascii="Arial" w:hAnsi="Arial" w:cs="Arial"/>
                <w:i/>
                <w:color w:val="000000"/>
                <w:position w:val="-2"/>
                <w:sz w:val="18"/>
                <w:szCs w:val="18"/>
              </w:rPr>
              <w:t xml:space="preserve">preveril v </w:t>
            </w:r>
            <w:r>
              <w:rPr>
                <w:rFonts w:ascii="Arial" w:hAnsi="Arial" w:cs="Arial"/>
                <w:i/>
                <w:color w:val="000000"/>
                <w:position w:val="-2"/>
                <w:sz w:val="18"/>
                <w:szCs w:val="18"/>
              </w:rPr>
              <w:t>uradnih evidencah.</w:t>
            </w:r>
          </w:p>
        </w:tc>
      </w:tr>
      <w:tr w:rsidR="00B831D8" w:rsidTr="00E30A07">
        <w:trPr>
          <w:gridAfter w:val="1"/>
          <w:wAfter w:w="157" w:type="pct"/>
        </w:trPr>
        <w:tc>
          <w:tcPr>
            <w:tcW w:w="96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Podizvajalci</w:t>
            </w:r>
          </w:p>
        </w:tc>
        <w:tc>
          <w:tcPr>
            <w:tcW w:w="3874"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7DD2" w:rsidRDefault="00637DD2" w:rsidP="005B7876">
            <w:pPr>
              <w:keepNext/>
              <w:keepLines/>
              <w:jc w:val="both"/>
              <w:textAlignment w:val="center"/>
            </w:pPr>
            <w:r>
              <w:rPr>
                <w:rFonts w:ascii="Arial" w:hAnsi="Arial" w:cs="Arial"/>
                <w:color w:val="000000"/>
                <w:position w:val="-2"/>
                <w:sz w:val="18"/>
                <w:szCs w:val="18"/>
              </w:rPr>
              <w:t>MORAJO izpolnjevati pogoj</w:t>
            </w:r>
          </w:p>
          <w:p w:rsidR="00637DD2" w:rsidRDefault="00637DD2" w:rsidP="005B7876">
            <w:pPr>
              <w:pStyle w:val="Navadensplet"/>
              <w:keepNext/>
              <w:keepLines/>
              <w:spacing w:before="0" w:beforeAutospacing="0" w:after="0" w:afterAutospacing="0"/>
              <w:jc w:val="both"/>
              <w:textAlignment w:val="center"/>
              <w:rPr>
                <w:rFonts w:ascii="Arial" w:hAnsi="Arial" w:cs="Arial"/>
                <w:color w:val="000000"/>
                <w:sz w:val="18"/>
                <w:szCs w:val="18"/>
              </w:rPr>
            </w:pPr>
            <w:r>
              <w:rPr>
                <w:rFonts w:ascii="Arial" w:hAnsi="Arial" w:cs="Arial"/>
                <w:color w:val="000000"/>
                <w:sz w:val="18"/>
                <w:szCs w:val="18"/>
              </w:rPr>
              <w:t>DOKAZILO: Izpolnjen in podpisan obrazec:</w:t>
            </w:r>
          </w:p>
          <w:p w:rsidR="00637DD2" w:rsidRDefault="00637DD2" w:rsidP="005B7876">
            <w:pPr>
              <w:keepNext/>
              <w:keepLines/>
              <w:jc w:val="both"/>
              <w:textAlignment w:val="center"/>
              <w:rPr>
                <w:rFonts w:ascii="Arial" w:hAnsi="Arial" w:cs="Arial"/>
                <w:color w:val="000000"/>
                <w:position w:val="-2"/>
                <w:sz w:val="18"/>
                <w:szCs w:val="18"/>
              </w:rPr>
            </w:pPr>
            <w:r>
              <w:rPr>
                <w:rStyle w:val="Krepko"/>
                <w:rFonts w:ascii="Arial" w:hAnsi="Arial" w:cs="Arial"/>
                <w:color w:val="000000"/>
                <w:sz w:val="18"/>
                <w:szCs w:val="18"/>
              </w:rPr>
              <w:t xml:space="preserve">- </w:t>
            </w:r>
            <w:r w:rsidRPr="00E83471">
              <w:rPr>
                <w:rStyle w:val="apple-converted-space"/>
                <w:rFonts w:ascii="Arial" w:hAnsi="Arial" w:cs="Arial"/>
                <w:b/>
                <w:color w:val="000000"/>
                <w:sz w:val="18"/>
                <w:szCs w:val="18"/>
              </w:rPr>
              <w:t>ESPD</w:t>
            </w:r>
            <w:r>
              <w:rPr>
                <w:rStyle w:val="apple-converted-space"/>
                <w:rFonts w:ascii="Arial" w:hAnsi="Arial" w:cs="Arial"/>
                <w:color w:val="000000"/>
                <w:sz w:val="18"/>
                <w:szCs w:val="18"/>
              </w:rPr>
              <w:t xml:space="preserve"> </w:t>
            </w:r>
            <w:r w:rsidRPr="00E83471">
              <w:rPr>
                <w:rStyle w:val="apple-converted-space"/>
                <w:rFonts w:ascii="Arial" w:hAnsi="Arial" w:cs="Arial"/>
                <w:b/>
                <w:color w:val="000000"/>
                <w:sz w:val="18"/>
                <w:szCs w:val="18"/>
              </w:rPr>
              <w:t>obrazec</w:t>
            </w:r>
            <w:r>
              <w:rPr>
                <w:rStyle w:val="apple-converted-space"/>
                <w:rFonts w:ascii="Arial" w:hAnsi="Arial" w:cs="Arial"/>
                <w:b/>
                <w:color w:val="000000"/>
                <w:sz w:val="18"/>
                <w:szCs w:val="18"/>
              </w:rPr>
              <w:t xml:space="preserve">; </w:t>
            </w:r>
            <w:r>
              <w:rPr>
                <w:rFonts w:ascii="Arial" w:hAnsi="Arial" w:cs="Arial"/>
                <w:color w:val="000000"/>
                <w:position w:val="-2"/>
                <w:sz w:val="18"/>
                <w:szCs w:val="18"/>
              </w:rPr>
              <w:t xml:space="preserve">Del III: Razlogi za izključitev, A: Razlogi, povezani s kazenskimi obsodbami), </w:t>
            </w:r>
          </w:p>
          <w:p w:rsidR="00637DD2" w:rsidRDefault="00637DD2" w:rsidP="005B7876">
            <w:pPr>
              <w:pStyle w:val="Navadensplet"/>
              <w:keepNext/>
              <w:keepLines/>
              <w:spacing w:before="0" w:beforeAutospacing="0" w:after="0" w:afterAutospacing="0"/>
              <w:jc w:val="both"/>
              <w:textAlignment w:val="center"/>
              <w:rPr>
                <w:rFonts w:ascii="Arial" w:hAnsi="Arial" w:cs="Arial"/>
                <w:color w:val="000000"/>
                <w:sz w:val="18"/>
                <w:szCs w:val="18"/>
              </w:rPr>
            </w:pPr>
            <w:r>
              <w:rPr>
                <w:rFonts w:ascii="Arial" w:hAnsi="Arial" w:cs="Arial"/>
                <w:color w:val="000000"/>
                <w:sz w:val="18"/>
                <w:szCs w:val="18"/>
              </w:rPr>
              <w:t xml:space="preserve">- </w:t>
            </w:r>
            <w:r>
              <w:rPr>
                <w:rStyle w:val="Krepko"/>
                <w:rFonts w:ascii="Arial" w:eastAsiaTheme="majorEastAsia" w:hAnsi="Arial" w:cs="Arial"/>
                <w:color w:val="000000"/>
                <w:sz w:val="18"/>
                <w:szCs w:val="18"/>
              </w:rPr>
              <w:t>Izjava gospodarskega subjekta in pooblastilo za pridobitev podatkov iz kazenske evidence</w:t>
            </w:r>
            <w:r>
              <w:rPr>
                <w:rFonts w:ascii="Arial" w:hAnsi="Arial" w:cs="Arial"/>
                <w:color w:val="000000"/>
                <w:sz w:val="18"/>
                <w:szCs w:val="18"/>
              </w:rPr>
              <w:t>,</w:t>
            </w:r>
          </w:p>
          <w:p w:rsidR="00B831D8" w:rsidRDefault="00637DD2" w:rsidP="005B7876">
            <w:pPr>
              <w:pStyle w:val="Navadensplet"/>
              <w:keepNext/>
              <w:keepLines/>
              <w:spacing w:before="0" w:beforeAutospacing="0" w:after="0" w:afterAutospacing="0"/>
              <w:jc w:val="both"/>
              <w:textAlignment w:val="center"/>
            </w:pPr>
            <w:r>
              <w:rPr>
                <w:rFonts w:ascii="Arial" w:hAnsi="Arial" w:cs="Arial"/>
                <w:color w:val="000000"/>
                <w:sz w:val="18"/>
                <w:szCs w:val="18"/>
              </w:rPr>
              <w:t xml:space="preserve">- </w:t>
            </w:r>
            <w:r>
              <w:rPr>
                <w:rStyle w:val="Krepko"/>
                <w:rFonts w:ascii="Arial" w:eastAsiaTheme="majorEastAsia" w:hAnsi="Arial" w:cs="Arial"/>
                <w:color w:val="000000"/>
                <w:sz w:val="18"/>
                <w:szCs w:val="18"/>
              </w:rPr>
              <w:t>Izjava članov organov in zastopnikov gospodarskega subjekta in pooblastilo za pridobitev podatkov iz kazenske evidence</w:t>
            </w:r>
            <w:r>
              <w:rPr>
                <w:rFonts w:ascii="Arial" w:hAnsi="Arial" w:cs="Arial"/>
                <w:color w:val="000000"/>
                <w:sz w:val="18"/>
                <w:szCs w:val="18"/>
              </w:rPr>
              <w:t>.</w:t>
            </w:r>
          </w:p>
        </w:tc>
      </w:tr>
      <w:tr w:rsidR="00B831D8" w:rsidTr="00E30A07">
        <w:tc>
          <w:tcPr>
            <w:tcW w:w="1000" w:type="pct"/>
            <w:gridSpan w:val="3"/>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831D8" w:rsidRDefault="004E488F" w:rsidP="005B7876">
            <w:pPr>
              <w:keepNext/>
              <w:keepLines/>
              <w:jc w:val="center"/>
            </w:pPr>
            <w:bookmarkStart w:id="3" w:name="_Hlk482514274"/>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B831D8" w:rsidRDefault="004E488F" w:rsidP="005B7876">
            <w:pPr>
              <w:keepNext/>
              <w:keepLines/>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831D8" w:rsidTr="00E30A07">
        <w:tc>
          <w:tcPr>
            <w:tcW w:w="1000"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DOKAZILO</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both"/>
              <w:textAlignment w:val="center"/>
            </w:pPr>
            <w:r>
              <w:rPr>
                <w:rFonts w:ascii="Arial" w:hAnsi="Arial" w:cs="Arial"/>
                <w:color w:val="000000"/>
                <w:position w:val="-2"/>
                <w:sz w:val="18"/>
                <w:szCs w:val="18"/>
              </w:rPr>
              <w:t xml:space="preserve">Izpolnjen in podpisan </w:t>
            </w:r>
            <w:r w:rsidR="00943A79" w:rsidRPr="008B6CDF">
              <w:rPr>
                <w:rFonts w:ascii="Arial" w:hAnsi="Arial" w:cs="Arial"/>
                <w:b/>
                <w:color w:val="000000"/>
                <w:position w:val="-2"/>
                <w:sz w:val="18"/>
                <w:szCs w:val="18"/>
              </w:rPr>
              <w:t>o</w:t>
            </w:r>
            <w:r w:rsidRPr="008B6CDF">
              <w:rPr>
                <w:rFonts w:ascii="Arial" w:hAnsi="Arial" w:cs="Arial"/>
                <w:b/>
                <w:color w:val="000000"/>
                <w:position w:val="-2"/>
                <w:sz w:val="18"/>
                <w:szCs w:val="18"/>
              </w:rPr>
              <w:t>brazec</w:t>
            </w:r>
            <w:r w:rsidR="0048017C" w:rsidRPr="008B6CDF">
              <w:rPr>
                <w:rFonts w:ascii="Arial" w:hAnsi="Arial" w:cs="Arial"/>
                <w:b/>
                <w:color w:val="000000"/>
                <w:position w:val="-2"/>
                <w:sz w:val="18"/>
                <w:szCs w:val="18"/>
              </w:rPr>
              <w:t xml:space="preserve"> ESPD</w:t>
            </w:r>
            <w:r>
              <w:rPr>
                <w:rFonts w:ascii="Arial" w:hAnsi="Arial" w:cs="Arial"/>
                <w:color w:val="000000"/>
                <w:position w:val="-2"/>
                <w:sz w:val="18"/>
                <w:szCs w:val="18"/>
              </w:rPr>
              <w:t xml:space="preserve">  </w:t>
            </w:r>
            <w:r w:rsidR="0048017C">
              <w:rPr>
                <w:rFonts w:ascii="Arial" w:hAnsi="Arial" w:cs="Arial"/>
                <w:color w:val="000000"/>
                <w:position w:val="-2"/>
                <w:sz w:val="18"/>
                <w:szCs w:val="18"/>
              </w:rPr>
              <w:t>(»</w:t>
            </w:r>
            <w:r w:rsidR="0048017C" w:rsidRPr="0048017C">
              <w:rPr>
                <w:rFonts w:ascii="Tahoma" w:eastAsia="Times New Roman" w:hAnsi="Tahoma" w:cs="Tahoma"/>
                <w:i/>
                <w:sz w:val="18"/>
                <w:szCs w:val="18"/>
                <w:lang w:eastAsia="sl-SI"/>
              </w:rPr>
              <w:t>Del III: Razlogi za izključitev, B</w:t>
            </w:r>
            <w:r w:rsidR="0048017C" w:rsidRPr="0048017C">
              <w:rPr>
                <w:rFonts w:ascii="Tahoma" w:eastAsia="Times New Roman" w:hAnsi="Tahoma" w:cs="Tahoma"/>
                <w:i/>
                <w:iCs/>
                <w:sz w:val="18"/>
                <w:szCs w:val="18"/>
                <w:lang w:eastAsia="sl-SI"/>
              </w:rPr>
              <w:t>: Razlogi, povezani s plačilom davkov ali prispevkov za socialno varnost</w:t>
            </w:r>
            <w:r w:rsidR="0048017C" w:rsidRPr="0048017C">
              <w:rPr>
                <w:rFonts w:ascii="Tahoma" w:eastAsia="Times New Roman" w:hAnsi="Tahoma" w:cs="Tahoma"/>
                <w:i/>
                <w:sz w:val="18"/>
                <w:szCs w:val="18"/>
                <w:lang w:eastAsia="sl-SI"/>
              </w:rPr>
              <w:t>«</w:t>
            </w:r>
            <w:r w:rsidR="0048017C" w:rsidRPr="0048017C">
              <w:rPr>
                <w:rFonts w:ascii="Tahoma" w:eastAsia="Times New Roman" w:hAnsi="Tahoma" w:cs="Tahoma"/>
                <w:sz w:val="18"/>
                <w:szCs w:val="18"/>
                <w:lang w:eastAsia="sl-SI"/>
              </w:rPr>
              <w:t>)</w:t>
            </w:r>
          </w:p>
        </w:tc>
      </w:tr>
      <w:tr w:rsidR="00B831D8" w:rsidTr="00E30A07">
        <w:tc>
          <w:tcPr>
            <w:tcW w:w="1000"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NAVODILO / OPOMBA</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43A79" w:rsidRDefault="00943A79" w:rsidP="005B7876">
            <w:pPr>
              <w:keepNext/>
              <w:keepLines/>
              <w:jc w:val="both"/>
              <w:textAlignment w:val="center"/>
            </w:pPr>
            <w:r>
              <w:rPr>
                <w:rFonts w:ascii="Arial" w:hAnsi="Arial" w:cs="Arial"/>
                <w:color w:val="000000"/>
                <w:position w:val="-2"/>
                <w:sz w:val="18"/>
                <w:szCs w:val="18"/>
                <w:u w:val="single"/>
              </w:rPr>
              <w:t>Gospodarski subjekti, ki nimajo sedeža v Republiki Sloveniji:</w:t>
            </w:r>
          </w:p>
          <w:p w:rsidR="00B831D8" w:rsidRDefault="00943A79" w:rsidP="005B7876">
            <w:pPr>
              <w:keepNext/>
              <w:keepLines/>
              <w:jc w:val="both"/>
              <w:textAlignment w:val="center"/>
            </w:pPr>
            <w:r>
              <w:rPr>
                <w:rFonts w:ascii="Arial" w:hAnsi="Arial" w:cs="Arial"/>
                <w:color w:val="000000"/>
                <w:position w:val="-2"/>
                <w:sz w:val="18"/>
                <w:szCs w:val="18"/>
              </w:rPr>
              <w:t>Skladno s točko 16. navodila ponudnikom za izdelavo ponudbo</w:t>
            </w:r>
          </w:p>
        </w:tc>
      </w:tr>
      <w:tr w:rsidR="00B831D8" w:rsidTr="00E30A07">
        <w:tc>
          <w:tcPr>
            <w:tcW w:w="1000"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Partnerji v skupni ponudbi</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730D6" w:rsidRDefault="001730D6" w:rsidP="005B7876">
            <w:pPr>
              <w:keepNext/>
              <w:keepLines/>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rsidR="001730D6" w:rsidRDefault="001730D6" w:rsidP="005B7876">
            <w:pPr>
              <w:keepNext/>
              <w:keepLines/>
              <w:jc w:val="both"/>
              <w:textAlignment w:val="center"/>
              <w:rPr>
                <w:rFonts w:ascii="Arial" w:hAnsi="Arial" w:cs="Arial"/>
                <w:b/>
                <w:color w:val="000000"/>
                <w:position w:val="-2"/>
                <w:sz w:val="18"/>
                <w:szCs w:val="18"/>
              </w:rPr>
            </w:pPr>
            <w:r>
              <w:rPr>
                <w:rFonts w:ascii="Arial" w:hAnsi="Arial" w:cs="Arial"/>
                <w:color w:val="000000"/>
                <w:position w:val="-2"/>
                <w:sz w:val="18"/>
                <w:szCs w:val="18"/>
              </w:rPr>
              <w:t xml:space="preserve">DOKAZILO: </w:t>
            </w:r>
            <w:r w:rsidRPr="001D28A0">
              <w:rPr>
                <w:rFonts w:ascii="Arial" w:hAnsi="Arial" w:cs="Arial"/>
                <w:b/>
                <w:color w:val="000000"/>
                <w:position w:val="-2"/>
                <w:sz w:val="18"/>
                <w:szCs w:val="18"/>
              </w:rPr>
              <w:t xml:space="preserve">Enako kot </w:t>
            </w:r>
            <w:r>
              <w:rPr>
                <w:rFonts w:ascii="Arial" w:hAnsi="Arial" w:cs="Arial"/>
                <w:b/>
                <w:color w:val="000000"/>
                <w:position w:val="-2"/>
                <w:sz w:val="18"/>
                <w:szCs w:val="18"/>
              </w:rPr>
              <w:t>glavni ponudnik</w:t>
            </w:r>
          </w:p>
          <w:p w:rsidR="00B831D8" w:rsidRDefault="00943A79" w:rsidP="005B7876">
            <w:pPr>
              <w:keepNext/>
              <w:keepLines/>
              <w:jc w:val="both"/>
              <w:textAlignment w:val="center"/>
            </w:pPr>
            <w:r>
              <w:rPr>
                <w:rFonts w:ascii="Arial" w:hAnsi="Arial" w:cs="Arial"/>
                <w:color w:val="000000"/>
                <w:position w:val="-2"/>
                <w:sz w:val="18"/>
                <w:szCs w:val="18"/>
              </w:rPr>
              <w:t xml:space="preserve">Izpolnjen in podpisan </w:t>
            </w:r>
            <w:r w:rsidRPr="008B6CDF">
              <w:rPr>
                <w:rFonts w:ascii="Arial" w:hAnsi="Arial" w:cs="Arial"/>
                <w:b/>
                <w:color w:val="000000"/>
                <w:position w:val="-2"/>
                <w:sz w:val="18"/>
                <w:szCs w:val="18"/>
              </w:rPr>
              <w:t>o</w:t>
            </w:r>
            <w:r w:rsidR="004E488F" w:rsidRPr="008B6CDF">
              <w:rPr>
                <w:rFonts w:ascii="Arial" w:hAnsi="Arial" w:cs="Arial"/>
                <w:b/>
                <w:color w:val="000000"/>
                <w:position w:val="-2"/>
                <w:sz w:val="18"/>
                <w:szCs w:val="18"/>
              </w:rPr>
              <w:t>brazec  </w:t>
            </w:r>
            <w:r w:rsidRPr="008B6CDF">
              <w:rPr>
                <w:rFonts w:ascii="Arial" w:hAnsi="Arial" w:cs="Arial"/>
                <w:b/>
                <w:color w:val="000000"/>
                <w:position w:val="-2"/>
                <w:sz w:val="18"/>
                <w:szCs w:val="18"/>
              </w:rPr>
              <w:t>ESPD</w:t>
            </w:r>
            <w:r w:rsidR="0048017C">
              <w:rPr>
                <w:rFonts w:ascii="Arial" w:hAnsi="Arial" w:cs="Arial"/>
                <w:color w:val="000000"/>
                <w:position w:val="-2"/>
                <w:sz w:val="18"/>
                <w:szCs w:val="18"/>
              </w:rPr>
              <w:t xml:space="preserve"> (»</w:t>
            </w:r>
            <w:r w:rsidR="0048017C" w:rsidRPr="0048017C">
              <w:rPr>
                <w:rFonts w:ascii="Tahoma" w:eastAsia="Times New Roman" w:hAnsi="Tahoma" w:cs="Tahoma"/>
                <w:i/>
                <w:sz w:val="18"/>
                <w:szCs w:val="18"/>
                <w:lang w:eastAsia="sl-SI"/>
              </w:rPr>
              <w:t>Del III: Razlogi za izključitev, B</w:t>
            </w:r>
            <w:r w:rsidR="0048017C" w:rsidRPr="0048017C">
              <w:rPr>
                <w:rFonts w:ascii="Tahoma" w:eastAsia="Times New Roman" w:hAnsi="Tahoma" w:cs="Tahoma"/>
                <w:i/>
                <w:iCs/>
                <w:sz w:val="18"/>
                <w:szCs w:val="18"/>
                <w:lang w:eastAsia="sl-SI"/>
              </w:rPr>
              <w:t>: Razlogi, povezani s plačilom davkov ali prispevkov za socialno varnost</w:t>
            </w:r>
            <w:r w:rsidR="0048017C" w:rsidRPr="0048017C">
              <w:rPr>
                <w:rFonts w:ascii="Tahoma" w:eastAsia="Times New Roman" w:hAnsi="Tahoma" w:cs="Tahoma"/>
                <w:i/>
                <w:sz w:val="18"/>
                <w:szCs w:val="18"/>
                <w:lang w:eastAsia="sl-SI"/>
              </w:rPr>
              <w:t>«</w:t>
            </w:r>
            <w:r w:rsidR="0048017C" w:rsidRPr="0048017C">
              <w:rPr>
                <w:rFonts w:ascii="Tahoma" w:eastAsia="Times New Roman" w:hAnsi="Tahoma" w:cs="Tahoma"/>
                <w:sz w:val="18"/>
                <w:szCs w:val="18"/>
                <w:lang w:eastAsia="sl-SI"/>
              </w:rPr>
              <w:t>)</w:t>
            </w:r>
          </w:p>
        </w:tc>
      </w:tr>
      <w:tr w:rsidR="00B831D8" w:rsidTr="00E30A07">
        <w:tc>
          <w:tcPr>
            <w:tcW w:w="1000"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lastRenderedPageBreak/>
              <w:t>Podizvajalci</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rsidR="00B831D8" w:rsidRDefault="00943A79" w:rsidP="005B7876">
            <w:pPr>
              <w:keepNext/>
              <w:keepLines/>
              <w:jc w:val="both"/>
              <w:textAlignment w:val="center"/>
            </w:pPr>
            <w:r>
              <w:rPr>
                <w:rFonts w:ascii="Arial" w:hAnsi="Arial" w:cs="Arial"/>
                <w:color w:val="000000"/>
                <w:position w:val="-2"/>
                <w:sz w:val="18"/>
                <w:szCs w:val="18"/>
              </w:rPr>
              <w:t xml:space="preserve">Izpolnjen in podpisan </w:t>
            </w:r>
            <w:r w:rsidRPr="000937F2">
              <w:rPr>
                <w:rFonts w:ascii="Arial" w:hAnsi="Arial" w:cs="Arial"/>
                <w:b/>
                <w:color w:val="000000"/>
                <w:position w:val="-2"/>
                <w:sz w:val="18"/>
                <w:szCs w:val="18"/>
              </w:rPr>
              <w:t>obrazec  </w:t>
            </w:r>
            <w:r w:rsidR="0048017C" w:rsidRPr="000937F2">
              <w:rPr>
                <w:rFonts w:ascii="Arial" w:hAnsi="Arial" w:cs="Arial"/>
                <w:b/>
                <w:color w:val="000000"/>
                <w:position w:val="-2"/>
                <w:sz w:val="18"/>
                <w:szCs w:val="18"/>
              </w:rPr>
              <w:t>ESPD</w:t>
            </w:r>
            <w:r w:rsidR="0048017C">
              <w:rPr>
                <w:rFonts w:ascii="Arial" w:hAnsi="Arial" w:cs="Arial"/>
                <w:color w:val="000000"/>
                <w:position w:val="-2"/>
                <w:sz w:val="18"/>
                <w:szCs w:val="18"/>
              </w:rPr>
              <w:t xml:space="preserve"> (»</w:t>
            </w:r>
            <w:r w:rsidR="0048017C" w:rsidRPr="0048017C">
              <w:rPr>
                <w:rFonts w:ascii="Tahoma" w:eastAsia="Times New Roman" w:hAnsi="Tahoma" w:cs="Tahoma"/>
                <w:i/>
                <w:sz w:val="18"/>
                <w:szCs w:val="18"/>
                <w:lang w:eastAsia="sl-SI"/>
              </w:rPr>
              <w:t>Del III: Razlogi za izključitev, B</w:t>
            </w:r>
            <w:r w:rsidR="0048017C" w:rsidRPr="0048017C">
              <w:rPr>
                <w:rFonts w:ascii="Tahoma" w:eastAsia="Times New Roman" w:hAnsi="Tahoma" w:cs="Tahoma"/>
                <w:i/>
                <w:iCs/>
                <w:sz w:val="18"/>
                <w:szCs w:val="18"/>
                <w:lang w:eastAsia="sl-SI"/>
              </w:rPr>
              <w:t>: Razlogi, povezani s plačilom davkov ali prispevkov za socialno varnost</w:t>
            </w:r>
            <w:r w:rsidR="0048017C" w:rsidRPr="0048017C">
              <w:rPr>
                <w:rFonts w:ascii="Tahoma" w:eastAsia="Times New Roman" w:hAnsi="Tahoma" w:cs="Tahoma"/>
                <w:i/>
                <w:sz w:val="18"/>
                <w:szCs w:val="18"/>
                <w:lang w:eastAsia="sl-SI"/>
              </w:rPr>
              <w:t>«</w:t>
            </w:r>
            <w:r w:rsidR="0048017C" w:rsidRPr="0048017C">
              <w:rPr>
                <w:rFonts w:ascii="Tahoma" w:eastAsia="Times New Roman" w:hAnsi="Tahoma" w:cs="Tahoma"/>
                <w:sz w:val="18"/>
                <w:szCs w:val="18"/>
                <w:lang w:eastAsia="sl-SI"/>
              </w:rPr>
              <w:t>)</w:t>
            </w:r>
          </w:p>
        </w:tc>
      </w:tr>
    </w:tbl>
    <w:tbl>
      <w:tblPr>
        <w:tblStyle w:val="NormalTablePHPDOCX2"/>
        <w:tblW w:w="9300" w:type="dxa"/>
        <w:tblInd w:w="108" w:type="dxa"/>
        <w:tblLook w:val="04A0" w:firstRow="1" w:lastRow="0" w:firstColumn="1" w:lastColumn="0" w:noHBand="0" w:noVBand="1"/>
      </w:tblPr>
      <w:tblGrid>
        <w:gridCol w:w="1860"/>
        <w:gridCol w:w="7440"/>
      </w:tblGrid>
      <w:tr w:rsidR="001730D6" w:rsidRPr="001730D6" w:rsidTr="009B19C0">
        <w:tc>
          <w:tcPr>
            <w:tcW w:w="1000" w:type="pct"/>
            <w:tcBorders>
              <w:top w:val="single" w:sz="5" w:space="0" w:color="2A8B2A"/>
              <w:left w:val="single" w:sz="6" w:space="0" w:color="2A8B2A"/>
              <w:bottom w:val="single" w:sz="4" w:space="0" w:color="auto"/>
              <w:right w:val="single" w:sz="6" w:space="0" w:color="000000"/>
            </w:tcBorders>
            <w:shd w:val="clear" w:color="auto" w:fill="2A8B2A"/>
            <w:tcMar>
              <w:top w:w="135" w:type="dxa"/>
              <w:bottom w:w="135" w:type="dxa"/>
            </w:tcMar>
            <w:vAlign w:val="center"/>
          </w:tcPr>
          <w:bookmarkEnd w:id="3"/>
          <w:p w:rsidR="001730D6" w:rsidRPr="001730D6" w:rsidRDefault="001730D6" w:rsidP="005B7876">
            <w:pPr>
              <w:keepNext/>
              <w:keepLines/>
              <w:spacing w:line="276" w:lineRule="auto"/>
              <w:jc w:val="center"/>
            </w:pPr>
            <w:r w:rsidRPr="001730D6">
              <w:rPr>
                <w:rFonts w:ascii="Arial" w:hAnsi="Arial" w:cs="Arial"/>
                <w:b/>
                <w:bCs/>
                <w:color w:val="FFFFFF"/>
                <w:position w:val="-2"/>
                <w:sz w:val="18"/>
                <w:szCs w:val="18"/>
              </w:rPr>
              <w:t xml:space="preserve">POGOJ </w:t>
            </w:r>
            <w:r w:rsidR="006D5632">
              <w:rPr>
                <w:rFonts w:ascii="Arial" w:hAnsi="Arial" w:cs="Arial"/>
                <w:b/>
                <w:bCs/>
                <w:color w:val="FFFFFF"/>
                <w:position w:val="-2"/>
                <w:sz w:val="18"/>
                <w:szCs w:val="18"/>
              </w:rPr>
              <w:t>3</w:t>
            </w:r>
            <w:r w:rsidRPr="001730D6">
              <w:rPr>
                <w:rFonts w:ascii="Arial" w:hAnsi="Arial" w:cs="Arial"/>
                <w:b/>
                <w:bCs/>
                <w:color w:val="FFFFFF"/>
                <w:position w:val="-2"/>
                <w:sz w:val="18"/>
                <w:szCs w:val="18"/>
              </w:rPr>
              <w:br/>
            </w:r>
            <w:r w:rsidR="006D5632">
              <w:rPr>
                <w:rFonts w:ascii="Arial" w:hAnsi="Arial" w:cs="Arial"/>
                <w:b/>
                <w:bCs/>
                <w:color w:val="FFFFFF"/>
                <w:position w:val="-2"/>
                <w:sz w:val="18"/>
                <w:szCs w:val="18"/>
              </w:rPr>
              <w:t>Razlogi povezani z insolventnostjo, nasprotjem interesov ali kršitvijo poklicnih pravil</w:t>
            </w:r>
          </w:p>
        </w:tc>
        <w:tc>
          <w:tcPr>
            <w:tcW w:w="4000" w:type="pct"/>
            <w:tcBorders>
              <w:top w:val="single" w:sz="5" w:space="0" w:color="000000"/>
              <w:left w:val="single" w:sz="6" w:space="0" w:color="000000"/>
              <w:bottom w:val="single" w:sz="4" w:space="0" w:color="auto"/>
              <w:right w:val="single" w:sz="6" w:space="0" w:color="000000"/>
            </w:tcBorders>
            <w:tcMar>
              <w:top w:w="135" w:type="dxa"/>
              <w:bottom w:w="135" w:type="dxa"/>
            </w:tcMar>
            <w:vAlign w:val="center"/>
          </w:tcPr>
          <w:p w:rsidR="006D5632" w:rsidRPr="006D5632" w:rsidRDefault="006D5632" w:rsidP="005B7876">
            <w:pPr>
              <w:keepNext/>
              <w:keepLines/>
              <w:ind w:left="465" w:hanging="284"/>
              <w:jc w:val="both"/>
              <w:textAlignment w:val="center"/>
              <w:rPr>
                <w:rFonts w:ascii="Arial" w:hAnsi="Arial" w:cs="Arial"/>
                <w:color w:val="000000"/>
                <w:position w:val="-2"/>
                <w:sz w:val="18"/>
                <w:szCs w:val="18"/>
              </w:rPr>
            </w:pPr>
            <w:r w:rsidRPr="006D5632">
              <w:rPr>
                <w:rFonts w:ascii="Arial" w:hAnsi="Arial" w:cs="Arial"/>
                <w:color w:val="000000"/>
                <w:position w:val="-2"/>
                <w:sz w:val="18"/>
                <w:szCs w:val="18"/>
              </w:rPr>
              <w:t>Naročnik bo iz sodelovanja v postopku javnega naročanja izključil gospodarski subjekt tudi v naslednjih primerih:</w:t>
            </w:r>
          </w:p>
          <w:p w:rsidR="006D5632" w:rsidRPr="006D5632" w:rsidRDefault="006D5632" w:rsidP="005B7876">
            <w:pPr>
              <w:keepNext/>
              <w:keepLines/>
              <w:numPr>
                <w:ilvl w:val="0"/>
                <w:numId w:val="19"/>
              </w:numPr>
              <w:ind w:left="465" w:hanging="284"/>
              <w:jc w:val="both"/>
              <w:textAlignment w:val="center"/>
              <w:rPr>
                <w:rFonts w:ascii="Arial" w:hAnsi="Arial" w:cs="Arial"/>
                <w:color w:val="000000"/>
                <w:position w:val="-2"/>
                <w:sz w:val="18"/>
                <w:szCs w:val="18"/>
              </w:rPr>
            </w:pPr>
            <w:r w:rsidRPr="006D5632">
              <w:rPr>
                <w:rFonts w:ascii="Arial" w:hAnsi="Arial" w:cs="Arial"/>
                <w:color w:val="000000"/>
                <w:position w:val="-2"/>
                <w:sz w:val="18"/>
                <w:szCs w:val="18"/>
              </w:rPr>
              <w:t>če lahko naročnik na kakršen koli način izkaže kršitev obveznosti iz drugega odstavka 3. člena ZJN-3;</w:t>
            </w:r>
          </w:p>
          <w:p w:rsidR="006D5632" w:rsidRPr="006D5632" w:rsidRDefault="006D5632" w:rsidP="005B7876">
            <w:pPr>
              <w:keepNext/>
              <w:keepLines/>
              <w:numPr>
                <w:ilvl w:val="0"/>
                <w:numId w:val="19"/>
              </w:numPr>
              <w:ind w:left="465" w:hanging="284"/>
              <w:jc w:val="both"/>
              <w:textAlignment w:val="center"/>
              <w:rPr>
                <w:rFonts w:ascii="Arial" w:hAnsi="Arial" w:cs="Arial"/>
                <w:color w:val="000000"/>
                <w:position w:val="-2"/>
                <w:sz w:val="18"/>
                <w:szCs w:val="18"/>
              </w:rPr>
            </w:pPr>
            <w:r w:rsidRPr="006D5632">
              <w:rPr>
                <w:rFonts w:ascii="Arial" w:hAnsi="Arial" w:cs="Arial"/>
                <w:color w:val="000000"/>
                <w:position w:val="-2"/>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6D5632" w:rsidRPr="006D5632" w:rsidRDefault="006D5632" w:rsidP="005B7876">
            <w:pPr>
              <w:keepNext/>
              <w:keepLines/>
              <w:numPr>
                <w:ilvl w:val="0"/>
                <w:numId w:val="19"/>
              </w:numPr>
              <w:ind w:left="465" w:hanging="284"/>
              <w:jc w:val="both"/>
              <w:textAlignment w:val="center"/>
              <w:rPr>
                <w:rFonts w:ascii="Arial" w:hAnsi="Arial" w:cs="Arial"/>
                <w:color w:val="000000"/>
                <w:position w:val="-2"/>
                <w:sz w:val="18"/>
                <w:szCs w:val="18"/>
              </w:rPr>
            </w:pPr>
            <w:r w:rsidRPr="006D5632">
              <w:rPr>
                <w:rFonts w:ascii="Arial" w:hAnsi="Arial" w:cs="Arial"/>
                <w:color w:val="000000"/>
                <w:position w:val="-2"/>
                <w:sz w:val="18"/>
                <w:szCs w:val="18"/>
              </w:rPr>
              <w:t>če lahko naročnik z ustreznimi sredstvi izkaže, da je gospodarski subjekt zagrešil hujšo kršitev poklicnih pravil, zaradi česar je omajana njegova integriteta;</w:t>
            </w:r>
          </w:p>
          <w:p w:rsidR="006D5632" w:rsidRPr="006D5632" w:rsidRDefault="006D5632" w:rsidP="005B7876">
            <w:pPr>
              <w:keepNext/>
              <w:keepLines/>
              <w:numPr>
                <w:ilvl w:val="0"/>
                <w:numId w:val="19"/>
              </w:numPr>
              <w:ind w:left="465" w:hanging="284"/>
              <w:jc w:val="both"/>
              <w:textAlignment w:val="center"/>
              <w:rPr>
                <w:rFonts w:ascii="Arial" w:hAnsi="Arial" w:cs="Arial"/>
                <w:color w:val="000000"/>
                <w:position w:val="-2"/>
                <w:sz w:val="18"/>
                <w:szCs w:val="18"/>
              </w:rPr>
            </w:pPr>
            <w:r w:rsidRPr="006D5632">
              <w:rPr>
                <w:rFonts w:ascii="Arial" w:hAnsi="Arial" w:cs="Arial"/>
                <w:color w:val="000000"/>
                <w:position w:val="-2"/>
                <w:sz w:val="18"/>
                <w:szCs w:val="18"/>
              </w:rPr>
              <w:t>če izkrivljanja konkurence zaradi predhodnega sodelovanja gospodarskih subjektov pri pripravi postopka javnega naročanja v skladu s 65. členom ZJN-3 ni mogoče učinkovito odpraviti z drugimi, blažjimi ukrepi;</w:t>
            </w:r>
          </w:p>
          <w:p w:rsidR="001730D6" w:rsidRPr="001730D6" w:rsidRDefault="006D5632" w:rsidP="005B7876">
            <w:pPr>
              <w:keepNext/>
              <w:keepLines/>
              <w:numPr>
                <w:ilvl w:val="0"/>
                <w:numId w:val="19"/>
              </w:numPr>
              <w:ind w:left="465" w:hanging="284"/>
              <w:jc w:val="both"/>
              <w:textAlignment w:val="center"/>
            </w:pPr>
            <w:r w:rsidRPr="006D5632">
              <w:rPr>
                <w:rFonts w:ascii="Arial" w:hAnsi="Arial" w:cs="Arial"/>
                <w:color w:val="000000"/>
                <w:position w:val="-2"/>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tc>
      </w:tr>
      <w:tr w:rsidR="009B19C0" w:rsidRPr="001730D6" w:rsidTr="009B19C0">
        <w:tc>
          <w:tcPr>
            <w:tcW w:w="1000" w:type="pct"/>
            <w:tcBorders>
              <w:top w:val="single" w:sz="4" w:space="0" w:color="auto"/>
              <w:bottom w:val="single" w:sz="4" w:space="0" w:color="auto"/>
            </w:tcBorders>
            <w:shd w:val="clear" w:color="auto" w:fill="auto"/>
            <w:tcMar>
              <w:top w:w="135" w:type="dxa"/>
              <w:bottom w:w="135" w:type="dxa"/>
            </w:tcMar>
            <w:vAlign w:val="center"/>
          </w:tcPr>
          <w:p w:rsidR="009B19C0" w:rsidRPr="001730D6" w:rsidRDefault="009B19C0" w:rsidP="005B7876">
            <w:pPr>
              <w:keepNext/>
              <w:keepLines/>
              <w:jc w:val="center"/>
              <w:rPr>
                <w:rFonts w:ascii="Arial" w:hAnsi="Arial" w:cs="Arial"/>
                <w:b/>
                <w:bCs/>
                <w:color w:val="FFFFFF"/>
                <w:position w:val="-2"/>
                <w:sz w:val="18"/>
                <w:szCs w:val="18"/>
              </w:rPr>
            </w:pPr>
          </w:p>
        </w:tc>
        <w:tc>
          <w:tcPr>
            <w:tcW w:w="4000" w:type="pct"/>
            <w:tcBorders>
              <w:top w:val="single" w:sz="4" w:space="0" w:color="auto"/>
              <w:bottom w:val="single" w:sz="4" w:space="0" w:color="auto"/>
            </w:tcBorders>
            <w:shd w:val="clear" w:color="auto" w:fill="auto"/>
            <w:tcMar>
              <w:top w:w="135" w:type="dxa"/>
              <w:bottom w:w="135" w:type="dxa"/>
            </w:tcMar>
            <w:vAlign w:val="center"/>
          </w:tcPr>
          <w:p w:rsidR="009B19C0" w:rsidRPr="006D5632" w:rsidRDefault="009B19C0" w:rsidP="005B7876">
            <w:pPr>
              <w:keepNext/>
              <w:keepLines/>
              <w:ind w:left="465" w:hanging="284"/>
              <w:jc w:val="both"/>
              <w:textAlignment w:val="center"/>
              <w:rPr>
                <w:rFonts w:ascii="Arial" w:hAnsi="Arial" w:cs="Arial"/>
                <w:color w:val="000000"/>
                <w:position w:val="-2"/>
                <w:sz w:val="18"/>
                <w:szCs w:val="18"/>
              </w:rPr>
            </w:pPr>
          </w:p>
        </w:tc>
      </w:tr>
      <w:tr w:rsidR="001730D6" w:rsidRPr="001730D6" w:rsidTr="009B19C0">
        <w:trPr>
          <w:trHeight w:val="515"/>
        </w:trPr>
        <w:tc>
          <w:tcPr>
            <w:tcW w:w="1000" w:type="pct"/>
            <w:tcBorders>
              <w:top w:val="single" w:sz="4" w:space="0" w:color="auto"/>
              <w:left w:val="single" w:sz="6" w:space="0" w:color="000000"/>
              <w:bottom w:val="single" w:sz="6" w:space="0" w:color="000000"/>
              <w:right w:val="single" w:sz="6" w:space="0" w:color="000000"/>
            </w:tcBorders>
            <w:tcMar>
              <w:top w:w="135" w:type="dxa"/>
              <w:bottom w:w="135" w:type="dxa"/>
            </w:tcMar>
            <w:vAlign w:val="center"/>
          </w:tcPr>
          <w:p w:rsidR="001730D6" w:rsidRPr="001730D6" w:rsidRDefault="001730D6" w:rsidP="005B7876">
            <w:pPr>
              <w:keepNext/>
              <w:keepLines/>
              <w:spacing w:line="276" w:lineRule="auto"/>
              <w:jc w:val="center"/>
            </w:pPr>
            <w:r w:rsidRPr="001730D6">
              <w:rPr>
                <w:rFonts w:ascii="Arial" w:hAnsi="Arial" w:cs="Arial"/>
                <w:color w:val="000000"/>
                <w:position w:val="-2"/>
                <w:sz w:val="18"/>
                <w:szCs w:val="18"/>
              </w:rPr>
              <w:t>DOKAZILO</w:t>
            </w:r>
          </w:p>
        </w:tc>
        <w:tc>
          <w:tcPr>
            <w:tcW w:w="4000" w:type="pct"/>
            <w:tcBorders>
              <w:top w:val="single" w:sz="4" w:space="0" w:color="auto"/>
              <w:left w:val="single" w:sz="6" w:space="0" w:color="000000"/>
              <w:bottom w:val="single" w:sz="6" w:space="0" w:color="000000"/>
              <w:right w:val="single" w:sz="6" w:space="0" w:color="000000"/>
            </w:tcBorders>
            <w:tcMar>
              <w:top w:w="135" w:type="dxa"/>
              <w:bottom w:w="135" w:type="dxa"/>
            </w:tcMar>
            <w:vAlign w:val="center"/>
          </w:tcPr>
          <w:p w:rsidR="001730D6" w:rsidRPr="001730D6" w:rsidRDefault="001730D6" w:rsidP="005B7876">
            <w:pPr>
              <w:keepNext/>
              <w:keepLines/>
              <w:jc w:val="both"/>
              <w:textAlignment w:val="center"/>
            </w:pPr>
            <w:r w:rsidRPr="001730D6">
              <w:rPr>
                <w:rFonts w:ascii="Arial" w:hAnsi="Arial" w:cs="Arial"/>
                <w:color w:val="000000"/>
                <w:position w:val="-2"/>
                <w:sz w:val="18"/>
                <w:szCs w:val="18"/>
              </w:rPr>
              <w:t xml:space="preserve">Izpolnjen in podpisan </w:t>
            </w:r>
            <w:r w:rsidRPr="001730D6">
              <w:rPr>
                <w:rFonts w:ascii="Arial" w:hAnsi="Arial" w:cs="Arial"/>
                <w:b/>
                <w:color w:val="000000"/>
                <w:position w:val="-2"/>
                <w:sz w:val="18"/>
                <w:szCs w:val="18"/>
              </w:rPr>
              <w:t>obrazec ESPD</w:t>
            </w:r>
            <w:r w:rsidRPr="001730D6">
              <w:rPr>
                <w:rFonts w:ascii="Arial" w:hAnsi="Arial" w:cs="Arial"/>
                <w:color w:val="000000"/>
                <w:position w:val="-2"/>
                <w:sz w:val="18"/>
                <w:szCs w:val="18"/>
              </w:rPr>
              <w:t xml:space="preserve">  (»</w:t>
            </w:r>
            <w:r w:rsidRPr="001730D6">
              <w:rPr>
                <w:rFonts w:ascii="Tahoma" w:eastAsia="Times New Roman" w:hAnsi="Tahoma" w:cs="Tahoma"/>
                <w:i/>
                <w:sz w:val="18"/>
                <w:szCs w:val="18"/>
                <w:lang w:eastAsia="sl-SI"/>
              </w:rPr>
              <w:t xml:space="preserve">Del III: Razlogi za izključitev, </w:t>
            </w:r>
            <w:r w:rsidR="006D5632">
              <w:rPr>
                <w:rFonts w:ascii="Tahoma" w:eastAsia="Times New Roman" w:hAnsi="Tahoma" w:cs="Tahoma"/>
                <w:i/>
                <w:sz w:val="18"/>
                <w:szCs w:val="18"/>
                <w:lang w:eastAsia="sl-SI"/>
              </w:rPr>
              <w:t>C</w:t>
            </w:r>
            <w:r w:rsidRPr="001730D6">
              <w:rPr>
                <w:rFonts w:ascii="Tahoma" w:eastAsia="Times New Roman" w:hAnsi="Tahoma" w:cs="Tahoma"/>
                <w:i/>
                <w:iCs/>
                <w:sz w:val="18"/>
                <w:szCs w:val="18"/>
                <w:lang w:eastAsia="sl-SI"/>
              </w:rPr>
              <w:t xml:space="preserve">: Razlogi, povezani </w:t>
            </w:r>
            <w:r w:rsidR="006D5632">
              <w:rPr>
                <w:rFonts w:ascii="Tahoma" w:eastAsia="Times New Roman" w:hAnsi="Tahoma" w:cs="Tahoma"/>
                <w:i/>
                <w:iCs/>
                <w:sz w:val="18"/>
                <w:szCs w:val="18"/>
                <w:lang w:eastAsia="sl-SI"/>
              </w:rPr>
              <w:t>z insolventnostjo, nasprotjem interesov ali kršitvijo poklicnih pravil</w:t>
            </w:r>
            <w:r w:rsidRPr="001730D6">
              <w:rPr>
                <w:rFonts w:ascii="Tahoma" w:eastAsia="Times New Roman" w:hAnsi="Tahoma" w:cs="Tahoma"/>
                <w:i/>
                <w:sz w:val="18"/>
                <w:szCs w:val="18"/>
                <w:lang w:eastAsia="sl-SI"/>
              </w:rPr>
              <w:t>«</w:t>
            </w:r>
            <w:r w:rsidRPr="001730D6">
              <w:rPr>
                <w:rFonts w:ascii="Tahoma" w:eastAsia="Times New Roman" w:hAnsi="Tahoma" w:cs="Tahoma"/>
                <w:sz w:val="18"/>
                <w:szCs w:val="18"/>
                <w:lang w:eastAsia="sl-SI"/>
              </w:rPr>
              <w:t>)</w:t>
            </w:r>
          </w:p>
        </w:tc>
      </w:tr>
      <w:tr w:rsidR="001730D6" w:rsidRPr="001730D6" w:rsidTr="009B19C0">
        <w:tc>
          <w:tcPr>
            <w:tcW w:w="1000"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1730D6" w:rsidRPr="001730D6" w:rsidRDefault="001730D6" w:rsidP="005B7876">
            <w:pPr>
              <w:keepNext/>
              <w:keepLines/>
              <w:spacing w:line="276" w:lineRule="auto"/>
              <w:jc w:val="center"/>
            </w:pPr>
            <w:r w:rsidRPr="001730D6">
              <w:rPr>
                <w:rFonts w:ascii="Arial" w:hAnsi="Arial" w:cs="Arial"/>
                <w:color w:val="000000"/>
                <w:position w:val="-2"/>
                <w:sz w:val="18"/>
                <w:szCs w:val="18"/>
              </w:rPr>
              <w:t>NAVODILO / OPOMBA</w:t>
            </w:r>
          </w:p>
        </w:tc>
        <w:tc>
          <w:tcPr>
            <w:tcW w:w="4000"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1730D6" w:rsidRPr="001730D6" w:rsidRDefault="001730D6" w:rsidP="005B7876">
            <w:pPr>
              <w:keepNext/>
              <w:keepLines/>
              <w:jc w:val="both"/>
              <w:textAlignment w:val="center"/>
            </w:pPr>
            <w:r w:rsidRPr="001730D6">
              <w:rPr>
                <w:rFonts w:ascii="Arial" w:hAnsi="Arial" w:cs="Arial"/>
                <w:color w:val="000000"/>
                <w:position w:val="-2"/>
                <w:sz w:val="18"/>
                <w:szCs w:val="18"/>
                <w:u w:val="single"/>
              </w:rPr>
              <w:t>Gospodarski subjekti, ki nimajo sedeža v Republiki Sloveniji:</w:t>
            </w:r>
          </w:p>
          <w:p w:rsidR="001730D6" w:rsidRPr="001730D6" w:rsidRDefault="001730D6" w:rsidP="005B7876">
            <w:pPr>
              <w:keepNext/>
              <w:keepLines/>
              <w:jc w:val="both"/>
              <w:textAlignment w:val="center"/>
            </w:pPr>
            <w:r w:rsidRPr="001730D6">
              <w:rPr>
                <w:rFonts w:ascii="Arial" w:hAnsi="Arial" w:cs="Arial"/>
                <w:color w:val="000000"/>
                <w:position w:val="-2"/>
                <w:sz w:val="18"/>
                <w:szCs w:val="18"/>
              </w:rPr>
              <w:t>Skladno s točko 16. navodila ponudnikom za izdelavo ponudbo</w:t>
            </w:r>
          </w:p>
        </w:tc>
      </w:tr>
      <w:tr w:rsidR="001730D6" w:rsidRPr="001730D6" w:rsidTr="003B6E3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730D6" w:rsidRPr="001730D6" w:rsidRDefault="001730D6" w:rsidP="005B7876">
            <w:pPr>
              <w:keepNext/>
              <w:keepLines/>
              <w:spacing w:line="276" w:lineRule="auto"/>
              <w:jc w:val="center"/>
            </w:pPr>
            <w:r w:rsidRPr="001730D6">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730D6" w:rsidRPr="001730D6" w:rsidRDefault="001730D6" w:rsidP="005B7876">
            <w:pPr>
              <w:keepNext/>
              <w:keepLines/>
              <w:jc w:val="both"/>
              <w:textAlignment w:val="center"/>
              <w:rPr>
                <w:rFonts w:ascii="Arial" w:hAnsi="Arial" w:cs="Arial"/>
                <w:color w:val="000000"/>
                <w:position w:val="-2"/>
                <w:sz w:val="18"/>
                <w:szCs w:val="18"/>
              </w:rPr>
            </w:pPr>
            <w:r w:rsidRPr="001730D6">
              <w:rPr>
                <w:rFonts w:ascii="Arial" w:hAnsi="Arial" w:cs="Arial"/>
                <w:color w:val="000000"/>
                <w:position w:val="-2"/>
                <w:sz w:val="18"/>
                <w:szCs w:val="18"/>
              </w:rPr>
              <w:t>MORAJO izpolnjevati pogoj</w:t>
            </w:r>
          </w:p>
          <w:p w:rsidR="001730D6" w:rsidRPr="001730D6" w:rsidRDefault="001730D6" w:rsidP="005B7876">
            <w:pPr>
              <w:keepNext/>
              <w:keepLines/>
              <w:jc w:val="both"/>
              <w:textAlignment w:val="center"/>
              <w:rPr>
                <w:rFonts w:ascii="Arial" w:hAnsi="Arial" w:cs="Arial"/>
                <w:b/>
                <w:color w:val="000000"/>
                <w:position w:val="-2"/>
                <w:sz w:val="18"/>
                <w:szCs w:val="18"/>
              </w:rPr>
            </w:pPr>
            <w:r w:rsidRPr="001730D6">
              <w:rPr>
                <w:rFonts w:ascii="Arial" w:hAnsi="Arial" w:cs="Arial"/>
                <w:color w:val="000000"/>
                <w:position w:val="-2"/>
                <w:sz w:val="18"/>
                <w:szCs w:val="18"/>
              </w:rPr>
              <w:t xml:space="preserve">DOKAZILO: </w:t>
            </w:r>
            <w:r w:rsidRPr="001730D6">
              <w:rPr>
                <w:rFonts w:ascii="Arial" w:hAnsi="Arial" w:cs="Arial"/>
                <w:b/>
                <w:color w:val="000000"/>
                <w:position w:val="-2"/>
                <w:sz w:val="18"/>
                <w:szCs w:val="18"/>
              </w:rPr>
              <w:t>Enako kot glavni ponudnik</w:t>
            </w:r>
          </w:p>
          <w:p w:rsidR="001730D6" w:rsidRPr="001730D6" w:rsidRDefault="001730D6" w:rsidP="005B7876">
            <w:pPr>
              <w:keepNext/>
              <w:keepLines/>
              <w:jc w:val="both"/>
              <w:textAlignment w:val="center"/>
            </w:pPr>
            <w:r w:rsidRPr="001730D6">
              <w:rPr>
                <w:rFonts w:ascii="Arial" w:hAnsi="Arial" w:cs="Arial"/>
                <w:color w:val="000000"/>
                <w:position w:val="-2"/>
                <w:sz w:val="18"/>
                <w:szCs w:val="18"/>
              </w:rPr>
              <w:t xml:space="preserve">Izpolnjen in podpisan </w:t>
            </w:r>
            <w:r w:rsidRPr="001730D6">
              <w:rPr>
                <w:rFonts w:ascii="Arial" w:hAnsi="Arial" w:cs="Arial"/>
                <w:b/>
                <w:color w:val="000000"/>
                <w:position w:val="-2"/>
                <w:sz w:val="18"/>
                <w:szCs w:val="18"/>
              </w:rPr>
              <w:t>obrazec  ESPD</w:t>
            </w:r>
            <w:r w:rsidRPr="001730D6">
              <w:rPr>
                <w:rFonts w:ascii="Arial" w:hAnsi="Arial" w:cs="Arial"/>
                <w:color w:val="000000"/>
                <w:position w:val="-2"/>
                <w:sz w:val="18"/>
                <w:szCs w:val="18"/>
              </w:rPr>
              <w:t xml:space="preserve"> </w:t>
            </w:r>
            <w:r w:rsidR="006D5632" w:rsidRPr="001730D6">
              <w:rPr>
                <w:rFonts w:ascii="Arial" w:hAnsi="Arial" w:cs="Arial"/>
                <w:color w:val="000000"/>
                <w:position w:val="-2"/>
                <w:sz w:val="18"/>
                <w:szCs w:val="18"/>
              </w:rPr>
              <w:t>(»</w:t>
            </w:r>
            <w:r w:rsidR="006D5632" w:rsidRPr="001730D6">
              <w:rPr>
                <w:rFonts w:ascii="Tahoma" w:eastAsia="Times New Roman" w:hAnsi="Tahoma" w:cs="Tahoma"/>
                <w:i/>
                <w:sz w:val="18"/>
                <w:szCs w:val="18"/>
                <w:lang w:eastAsia="sl-SI"/>
              </w:rPr>
              <w:t xml:space="preserve">Del III: Razlogi za izključitev, </w:t>
            </w:r>
            <w:r w:rsidR="006D5632">
              <w:rPr>
                <w:rFonts w:ascii="Tahoma" w:eastAsia="Times New Roman" w:hAnsi="Tahoma" w:cs="Tahoma"/>
                <w:i/>
                <w:sz w:val="18"/>
                <w:szCs w:val="18"/>
                <w:lang w:eastAsia="sl-SI"/>
              </w:rPr>
              <w:t>C</w:t>
            </w:r>
            <w:r w:rsidR="006D5632" w:rsidRPr="001730D6">
              <w:rPr>
                <w:rFonts w:ascii="Tahoma" w:eastAsia="Times New Roman" w:hAnsi="Tahoma" w:cs="Tahoma"/>
                <w:i/>
                <w:iCs/>
                <w:sz w:val="18"/>
                <w:szCs w:val="18"/>
                <w:lang w:eastAsia="sl-SI"/>
              </w:rPr>
              <w:t xml:space="preserve">: Razlogi, povezani </w:t>
            </w:r>
            <w:r w:rsidR="006D5632">
              <w:rPr>
                <w:rFonts w:ascii="Tahoma" w:eastAsia="Times New Roman" w:hAnsi="Tahoma" w:cs="Tahoma"/>
                <w:i/>
                <w:iCs/>
                <w:sz w:val="18"/>
                <w:szCs w:val="18"/>
                <w:lang w:eastAsia="sl-SI"/>
              </w:rPr>
              <w:t>z insolventnostjo, nasprotjem interesov ali kršitvijo poklicnih pravil</w:t>
            </w:r>
            <w:r w:rsidR="006D5632" w:rsidRPr="001730D6">
              <w:rPr>
                <w:rFonts w:ascii="Tahoma" w:eastAsia="Times New Roman" w:hAnsi="Tahoma" w:cs="Tahoma"/>
                <w:i/>
                <w:sz w:val="18"/>
                <w:szCs w:val="18"/>
                <w:lang w:eastAsia="sl-SI"/>
              </w:rPr>
              <w:t>«</w:t>
            </w:r>
            <w:r w:rsidR="006D5632" w:rsidRPr="001730D6">
              <w:rPr>
                <w:rFonts w:ascii="Tahoma" w:eastAsia="Times New Roman" w:hAnsi="Tahoma" w:cs="Tahoma"/>
                <w:sz w:val="18"/>
                <w:szCs w:val="18"/>
                <w:lang w:eastAsia="sl-SI"/>
              </w:rPr>
              <w:t>)</w:t>
            </w:r>
          </w:p>
        </w:tc>
      </w:tr>
      <w:tr w:rsidR="001730D6" w:rsidRPr="001730D6" w:rsidTr="003B6E3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730D6" w:rsidRPr="001730D6" w:rsidRDefault="001730D6" w:rsidP="005B7876">
            <w:pPr>
              <w:keepNext/>
              <w:keepLines/>
              <w:spacing w:line="276" w:lineRule="auto"/>
              <w:jc w:val="center"/>
            </w:pPr>
            <w:r w:rsidRPr="001730D6">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730D6" w:rsidRPr="001730D6" w:rsidRDefault="001730D6" w:rsidP="005B7876">
            <w:pPr>
              <w:keepNext/>
              <w:keepLines/>
              <w:jc w:val="both"/>
              <w:textAlignment w:val="center"/>
              <w:rPr>
                <w:rFonts w:ascii="Arial" w:hAnsi="Arial" w:cs="Arial"/>
                <w:color w:val="000000"/>
                <w:position w:val="-2"/>
                <w:sz w:val="18"/>
                <w:szCs w:val="18"/>
              </w:rPr>
            </w:pPr>
            <w:r w:rsidRPr="001730D6">
              <w:rPr>
                <w:rFonts w:ascii="Arial" w:hAnsi="Arial" w:cs="Arial"/>
                <w:color w:val="000000"/>
                <w:position w:val="-2"/>
                <w:sz w:val="18"/>
                <w:szCs w:val="18"/>
              </w:rPr>
              <w:t>MORAJO izpolnjevati pogoj</w:t>
            </w:r>
          </w:p>
          <w:p w:rsidR="001730D6" w:rsidRPr="001730D6" w:rsidRDefault="001730D6" w:rsidP="005B7876">
            <w:pPr>
              <w:keepNext/>
              <w:keepLines/>
              <w:jc w:val="both"/>
              <w:textAlignment w:val="center"/>
            </w:pPr>
            <w:r w:rsidRPr="001730D6">
              <w:rPr>
                <w:rFonts w:ascii="Arial" w:hAnsi="Arial" w:cs="Arial"/>
                <w:color w:val="000000"/>
                <w:position w:val="-2"/>
                <w:sz w:val="18"/>
                <w:szCs w:val="18"/>
              </w:rPr>
              <w:t xml:space="preserve">Izpolnjen in podpisan </w:t>
            </w:r>
            <w:r w:rsidRPr="001730D6">
              <w:rPr>
                <w:rFonts w:ascii="Arial" w:hAnsi="Arial" w:cs="Arial"/>
                <w:b/>
                <w:color w:val="000000"/>
                <w:position w:val="-2"/>
                <w:sz w:val="18"/>
                <w:szCs w:val="18"/>
              </w:rPr>
              <w:t>obrazec  </w:t>
            </w:r>
            <w:r w:rsidR="006D5632" w:rsidRPr="001730D6">
              <w:rPr>
                <w:rFonts w:ascii="Arial" w:hAnsi="Arial" w:cs="Arial"/>
                <w:color w:val="000000"/>
                <w:position w:val="-2"/>
                <w:sz w:val="18"/>
                <w:szCs w:val="18"/>
              </w:rPr>
              <w:t>(»</w:t>
            </w:r>
            <w:r w:rsidR="006D5632" w:rsidRPr="001730D6">
              <w:rPr>
                <w:rFonts w:ascii="Tahoma" w:eastAsia="Times New Roman" w:hAnsi="Tahoma" w:cs="Tahoma"/>
                <w:i/>
                <w:sz w:val="18"/>
                <w:szCs w:val="18"/>
                <w:lang w:eastAsia="sl-SI"/>
              </w:rPr>
              <w:t xml:space="preserve">Del III: Razlogi za izključitev, </w:t>
            </w:r>
            <w:r w:rsidR="006D5632">
              <w:rPr>
                <w:rFonts w:ascii="Tahoma" w:eastAsia="Times New Roman" w:hAnsi="Tahoma" w:cs="Tahoma"/>
                <w:i/>
                <w:sz w:val="18"/>
                <w:szCs w:val="18"/>
                <w:lang w:eastAsia="sl-SI"/>
              </w:rPr>
              <w:t>C</w:t>
            </w:r>
            <w:r w:rsidR="006D5632" w:rsidRPr="001730D6">
              <w:rPr>
                <w:rFonts w:ascii="Tahoma" w:eastAsia="Times New Roman" w:hAnsi="Tahoma" w:cs="Tahoma"/>
                <w:i/>
                <w:iCs/>
                <w:sz w:val="18"/>
                <w:szCs w:val="18"/>
                <w:lang w:eastAsia="sl-SI"/>
              </w:rPr>
              <w:t xml:space="preserve">: Razlogi, povezani </w:t>
            </w:r>
            <w:r w:rsidR="006D5632">
              <w:rPr>
                <w:rFonts w:ascii="Tahoma" w:eastAsia="Times New Roman" w:hAnsi="Tahoma" w:cs="Tahoma"/>
                <w:i/>
                <w:iCs/>
                <w:sz w:val="18"/>
                <w:szCs w:val="18"/>
                <w:lang w:eastAsia="sl-SI"/>
              </w:rPr>
              <w:t>z insolventnostjo, nasprotjem interesov ali kršitvijo poklicnih pravil</w:t>
            </w:r>
            <w:r w:rsidR="006D5632" w:rsidRPr="001730D6">
              <w:rPr>
                <w:rFonts w:ascii="Tahoma" w:eastAsia="Times New Roman" w:hAnsi="Tahoma" w:cs="Tahoma"/>
                <w:i/>
                <w:sz w:val="18"/>
                <w:szCs w:val="18"/>
                <w:lang w:eastAsia="sl-SI"/>
              </w:rPr>
              <w:t>«</w:t>
            </w:r>
            <w:r w:rsidR="006D5632" w:rsidRPr="001730D6">
              <w:rPr>
                <w:rFonts w:ascii="Tahoma" w:eastAsia="Times New Roman" w:hAnsi="Tahoma" w:cs="Tahoma"/>
                <w:sz w:val="18"/>
                <w:szCs w:val="18"/>
                <w:lang w:eastAsia="sl-SI"/>
              </w:rPr>
              <w:t>)</w:t>
            </w:r>
          </w:p>
        </w:tc>
      </w:tr>
    </w:tbl>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831D8" w:rsidRDefault="004E488F" w:rsidP="005B7876">
            <w:pPr>
              <w:keepNext/>
              <w:keepLines/>
              <w:jc w:val="center"/>
            </w:pPr>
            <w:r>
              <w:rPr>
                <w:rFonts w:ascii="Arial" w:hAnsi="Arial" w:cs="Arial"/>
                <w:b/>
                <w:bCs/>
                <w:color w:val="FFFFFF"/>
                <w:position w:val="-2"/>
                <w:sz w:val="18"/>
                <w:szCs w:val="18"/>
              </w:rPr>
              <w:lastRenderedPageBreak/>
              <w:t xml:space="preserve">POGOJ </w:t>
            </w:r>
            <w:r w:rsidR="006D5632">
              <w:rPr>
                <w:rFonts w:ascii="Arial" w:hAnsi="Arial" w:cs="Arial"/>
                <w:b/>
                <w:bCs/>
                <w:color w:val="FFFFFF"/>
                <w:position w:val="-2"/>
                <w:sz w:val="18"/>
                <w:szCs w:val="18"/>
              </w:rPr>
              <w:t>4</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rsidR="00B831D8" w:rsidRDefault="004E488F" w:rsidP="005B7876">
            <w:pPr>
              <w:keepNext/>
              <w:keepLines/>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bookmarkStart w:id="4" w:name="_Hlk481698942"/>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48017C" w:rsidRDefault="004E488F" w:rsidP="005B7876">
            <w:pPr>
              <w:keepNext/>
              <w:keepLines/>
              <w:jc w:val="both"/>
              <w:textAlignment w:val="center"/>
              <w:rPr>
                <w:rFonts w:ascii="Tahoma" w:hAnsi="Tahoma" w:cs="Tahoma"/>
                <w:sz w:val="18"/>
                <w:szCs w:val="18"/>
              </w:rPr>
            </w:pPr>
            <w:r w:rsidRPr="0048017C">
              <w:rPr>
                <w:rFonts w:ascii="Tahoma" w:hAnsi="Tahoma" w:cs="Tahoma"/>
                <w:color w:val="000000"/>
                <w:position w:val="-2"/>
                <w:sz w:val="18"/>
                <w:szCs w:val="18"/>
              </w:rPr>
              <w:t xml:space="preserve">Izpolnjen in podpisan </w:t>
            </w:r>
            <w:r w:rsidR="00383EB6" w:rsidRPr="008B6CDF">
              <w:rPr>
                <w:rFonts w:ascii="Tahoma" w:hAnsi="Tahoma" w:cs="Tahoma"/>
                <w:b/>
                <w:color w:val="000000"/>
                <w:position w:val="-2"/>
                <w:sz w:val="18"/>
                <w:szCs w:val="18"/>
              </w:rPr>
              <w:t>obrazec</w:t>
            </w:r>
            <w:r w:rsidR="0048017C" w:rsidRPr="008B6CDF">
              <w:rPr>
                <w:rFonts w:ascii="Tahoma" w:hAnsi="Tahoma" w:cs="Tahoma"/>
                <w:b/>
                <w:color w:val="000000"/>
                <w:position w:val="-2"/>
                <w:sz w:val="18"/>
                <w:szCs w:val="18"/>
              </w:rPr>
              <w:t xml:space="preserve"> ESPD</w:t>
            </w:r>
            <w:r w:rsidR="0048017C" w:rsidRPr="0048017C">
              <w:rPr>
                <w:rFonts w:ascii="Tahoma" w:hAnsi="Tahoma" w:cs="Tahoma"/>
                <w:color w:val="000000"/>
                <w:position w:val="-2"/>
                <w:sz w:val="18"/>
                <w:szCs w:val="18"/>
              </w:rPr>
              <w:t xml:space="preserve"> </w:t>
            </w:r>
            <w:r w:rsidR="0048017C">
              <w:rPr>
                <w:rFonts w:ascii="Tahoma" w:hAnsi="Tahoma" w:cs="Tahoma"/>
                <w:color w:val="000000"/>
                <w:position w:val="-2"/>
                <w:sz w:val="18"/>
                <w:szCs w:val="18"/>
              </w:rPr>
              <w:t>(</w:t>
            </w:r>
            <w:r w:rsidR="0048017C" w:rsidRPr="0048017C">
              <w:rPr>
                <w:rFonts w:ascii="Tahoma" w:hAnsi="Tahoma" w:cs="Tahoma"/>
                <w:i/>
                <w:sz w:val="18"/>
                <w:szCs w:val="18"/>
              </w:rPr>
              <w:t>»Del III: Razlogi za izključitev, D: Nacionalni razlogi za izključite</w:t>
            </w:r>
            <w:r w:rsidR="0048017C" w:rsidRPr="0048017C">
              <w:rPr>
                <w:rFonts w:ascii="Tahoma" w:hAnsi="Tahoma" w:cs="Tahoma"/>
                <w:sz w:val="18"/>
                <w:szCs w:val="18"/>
              </w:rPr>
              <w:t>v</w:t>
            </w:r>
            <w:r w:rsidR="0048017C" w:rsidRPr="0048017C">
              <w:rPr>
                <w:rFonts w:ascii="Tahoma" w:hAnsi="Tahoma" w:cs="Tahoma"/>
                <w:i/>
                <w:sz w:val="18"/>
                <w:szCs w:val="18"/>
              </w:rPr>
              <w:t>«</w:t>
            </w:r>
            <w:r w:rsidR="0048017C" w:rsidRPr="0048017C">
              <w:rPr>
                <w:rFonts w:ascii="Tahoma" w:hAnsi="Tahoma" w:cs="Tahoma"/>
                <w:sz w:val="18"/>
                <w:szCs w:val="18"/>
              </w:rPr>
              <w:t>)</w:t>
            </w:r>
          </w:p>
          <w:p w:rsidR="00B831D8" w:rsidRDefault="00B831D8" w:rsidP="005B7876">
            <w:pPr>
              <w:keepNext/>
              <w:keepLines/>
              <w:jc w:val="both"/>
              <w:textAlignment w:val="center"/>
            </w:pPr>
          </w:p>
        </w:tc>
      </w:tr>
      <w:bookmarkEnd w:id="4"/>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00DB0" w:rsidRPr="00A00DB0" w:rsidRDefault="004E488F" w:rsidP="005B7876">
            <w:pPr>
              <w:keepNext/>
              <w:keepLines/>
              <w:jc w:val="both"/>
              <w:textAlignment w:val="center"/>
              <w:rPr>
                <w:rFonts w:ascii="Tahoma" w:hAnsi="Tahoma" w:cs="Tahoma"/>
                <w:sz w:val="18"/>
                <w:szCs w:val="18"/>
              </w:rPr>
            </w:pPr>
            <w:r>
              <w:rPr>
                <w:rFonts w:ascii="Arial" w:hAnsi="Arial" w:cs="Arial"/>
                <w:color w:val="000000"/>
                <w:position w:val="-2"/>
                <w:sz w:val="18"/>
                <w:szCs w:val="18"/>
              </w:rPr>
              <w:t> </w:t>
            </w:r>
            <w:r w:rsidR="00A00DB0" w:rsidRPr="00A00DB0">
              <w:rPr>
                <w:rFonts w:ascii="Tahoma" w:hAnsi="Tahoma" w:cs="Tahoma"/>
                <w:color w:val="000000"/>
                <w:position w:val="-2"/>
                <w:sz w:val="18"/>
                <w:szCs w:val="18"/>
                <w:u w:val="single"/>
              </w:rPr>
              <w:t>Gospodarski subjekti, ki nimajo sedeža v Republiki Sloveniji:</w:t>
            </w:r>
          </w:p>
          <w:p w:rsidR="00B831D8" w:rsidRPr="00A00DB0" w:rsidRDefault="00A00DB0" w:rsidP="005B7876">
            <w:pPr>
              <w:keepNext/>
              <w:keepLines/>
              <w:jc w:val="both"/>
              <w:textAlignment w:val="center"/>
              <w:rPr>
                <w:rFonts w:ascii="Tahoma" w:hAnsi="Tahoma" w:cs="Tahoma"/>
                <w:sz w:val="18"/>
                <w:szCs w:val="18"/>
              </w:rPr>
            </w:pPr>
            <w:r w:rsidRPr="00A00DB0">
              <w:rPr>
                <w:rFonts w:ascii="Tahoma" w:hAnsi="Tahoma" w:cs="Tahoma"/>
                <w:color w:val="000000"/>
                <w:position w:val="-2"/>
                <w:sz w:val="18"/>
                <w:szCs w:val="18"/>
              </w:rPr>
              <w:t>Skladno s točko 16. navodila ponudnikom za izdelavo ponudbo</w:t>
            </w:r>
          </w:p>
          <w:p w:rsidR="00B831D8" w:rsidRDefault="00A00DB0" w:rsidP="005B7876">
            <w:pPr>
              <w:pStyle w:val="Odstavekseznama"/>
              <w:keepNext/>
              <w:keepLines/>
              <w:ind w:left="0" w:hanging="103"/>
              <w:jc w:val="both"/>
            </w:pPr>
            <w:r w:rsidRPr="00A00DB0">
              <w:rPr>
                <w:rFonts w:ascii="Tahoma" w:hAnsi="Tahoma" w:cs="Tahoma"/>
                <w:color w:val="000000"/>
                <w:position w:val="-2"/>
                <w:sz w:val="18"/>
                <w:szCs w:val="18"/>
              </w:rPr>
              <w:t xml:space="preserve"> </w:t>
            </w:r>
            <w:r w:rsidR="0048017C" w:rsidRPr="00A00DB0">
              <w:rPr>
                <w:rFonts w:ascii="Tahoma" w:eastAsia="Times New Roman" w:hAnsi="Tahoma" w:cs="Tahoma"/>
                <w:sz w:val="18"/>
                <w:szCs w:val="18"/>
                <w:lang w:eastAsia="sl-SI"/>
              </w:rPr>
              <w:t>Ponudnik s sedežem izven Republike Slovenije mora potrdilo pristojnega organa predložiti sam. Potrdilo pristojnega organa je lahko priloženo že ob oddaji ponudbe.</w:t>
            </w:r>
          </w:p>
        </w:tc>
      </w:tr>
      <w:tr w:rsidR="0048017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8017C" w:rsidRDefault="0048017C" w:rsidP="005B7876">
            <w:pPr>
              <w:keepNext/>
              <w:keepLines/>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730D6" w:rsidRDefault="00A00DB0" w:rsidP="005B7876">
            <w:pPr>
              <w:keepNext/>
              <w:keepLines/>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rsidR="0048017C" w:rsidRDefault="008B6CDF" w:rsidP="005B7876">
            <w:pPr>
              <w:keepNext/>
              <w:keepLines/>
              <w:jc w:val="both"/>
              <w:textAlignment w:val="center"/>
            </w:pPr>
            <w:r>
              <w:rPr>
                <w:rFonts w:ascii="Arial" w:hAnsi="Arial" w:cs="Arial"/>
                <w:color w:val="000000"/>
                <w:position w:val="-2"/>
                <w:sz w:val="18"/>
                <w:szCs w:val="18"/>
              </w:rPr>
              <w:t xml:space="preserve">DOKAZILO: </w:t>
            </w:r>
            <w:r w:rsidRPr="001D28A0">
              <w:rPr>
                <w:rFonts w:ascii="Arial" w:hAnsi="Arial" w:cs="Arial"/>
                <w:b/>
                <w:color w:val="000000"/>
                <w:position w:val="-2"/>
                <w:sz w:val="18"/>
                <w:szCs w:val="18"/>
              </w:rPr>
              <w:t xml:space="preserve">Enako kot </w:t>
            </w:r>
            <w:r>
              <w:rPr>
                <w:rFonts w:ascii="Arial" w:hAnsi="Arial" w:cs="Arial"/>
                <w:b/>
                <w:color w:val="000000"/>
                <w:position w:val="-2"/>
                <w:sz w:val="18"/>
                <w:szCs w:val="18"/>
              </w:rPr>
              <w:t xml:space="preserve">glavni </w:t>
            </w:r>
            <w:r w:rsidR="001730D6">
              <w:rPr>
                <w:rFonts w:ascii="Arial" w:hAnsi="Arial" w:cs="Arial"/>
                <w:b/>
                <w:color w:val="000000"/>
                <w:position w:val="-2"/>
                <w:sz w:val="18"/>
                <w:szCs w:val="18"/>
              </w:rPr>
              <w:t>ponudnik</w:t>
            </w:r>
          </w:p>
        </w:tc>
      </w:tr>
      <w:tr w:rsidR="0048017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8017C" w:rsidRDefault="0048017C" w:rsidP="005B7876">
            <w:pPr>
              <w:keepNext/>
              <w:keepLines/>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00DB0" w:rsidRDefault="00A00DB0" w:rsidP="005B7876">
            <w:pPr>
              <w:keepNext/>
              <w:keepLines/>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rsidR="0048017C" w:rsidRPr="0048017C" w:rsidRDefault="0048017C" w:rsidP="005B7876">
            <w:pPr>
              <w:keepNext/>
              <w:keepLines/>
              <w:jc w:val="both"/>
              <w:textAlignment w:val="center"/>
              <w:rPr>
                <w:rFonts w:ascii="Tahoma" w:hAnsi="Tahoma" w:cs="Tahoma"/>
                <w:sz w:val="18"/>
                <w:szCs w:val="18"/>
              </w:rPr>
            </w:pPr>
            <w:r w:rsidRPr="0048017C">
              <w:rPr>
                <w:rFonts w:ascii="Tahoma" w:hAnsi="Tahoma" w:cs="Tahoma"/>
                <w:color w:val="000000"/>
                <w:position w:val="-2"/>
                <w:sz w:val="18"/>
                <w:szCs w:val="18"/>
              </w:rPr>
              <w:t xml:space="preserve">Izpolnjen in podpisan </w:t>
            </w:r>
            <w:r w:rsidRPr="008B6CDF">
              <w:rPr>
                <w:rFonts w:ascii="Tahoma" w:hAnsi="Tahoma" w:cs="Tahoma"/>
                <w:b/>
                <w:color w:val="000000"/>
                <w:position w:val="-2"/>
                <w:sz w:val="18"/>
                <w:szCs w:val="18"/>
              </w:rPr>
              <w:t>obrazec ESPD</w:t>
            </w:r>
            <w:r w:rsidRPr="0048017C">
              <w:rPr>
                <w:rFonts w:ascii="Tahoma" w:hAnsi="Tahoma" w:cs="Tahoma"/>
                <w:color w:val="000000"/>
                <w:position w:val="-2"/>
                <w:sz w:val="18"/>
                <w:szCs w:val="18"/>
              </w:rPr>
              <w:t xml:space="preserve"> </w:t>
            </w:r>
            <w:r>
              <w:rPr>
                <w:rFonts w:ascii="Tahoma" w:hAnsi="Tahoma" w:cs="Tahoma"/>
                <w:color w:val="000000"/>
                <w:position w:val="-2"/>
                <w:sz w:val="18"/>
                <w:szCs w:val="18"/>
              </w:rPr>
              <w:t>(</w:t>
            </w:r>
            <w:r w:rsidRPr="0048017C">
              <w:rPr>
                <w:rFonts w:ascii="Tahoma" w:hAnsi="Tahoma" w:cs="Tahoma"/>
                <w:i/>
                <w:sz w:val="18"/>
                <w:szCs w:val="18"/>
              </w:rPr>
              <w:t>»Del III: Razlogi za izključitev, D: Nacionalni razlogi za izključite</w:t>
            </w:r>
            <w:r w:rsidRPr="0048017C">
              <w:rPr>
                <w:rFonts w:ascii="Tahoma" w:hAnsi="Tahoma" w:cs="Tahoma"/>
                <w:sz w:val="18"/>
                <w:szCs w:val="18"/>
              </w:rPr>
              <w:t>v</w:t>
            </w:r>
            <w:r w:rsidRPr="0048017C">
              <w:rPr>
                <w:rFonts w:ascii="Tahoma" w:hAnsi="Tahoma" w:cs="Tahoma"/>
                <w:i/>
                <w:sz w:val="18"/>
                <w:szCs w:val="18"/>
              </w:rPr>
              <w:t>«</w:t>
            </w:r>
            <w:r w:rsidRPr="0048017C">
              <w:rPr>
                <w:rFonts w:ascii="Tahoma" w:hAnsi="Tahoma" w:cs="Tahoma"/>
                <w:sz w:val="18"/>
                <w:szCs w:val="18"/>
              </w:rPr>
              <w:t>)</w:t>
            </w:r>
          </w:p>
          <w:p w:rsidR="0048017C" w:rsidRDefault="0048017C" w:rsidP="005B7876">
            <w:pPr>
              <w:keepNext/>
              <w:keepLines/>
              <w:jc w:val="both"/>
              <w:textAlignment w:val="center"/>
            </w:pPr>
          </w:p>
        </w:tc>
      </w:tr>
    </w:tbl>
    <w:p w:rsidR="00B831D8" w:rsidRDefault="00B831D8" w:rsidP="005B7876">
      <w:pPr>
        <w:keepNext/>
        <w:keepLines/>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831D8" w:rsidRDefault="006D5632" w:rsidP="005B7876">
            <w:pPr>
              <w:keepNext/>
              <w:keepLines/>
              <w:jc w:val="center"/>
            </w:pPr>
            <w:r>
              <w:rPr>
                <w:rFonts w:ascii="Arial" w:hAnsi="Arial" w:cs="Arial"/>
                <w:b/>
                <w:bCs/>
                <w:color w:val="FFFFFF"/>
                <w:position w:val="-2"/>
                <w:sz w:val="18"/>
                <w:szCs w:val="18"/>
              </w:rPr>
              <w:t>POGOJ 5</w:t>
            </w:r>
            <w:r w:rsidR="004E488F">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both"/>
              <w:textAlignment w:val="center"/>
            </w:pPr>
            <w:r>
              <w:rPr>
                <w:rFonts w:ascii="Arial" w:hAnsi="Arial" w:cs="Arial"/>
                <w:color w:val="000000"/>
                <w:position w:val="-2"/>
                <w:sz w:val="18"/>
                <w:szCs w:val="18"/>
              </w:rPr>
              <w:t xml:space="preserve">Naročnik bo iz postopka javnega naročanja izključil gospodarski subjekt, če mu je bila </w:t>
            </w:r>
            <w:r>
              <w:rPr>
                <w:rFonts w:ascii="Arial" w:hAnsi="Arial" w:cs="Arial"/>
                <w:b/>
                <w:bCs/>
                <w:color w:val="000000"/>
                <w:position w:val="-2"/>
                <w:sz w:val="18"/>
                <w:szCs w:val="18"/>
              </w:rPr>
              <w:t>v zadnjih treh letih</w:t>
            </w:r>
            <w:r>
              <w:rPr>
                <w:rFonts w:ascii="Arial" w:hAnsi="Arial" w:cs="Arial"/>
                <w:color w:val="000000"/>
                <w:position w:val="-2"/>
                <w:sz w:val="18"/>
                <w:szCs w:val="18"/>
              </w:rPr>
              <w:t xml:space="preserve"> pred potekom roka za oddajo ponudb s pravnomočno odločbo pristojnega organa Republike Slovenije ali druge države članice ali tretje države </w:t>
            </w:r>
            <w:r>
              <w:rPr>
                <w:rFonts w:ascii="Arial" w:hAnsi="Arial" w:cs="Arial"/>
                <w:b/>
                <w:bCs/>
                <w:color w:val="000000"/>
                <w:position w:val="-2"/>
                <w:sz w:val="18"/>
                <w:szCs w:val="18"/>
                <w:u w:val="single"/>
              </w:rPr>
              <w:t>dvakrat izrečena globa zaradi prekrška v zvezi s plačilom za delo.</w:t>
            </w:r>
          </w:p>
          <w:p w:rsidR="00B831D8" w:rsidRDefault="004E488F" w:rsidP="005B7876">
            <w:pPr>
              <w:keepNext/>
              <w:keepLines/>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00DB0" w:rsidRPr="0048017C" w:rsidRDefault="00A00DB0" w:rsidP="005B7876">
            <w:pPr>
              <w:keepNext/>
              <w:keepLines/>
              <w:jc w:val="both"/>
              <w:textAlignment w:val="center"/>
              <w:rPr>
                <w:rFonts w:ascii="Tahoma" w:hAnsi="Tahoma" w:cs="Tahoma"/>
                <w:sz w:val="18"/>
                <w:szCs w:val="18"/>
              </w:rPr>
            </w:pPr>
            <w:r w:rsidRPr="0048017C">
              <w:rPr>
                <w:rFonts w:ascii="Tahoma" w:hAnsi="Tahoma" w:cs="Tahoma"/>
                <w:color w:val="000000"/>
                <w:position w:val="-2"/>
                <w:sz w:val="18"/>
                <w:szCs w:val="18"/>
              </w:rPr>
              <w:t xml:space="preserve">Izpolnjen in podpisan </w:t>
            </w:r>
            <w:r w:rsidRPr="008B6CDF">
              <w:rPr>
                <w:rFonts w:ascii="Tahoma" w:hAnsi="Tahoma" w:cs="Tahoma"/>
                <w:b/>
                <w:color w:val="000000"/>
                <w:position w:val="-2"/>
                <w:sz w:val="18"/>
                <w:szCs w:val="18"/>
              </w:rPr>
              <w:t>obrazec ESPD</w:t>
            </w:r>
            <w:r w:rsidRPr="0048017C">
              <w:rPr>
                <w:rFonts w:ascii="Tahoma" w:hAnsi="Tahoma" w:cs="Tahoma"/>
                <w:color w:val="000000"/>
                <w:position w:val="-2"/>
                <w:sz w:val="18"/>
                <w:szCs w:val="18"/>
              </w:rPr>
              <w:t xml:space="preserve"> </w:t>
            </w:r>
            <w:r>
              <w:rPr>
                <w:rFonts w:ascii="Tahoma" w:hAnsi="Tahoma" w:cs="Tahoma"/>
                <w:color w:val="000000"/>
                <w:position w:val="-2"/>
                <w:sz w:val="18"/>
                <w:szCs w:val="18"/>
              </w:rPr>
              <w:t>(</w:t>
            </w:r>
            <w:r w:rsidRPr="0048017C">
              <w:rPr>
                <w:rFonts w:ascii="Tahoma" w:hAnsi="Tahoma" w:cs="Tahoma"/>
                <w:i/>
                <w:sz w:val="18"/>
                <w:szCs w:val="18"/>
              </w:rPr>
              <w:t>»Del III: Razlogi za izključitev, D: Nacionalni razlogi za izključite</w:t>
            </w:r>
            <w:r w:rsidRPr="0048017C">
              <w:rPr>
                <w:rFonts w:ascii="Tahoma" w:hAnsi="Tahoma" w:cs="Tahoma"/>
                <w:sz w:val="18"/>
                <w:szCs w:val="18"/>
              </w:rPr>
              <w:t>v</w:t>
            </w:r>
            <w:r w:rsidRPr="0048017C">
              <w:rPr>
                <w:rFonts w:ascii="Tahoma" w:hAnsi="Tahoma" w:cs="Tahoma"/>
                <w:i/>
                <w:sz w:val="18"/>
                <w:szCs w:val="18"/>
              </w:rPr>
              <w:t>«</w:t>
            </w:r>
            <w:r w:rsidRPr="0048017C">
              <w:rPr>
                <w:rFonts w:ascii="Tahoma" w:hAnsi="Tahoma" w:cs="Tahoma"/>
                <w:sz w:val="18"/>
                <w:szCs w:val="18"/>
              </w:rPr>
              <w:t>)</w:t>
            </w:r>
          </w:p>
          <w:p w:rsidR="00B831D8" w:rsidRDefault="00B831D8" w:rsidP="005B7876">
            <w:pPr>
              <w:keepNext/>
              <w:keepLines/>
              <w:jc w:val="both"/>
              <w:textAlignment w:val="center"/>
            </w:pP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00DB0" w:rsidRPr="00A00DB0" w:rsidRDefault="00A00DB0" w:rsidP="005B7876">
            <w:pPr>
              <w:keepNext/>
              <w:keepLines/>
              <w:jc w:val="both"/>
              <w:textAlignment w:val="center"/>
              <w:rPr>
                <w:rFonts w:ascii="Tahoma" w:hAnsi="Tahoma" w:cs="Tahoma"/>
                <w:sz w:val="18"/>
                <w:szCs w:val="18"/>
              </w:rPr>
            </w:pPr>
            <w:r w:rsidRPr="00A00DB0">
              <w:rPr>
                <w:rFonts w:ascii="Tahoma" w:hAnsi="Tahoma" w:cs="Tahoma"/>
                <w:color w:val="000000"/>
                <w:position w:val="-2"/>
                <w:sz w:val="18"/>
                <w:szCs w:val="18"/>
                <w:u w:val="single"/>
              </w:rPr>
              <w:t>Gospodarski subjekti, ki nimajo sedeža v Republiki Sloveniji:</w:t>
            </w:r>
          </w:p>
          <w:p w:rsidR="00A00DB0" w:rsidRPr="00A00DB0" w:rsidRDefault="00A00DB0" w:rsidP="005B7876">
            <w:pPr>
              <w:keepNext/>
              <w:keepLines/>
              <w:jc w:val="both"/>
              <w:textAlignment w:val="center"/>
              <w:rPr>
                <w:rFonts w:ascii="Tahoma" w:hAnsi="Tahoma" w:cs="Tahoma"/>
                <w:sz w:val="18"/>
                <w:szCs w:val="18"/>
              </w:rPr>
            </w:pPr>
            <w:r w:rsidRPr="00A00DB0">
              <w:rPr>
                <w:rFonts w:ascii="Tahoma" w:hAnsi="Tahoma" w:cs="Tahoma"/>
                <w:color w:val="000000"/>
                <w:position w:val="-2"/>
                <w:sz w:val="18"/>
                <w:szCs w:val="18"/>
              </w:rPr>
              <w:t>Skladno s točko 16. navodila ponudnikom za izdelavo ponudbo</w:t>
            </w:r>
          </w:p>
          <w:p w:rsidR="00A00DB0" w:rsidRPr="00A00DB0" w:rsidRDefault="00A00DB0" w:rsidP="005B7876">
            <w:pPr>
              <w:pStyle w:val="Odstavekseznama"/>
              <w:keepNext/>
              <w:keepLines/>
              <w:ind w:left="0"/>
              <w:jc w:val="both"/>
              <w:rPr>
                <w:rFonts w:ascii="Tahoma" w:eastAsia="Times New Roman" w:hAnsi="Tahoma" w:cs="Tahoma"/>
                <w:sz w:val="18"/>
                <w:szCs w:val="18"/>
                <w:lang w:eastAsia="sl-SI"/>
              </w:rPr>
            </w:pPr>
            <w:r w:rsidRPr="00A00DB0">
              <w:rPr>
                <w:rFonts w:ascii="Tahoma" w:hAnsi="Tahoma" w:cs="Tahoma"/>
                <w:color w:val="000000"/>
                <w:position w:val="-2"/>
                <w:sz w:val="18"/>
                <w:szCs w:val="18"/>
              </w:rPr>
              <w:t xml:space="preserve"> </w:t>
            </w:r>
            <w:r w:rsidRPr="00A00DB0">
              <w:rPr>
                <w:rFonts w:ascii="Tahoma" w:eastAsia="Times New Roman" w:hAnsi="Tahoma" w:cs="Tahoma"/>
                <w:sz w:val="18"/>
                <w:szCs w:val="18"/>
                <w:lang w:eastAsia="sl-SI"/>
              </w:rPr>
              <w:t>Ponudnik s sedežem izven Republike Slovenije mora potrdilo pristojnega organa predložiti sam. Potrdilo pristojnega organa je lahko priloženo že ob oddaji ponudbe.</w:t>
            </w:r>
          </w:p>
          <w:p w:rsidR="00B831D8" w:rsidRDefault="00B831D8" w:rsidP="005B7876">
            <w:pPr>
              <w:keepNext/>
              <w:keepLines/>
              <w:jc w:val="both"/>
              <w:textAlignment w:val="center"/>
            </w:pP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both"/>
              <w:textAlignment w:val="center"/>
            </w:pPr>
            <w:r>
              <w:rPr>
                <w:rFonts w:ascii="Arial" w:hAnsi="Arial" w:cs="Arial"/>
                <w:color w:val="000000"/>
                <w:position w:val="-2"/>
                <w:sz w:val="18"/>
                <w:szCs w:val="18"/>
              </w:rPr>
              <w:t>MORAJO izpolnjevati pogoj</w:t>
            </w:r>
          </w:p>
          <w:p w:rsidR="00B831D8" w:rsidRDefault="008B6CDF" w:rsidP="005B7876">
            <w:pPr>
              <w:keepNext/>
              <w:keepLines/>
              <w:jc w:val="both"/>
              <w:textAlignment w:val="center"/>
            </w:pPr>
            <w:r>
              <w:rPr>
                <w:rFonts w:ascii="Arial" w:hAnsi="Arial" w:cs="Arial"/>
                <w:color w:val="000000"/>
                <w:position w:val="-2"/>
                <w:sz w:val="18"/>
                <w:szCs w:val="18"/>
              </w:rPr>
              <w:t xml:space="preserve">DOKAZILO: </w:t>
            </w:r>
            <w:r w:rsidRPr="001D28A0">
              <w:rPr>
                <w:rFonts w:ascii="Arial" w:hAnsi="Arial" w:cs="Arial"/>
                <w:b/>
                <w:color w:val="000000"/>
                <w:position w:val="-2"/>
                <w:sz w:val="18"/>
                <w:szCs w:val="18"/>
              </w:rPr>
              <w:t xml:space="preserve">Enako kot </w:t>
            </w:r>
            <w:r>
              <w:rPr>
                <w:rFonts w:ascii="Arial" w:hAnsi="Arial" w:cs="Arial"/>
                <w:b/>
                <w:color w:val="000000"/>
                <w:position w:val="-2"/>
                <w:sz w:val="18"/>
                <w:szCs w:val="18"/>
              </w:rPr>
              <w:t xml:space="preserve">glavni </w:t>
            </w:r>
            <w:r w:rsidR="001730D6">
              <w:rPr>
                <w:rFonts w:ascii="Arial" w:hAnsi="Arial" w:cs="Arial"/>
                <w:b/>
                <w:color w:val="000000"/>
                <w:position w:val="-2"/>
                <w:sz w:val="18"/>
                <w:szCs w:val="18"/>
              </w:rPr>
              <w:t>ponudnik</w:t>
            </w:r>
            <w:r w:rsidR="006D5632">
              <w:rPr>
                <w:rFonts w:ascii="Arial" w:hAnsi="Arial" w:cs="Arial"/>
                <w:b/>
                <w:color w:val="000000"/>
                <w:position w:val="-2"/>
                <w:sz w:val="18"/>
                <w:szCs w:val="18"/>
              </w:rPr>
              <w:t xml:space="preserve"> </w:t>
            </w:r>
            <w:r w:rsidR="006D5632" w:rsidRPr="008B6CDF">
              <w:rPr>
                <w:rFonts w:ascii="Tahoma" w:hAnsi="Tahoma" w:cs="Tahoma"/>
                <w:b/>
                <w:color w:val="000000"/>
                <w:position w:val="-2"/>
                <w:sz w:val="18"/>
                <w:szCs w:val="18"/>
              </w:rPr>
              <w:t>obrazec ESPD</w:t>
            </w:r>
            <w:r w:rsidR="006D5632" w:rsidRPr="0048017C">
              <w:rPr>
                <w:rFonts w:ascii="Tahoma" w:hAnsi="Tahoma" w:cs="Tahoma"/>
                <w:color w:val="000000"/>
                <w:position w:val="-2"/>
                <w:sz w:val="18"/>
                <w:szCs w:val="18"/>
              </w:rPr>
              <w:t xml:space="preserve"> </w:t>
            </w:r>
            <w:r w:rsidR="006D5632">
              <w:rPr>
                <w:rFonts w:ascii="Tahoma" w:hAnsi="Tahoma" w:cs="Tahoma"/>
                <w:color w:val="000000"/>
                <w:position w:val="-2"/>
                <w:sz w:val="18"/>
                <w:szCs w:val="18"/>
              </w:rPr>
              <w:t>(</w:t>
            </w:r>
            <w:r w:rsidR="006D5632" w:rsidRPr="0048017C">
              <w:rPr>
                <w:rFonts w:ascii="Tahoma" w:hAnsi="Tahoma" w:cs="Tahoma"/>
                <w:i/>
                <w:sz w:val="18"/>
                <w:szCs w:val="18"/>
              </w:rPr>
              <w:t>»Del III: Razlogi za izključitev, D: Nacionalni razlogi za izključite</w:t>
            </w:r>
            <w:r w:rsidR="006D5632" w:rsidRPr="0048017C">
              <w:rPr>
                <w:rFonts w:ascii="Tahoma" w:hAnsi="Tahoma" w:cs="Tahoma"/>
                <w:sz w:val="18"/>
                <w:szCs w:val="18"/>
              </w:rPr>
              <w:t>v</w:t>
            </w:r>
            <w:r w:rsidR="006D5632" w:rsidRPr="0048017C">
              <w:rPr>
                <w:rFonts w:ascii="Tahoma" w:hAnsi="Tahoma" w:cs="Tahoma"/>
                <w:i/>
                <w:sz w:val="18"/>
                <w:szCs w:val="18"/>
              </w:rPr>
              <w:t>«</w:t>
            </w:r>
            <w:r w:rsidR="006D5632" w:rsidRPr="0048017C">
              <w:rPr>
                <w:rFonts w:ascii="Tahoma" w:hAnsi="Tahoma" w:cs="Tahoma"/>
                <w:sz w:val="18"/>
                <w:szCs w:val="18"/>
              </w:rPr>
              <w:t>)</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both"/>
              <w:textAlignment w:val="center"/>
            </w:pPr>
            <w:r>
              <w:rPr>
                <w:rFonts w:ascii="Arial" w:hAnsi="Arial" w:cs="Arial"/>
                <w:color w:val="000000"/>
                <w:position w:val="-2"/>
                <w:sz w:val="18"/>
                <w:szCs w:val="18"/>
              </w:rPr>
              <w:t>MORAJO izpolnjevati pogoj</w:t>
            </w:r>
          </w:p>
          <w:p w:rsidR="00B831D8" w:rsidRDefault="00A00DB0" w:rsidP="005B7876">
            <w:pPr>
              <w:keepNext/>
              <w:keepLines/>
              <w:jc w:val="both"/>
              <w:textAlignment w:val="center"/>
            </w:pPr>
            <w:r w:rsidRPr="0048017C">
              <w:rPr>
                <w:rFonts w:ascii="Tahoma" w:hAnsi="Tahoma" w:cs="Tahoma"/>
                <w:color w:val="000000"/>
                <w:position w:val="-2"/>
                <w:sz w:val="18"/>
                <w:szCs w:val="18"/>
              </w:rPr>
              <w:t xml:space="preserve">Izpolnjen in podpisan </w:t>
            </w:r>
            <w:r w:rsidRPr="008B6CDF">
              <w:rPr>
                <w:rFonts w:ascii="Tahoma" w:hAnsi="Tahoma" w:cs="Tahoma"/>
                <w:b/>
                <w:color w:val="000000"/>
                <w:position w:val="-2"/>
                <w:sz w:val="18"/>
                <w:szCs w:val="18"/>
              </w:rPr>
              <w:t>obrazec ESPD</w:t>
            </w:r>
            <w:r w:rsidRPr="0048017C">
              <w:rPr>
                <w:rFonts w:ascii="Tahoma" w:hAnsi="Tahoma" w:cs="Tahoma"/>
                <w:color w:val="000000"/>
                <w:position w:val="-2"/>
                <w:sz w:val="18"/>
                <w:szCs w:val="18"/>
              </w:rPr>
              <w:t xml:space="preserve"> </w:t>
            </w:r>
            <w:r>
              <w:rPr>
                <w:rFonts w:ascii="Tahoma" w:hAnsi="Tahoma" w:cs="Tahoma"/>
                <w:color w:val="000000"/>
                <w:position w:val="-2"/>
                <w:sz w:val="18"/>
                <w:szCs w:val="18"/>
              </w:rPr>
              <w:t>(</w:t>
            </w:r>
            <w:r w:rsidRPr="0048017C">
              <w:rPr>
                <w:rFonts w:ascii="Tahoma" w:hAnsi="Tahoma" w:cs="Tahoma"/>
                <w:i/>
                <w:sz w:val="18"/>
                <w:szCs w:val="18"/>
              </w:rPr>
              <w:t>»Del III: Razlogi za izključitev, D: Nacionalni razlogi za izključite</w:t>
            </w:r>
            <w:r w:rsidRPr="0048017C">
              <w:rPr>
                <w:rFonts w:ascii="Tahoma" w:hAnsi="Tahoma" w:cs="Tahoma"/>
                <w:sz w:val="18"/>
                <w:szCs w:val="18"/>
              </w:rPr>
              <w:t>v</w:t>
            </w:r>
            <w:r w:rsidRPr="0048017C">
              <w:rPr>
                <w:rFonts w:ascii="Tahoma" w:hAnsi="Tahoma" w:cs="Tahoma"/>
                <w:i/>
                <w:sz w:val="18"/>
                <w:szCs w:val="18"/>
              </w:rPr>
              <w:t>«</w:t>
            </w:r>
            <w:r w:rsidRPr="0048017C">
              <w:rPr>
                <w:rFonts w:ascii="Tahoma" w:hAnsi="Tahoma" w:cs="Tahoma"/>
                <w:sz w:val="18"/>
                <w:szCs w:val="18"/>
              </w:rPr>
              <w:t>)</w:t>
            </w:r>
          </w:p>
        </w:tc>
      </w:tr>
    </w:tbl>
    <w:p w:rsidR="00B831D8" w:rsidRDefault="00B831D8" w:rsidP="005B7876">
      <w:pPr>
        <w:keepNext/>
        <w:keepLines/>
        <w:spacing w:after="0" w:line="240" w:lineRule="auto"/>
      </w:pPr>
    </w:p>
    <w:p w:rsidR="006D5632" w:rsidRDefault="006D5632" w:rsidP="005B7876">
      <w:pPr>
        <w:keepNext/>
        <w:keepLines/>
        <w:spacing w:after="0" w:line="240" w:lineRule="auto"/>
      </w:pPr>
    </w:p>
    <w:p w:rsidR="006D5632" w:rsidRDefault="006D5632" w:rsidP="005B7876">
      <w:pPr>
        <w:keepNext/>
        <w:keepLines/>
        <w:spacing w:after="0" w:line="240" w:lineRule="auto"/>
      </w:pPr>
    </w:p>
    <w:p w:rsidR="006D5632" w:rsidRDefault="006D5632" w:rsidP="005B7876">
      <w:pPr>
        <w:keepNext/>
        <w:keepLines/>
        <w:spacing w:after="0" w:line="240" w:lineRule="auto"/>
      </w:pPr>
    </w:p>
    <w:p w:rsidR="006D5632" w:rsidRDefault="006D5632" w:rsidP="005B7876">
      <w:pPr>
        <w:keepNext/>
        <w:keepLines/>
        <w:spacing w:after="0" w:line="240" w:lineRule="auto"/>
      </w:pPr>
    </w:p>
    <w:p w:rsidR="006D5632" w:rsidRDefault="006D5632" w:rsidP="005B7876">
      <w:pPr>
        <w:keepNext/>
        <w:keepLines/>
        <w:spacing w:after="0" w:line="240" w:lineRule="auto"/>
      </w:pPr>
    </w:p>
    <w:p w:rsidR="006D5632" w:rsidRDefault="006D5632" w:rsidP="005B7876">
      <w:pPr>
        <w:keepNext/>
        <w:keepLines/>
        <w:spacing w:after="0" w:line="240" w:lineRule="auto"/>
      </w:pPr>
    </w:p>
    <w:tbl>
      <w:tblPr>
        <w:tblStyle w:val="NormalTablePHPDOCX"/>
        <w:tblW w:w="2500" w:type="pct"/>
        <w:tblInd w:w="108" w:type="dxa"/>
        <w:tblLook w:val="04A0" w:firstRow="1" w:lastRow="0" w:firstColumn="1" w:lastColumn="0" w:noHBand="0" w:noVBand="1"/>
      </w:tblPr>
      <w:tblGrid>
        <w:gridCol w:w="4504"/>
      </w:tblGrid>
      <w:tr w:rsidR="00B831D8">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B831D8" w:rsidRDefault="004E488F" w:rsidP="005B7876">
            <w:pPr>
              <w:keepNext/>
              <w:keepLines/>
            </w:pPr>
            <w:r>
              <w:rPr>
                <w:rFonts w:ascii="Arial" w:hAnsi="Arial" w:cs="Arial"/>
                <w:color w:val="FFFFFF"/>
                <w:position w:val="-2"/>
                <w:sz w:val="18"/>
                <w:szCs w:val="18"/>
              </w:rPr>
              <w:lastRenderedPageBreak/>
              <w:t>Poslovna in finančna sposobnost</w:t>
            </w:r>
          </w:p>
        </w:tc>
      </w:tr>
    </w:tbl>
    <w:p w:rsidR="00B831D8" w:rsidRDefault="00B831D8" w:rsidP="005B7876">
      <w:pPr>
        <w:keepNext/>
        <w:keepLines/>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B831D8" w:rsidRDefault="004E488F" w:rsidP="005B7876">
            <w:pPr>
              <w:keepNext/>
              <w:keepLines/>
              <w:jc w:val="center"/>
            </w:pPr>
            <w:bookmarkStart w:id="5" w:name="_Hlk482515045"/>
            <w:r>
              <w:rPr>
                <w:rFonts w:ascii="Arial" w:hAnsi="Arial" w:cs="Arial"/>
                <w:b/>
                <w:bCs/>
                <w:color w:val="FFFFFF"/>
                <w:position w:val="-2"/>
                <w:sz w:val="18"/>
                <w:szCs w:val="18"/>
              </w:rPr>
              <w:t xml:space="preserve">POGOJ </w:t>
            </w:r>
            <w:r w:rsidR="00065630">
              <w:rPr>
                <w:rFonts w:ascii="Arial" w:hAnsi="Arial" w:cs="Arial"/>
                <w:b/>
                <w:bCs/>
                <w:color w:val="FFFFFF"/>
                <w:position w:val="-2"/>
                <w:sz w:val="18"/>
                <w:szCs w:val="18"/>
              </w:rPr>
              <w:t>6</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663520" w:rsidRDefault="004E488F" w:rsidP="005B7876">
            <w:pPr>
              <w:keepNext/>
              <w:keepLines/>
              <w:jc w:val="both"/>
              <w:textAlignment w:val="center"/>
              <w:rPr>
                <w:rFonts w:ascii="Tahoma" w:hAnsi="Tahoma" w:cs="Tahoma"/>
                <w:color w:val="000000"/>
                <w:position w:val="-2"/>
                <w:sz w:val="18"/>
                <w:szCs w:val="18"/>
              </w:rPr>
            </w:pPr>
            <w:r w:rsidRPr="00663520">
              <w:rPr>
                <w:rFonts w:ascii="Tahoma" w:hAnsi="Tahoma" w:cs="Tahoma"/>
                <w:color w:val="000000"/>
                <w:position w:val="-2"/>
                <w:sz w:val="18"/>
                <w:szCs w:val="18"/>
              </w:rPr>
              <w:t xml:space="preserve">Gospodarski subjekt je </w:t>
            </w:r>
            <w:r w:rsidRPr="00663520">
              <w:rPr>
                <w:rFonts w:ascii="Tahoma" w:hAnsi="Tahoma" w:cs="Tahoma"/>
                <w:b/>
                <w:bCs/>
                <w:color w:val="000000"/>
                <w:position w:val="-2"/>
                <w:sz w:val="18"/>
                <w:szCs w:val="18"/>
                <w:u w:val="single"/>
              </w:rPr>
              <w:t>vpisan v enega od poklicnih ali poslovnih registrov,</w:t>
            </w:r>
            <w:r w:rsidRPr="00663520">
              <w:rPr>
                <w:rFonts w:ascii="Tahoma" w:hAnsi="Tahoma" w:cs="Tahoma"/>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A00DB0" w:rsidRPr="00663520" w:rsidRDefault="00A00DB0" w:rsidP="005B7876">
            <w:pPr>
              <w:keepNext/>
              <w:keepLines/>
              <w:jc w:val="both"/>
              <w:rPr>
                <w:rFonts w:ascii="Tahoma" w:eastAsia="Times New Roman" w:hAnsi="Tahoma" w:cs="Tahoma"/>
                <w:sz w:val="18"/>
                <w:szCs w:val="18"/>
                <w:lang w:eastAsia="sl-SI"/>
              </w:rPr>
            </w:pPr>
            <w:r w:rsidRPr="00663520">
              <w:rPr>
                <w:rFonts w:ascii="Tahoma" w:eastAsia="Times New Roman" w:hAnsi="Tahoma" w:cs="Tahoma"/>
                <w:sz w:val="18"/>
                <w:szCs w:val="18"/>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rsidR="00A00DB0" w:rsidRDefault="00A00DB0" w:rsidP="005B7876">
            <w:pPr>
              <w:keepNext/>
              <w:keepLines/>
              <w:jc w:val="both"/>
              <w:textAlignment w:val="center"/>
            </w:pP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663520" w:rsidRDefault="004E488F" w:rsidP="005B7876">
            <w:pPr>
              <w:pStyle w:val="Odstavekseznama"/>
              <w:keepNext/>
              <w:keepLines/>
              <w:ind w:left="0"/>
              <w:jc w:val="both"/>
              <w:rPr>
                <w:rFonts w:ascii="Tahoma" w:hAnsi="Tahoma" w:cs="Tahoma"/>
              </w:rPr>
            </w:pPr>
            <w:r w:rsidRPr="00663520">
              <w:rPr>
                <w:rFonts w:ascii="Tahoma" w:hAnsi="Tahoma" w:cs="Tahoma"/>
                <w:color w:val="000000"/>
                <w:position w:val="-2"/>
                <w:sz w:val="18"/>
                <w:szCs w:val="18"/>
              </w:rPr>
              <w:t xml:space="preserve">Izpolnjen in podpisan </w:t>
            </w:r>
            <w:r w:rsidRPr="00663520">
              <w:rPr>
                <w:rFonts w:ascii="Tahoma" w:hAnsi="Tahoma" w:cs="Tahoma"/>
                <w:b/>
                <w:color w:val="000000"/>
                <w:position w:val="-2"/>
                <w:sz w:val="18"/>
                <w:szCs w:val="18"/>
              </w:rPr>
              <w:t>Obrazec  </w:t>
            </w:r>
            <w:r w:rsidR="00A00DB0" w:rsidRPr="00663520">
              <w:rPr>
                <w:rFonts w:ascii="Tahoma" w:hAnsi="Tahoma" w:cs="Tahoma"/>
                <w:b/>
                <w:sz w:val="18"/>
                <w:szCs w:val="18"/>
              </w:rPr>
              <w:t>ESPD</w:t>
            </w:r>
            <w:r w:rsidR="00A00DB0" w:rsidRPr="00663520">
              <w:rPr>
                <w:rFonts w:ascii="Tahoma" w:hAnsi="Tahoma" w:cs="Tahoma"/>
                <w:sz w:val="18"/>
                <w:szCs w:val="18"/>
              </w:rPr>
              <w:t xml:space="preserve"> (</w:t>
            </w:r>
            <w:r w:rsidR="00A00DB0" w:rsidRPr="00663520">
              <w:rPr>
                <w:rFonts w:ascii="Tahoma" w:hAnsi="Tahoma" w:cs="Tahoma"/>
                <w:i/>
                <w:sz w:val="18"/>
                <w:szCs w:val="18"/>
              </w:rPr>
              <w:t>v »Del IV: Pogoji za sodelovanje, A: Ustreznost«</w:t>
            </w:r>
            <w:r w:rsidR="00A00DB0" w:rsidRPr="00663520">
              <w:rPr>
                <w:rFonts w:ascii="Tahoma" w:hAnsi="Tahoma" w:cs="Tahoma"/>
                <w:sz w:val="18"/>
                <w:szCs w:val="18"/>
              </w:rPr>
              <w:t>) s strani vseh gospodarskih subjektov v ponudbi.</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B6CDF" w:rsidRPr="00663520" w:rsidRDefault="008B6CDF" w:rsidP="005B7876">
            <w:pPr>
              <w:keepNext/>
              <w:keepLines/>
              <w:jc w:val="both"/>
              <w:textAlignment w:val="center"/>
              <w:rPr>
                <w:rFonts w:ascii="Tahoma" w:hAnsi="Tahoma" w:cs="Tahoma"/>
                <w:sz w:val="18"/>
                <w:szCs w:val="18"/>
              </w:rPr>
            </w:pPr>
            <w:r w:rsidRPr="00663520">
              <w:rPr>
                <w:rFonts w:ascii="Tahoma" w:hAnsi="Tahoma" w:cs="Tahoma"/>
                <w:color w:val="000000"/>
                <w:position w:val="-2"/>
                <w:sz w:val="18"/>
                <w:szCs w:val="18"/>
                <w:u w:val="single"/>
              </w:rPr>
              <w:t>Gospodarski subjekti, ki nimajo sedeža v Republiki Sloveniji:</w:t>
            </w:r>
          </w:p>
          <w:p w:rsidR="008B6CDF" w:rsidRPr="00663520" w:rsidRDefault="008B6CDF" w:rsidP="005B7876">
            <w:pPr>
              <w:keepNext/>
              <w:keepLines/>
              <w:jc w:val="both"/>
              <w:textAlignment w:val="center"/>
              <w:rPr>
                <w:rFonts w:ascii="Tahoma" w:hAnsi="Tahoma" w:cs="Tahoma"/>
                <w:sz w:val="18"/>
                <w:szCs w:val="18"/>
              </w:rPr>
            </w:pPr>
            <w:r w:rsidRPr="00663520">
              <w:rPr>
                <w:rFonts w:ascii="Tahoma" w:hAnsi="Tahoma" w:cs="Tahoma"/>
                <w:color w:val="000000"/>
                <w:position w:val="-2"/>
                <w:sz w:val="18"/>
                <w:szCs w:val="18"/>
              </w:rPr>
              <w:t>Skladno s točko 16. navodila ponudnikom za izdelavo ponudbo</w:t>
            </w:r>
          </w:p>
          <w:p w:rsidR="00B831D8" w:rsidRPr="00663520" w:rsidRDefault="008B6CDF" w:rsidP="005B7876">
            <w:pPr>
              <w:pStyle w:val="Odstavekseznama"/>
              <w:keepNext/>
              <w:keepLines/>
              <w:ind w:left="0"/>
              <w:jc w:val="both"/>
              <w:rPr>
                <w:rFonts w:ascii="Tahoma" w:hAnsi="Tahoma" w:cs="Tahoma"/>
              </w:rPr>
            </w:pPr>
            <w:r w:rsidRPr="00663520">
              <w:rPr>
                <w:rFonts w:ascii="Tahoma" w:hAnsi="Tahoma" w:cs="Tahoma"/>
                <w:color w:val="000000"/>
                <w:position w:val="-2"/>
                <w:sz w:val="18"/>
                <w:szCs w:val="18"/>
              </w:rPr>
              <w:t xml:space="preserve"> </w:t>
            </w:r>
            <w:r w:rsidRPr="00663520">
              <w:rPr>
                <w:rFonts w:ascii="Tahoma" w:eastAsia="Times New Roman" w:hAnsi="Tahoma" w:cs="Tahoma"/>
                <w:sz w:val="18"/>
                <w:szCs w:val="18"/>
                <w:lang w:eastAsia="sl-SI"/>
              </w:rPr>
              <w:t>Ponudnik s sedežem izven Republike Slovenije mora potrdilo pristojnega organa predložiti sam. Potrdilo pristojnega organa je lahko priloženo že ob oddaji ponudbe.</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663520" w:rsidRDefault="004E488F" w:rsidP="005B7876">
            <w:pPr>
              <w:keepNext/>
              <w:keepLines/>
              <w:jc w:val="both"/>
              <w:textAlignment w:val="center"/>
              <w:rPr>
                <w:rFonts w:ascii="Tahoma" w:hAnsi="Tahoma" w:cs="Tahoma"/>
              </w:rPr>
            </w:pPr>
            <w:r w:rsidRPr="00663520">
              <w:rPr>
                <w:rFonts w:ascii="Tahoma" w:hAnsi="Tahoma" w:cs="Tahoma"/>
                <w:color w:val="000000"/>
                <w:position w:val="-2"/>
                <w:sz w:val="18"/>
                <w:szCs w:val="18"/>
              </w:rPr>
              <w:t>MORAJO izpolnjevati pogoj</w:t>
            </w:r>
          </w:p>
          <w:p w:rsidR="00B831D8" w:rsidRPr="00663520" w:rsidRDefault="008B6CDF" w:rsidP="005B7876">
            <w:pPr>
              <w:keepNext/>
              <w:keepLines/>
              <w:jc w:val="both"/>
              <w:textAlignment w:val="center"/>
              <w:rPr>
                <w:rFonts w:ascii="Tahoma" w:hAnsi="Tahoma" w:cs="Tahoma"/>
              </w:rPr>
            </w:pPr>
            <w:r w:rsidRPr="00663520">
              <w:rPr>
                <w:rFonts w:ascii="Tahoma" w:hAnsi="Tahoma" w:cs="Tahoma"/>
                <w:color w:val="000000"/>
                <w:position w:val="-2"/>
                <w:sz w:val="18"/>
                <w:szCs w:val="18"/>
              </w:rPr>
              <w:t xml:space="preserve">DOKAZILO: </w:t>
            </w:r>
            <w:r w:rsidRPr="00663520">
              <w:rPr>
                <w:rFonts w:ascii="Tahoma" w:hAnsi="Tahoma" w:cs="Tahoma"/>
                <w:b/>
                <w:color w:val="000000"/>
                <w:position w:val="-2"/>
                <w:sz w:val="18"/>
                <w:szCs w:val="18"/>
              </w:rPr>
              <w:t xml:space="preserve">Enako kot glavni </w:t>
            </w:r>
            <w:r w:rsidR="001730D6" w:rsidRPr="00663520">
              <w:rPr>
                <w:rFonts w:ascii="Tahoma" w:hAnsi="Tahoma" w:cs="Tahoma"/>
                <w:b/>
                <w:color w:val="000000"/>
                <w:position w:val="-2"/>
                <w:sz w:val="18"/>
                <w:szCs w:val="18"/>
              </w:rPr>
              <w:t>ponudnik</w:t>
            </w:r>
            <w:r w:rsidR="005A3621" w:rsidRPr="00663520">
              <w:rPr>
                <w:rFonts w:ascii="Tahoma" w:hAnsi="Tahoma" w:cs="Tahoma"/>
                <w:b/>
                <w:color w:val="000000"/>
                <w:position w:val="-2"/>
                <w:sz w:val="18"/>
                <w:szCs w:val="18"/>
              </w:rPr>
              <w:t xml:space="preserve"> </w:t>
            </w:r>
            <w:r w:rsidR="005A3621" w:rsidRPr="00663520">
              <w:rPr>
                <w:rFonts w:ascii="Tahoma" w:hAnsi="Tahoma" w:cs="Tahoma"/>
                <w:b/>
                <w:sz w:val="18"/>
                <w:szCs w:val="18"/>
              </w:rPr>
              <w:t>ESPD</w:t>
            </w:r>
            <w:r w:rsidR="005A3621" w:rsidRPr="00663520">
              <w:rPr>
                <w:rFonts w:ascii="Tahoma" w:hAnsi="Tahoma" w:cs="Tahoma"/>
                <w:sz w:val="18"/>
                <w:szCs w:val="18"/>
              </w:rPr>
              <w:t xml:space="preserve"> (</w:t>
            </w:r>
            <w:r w:rsidR="005A3621" w:rsidRPr="00663520">
              <w:rPr>
                <w:rFonts w:ascii="Tahoma" w:hAnsi="Tahoma" w:cs="Tahoma"/>
                <w:i/>
                <w:sz w:val="18"/>
                <w:szCs w:val="18"/>
              </w:rPr>
              <w:t>v »Del IV: Pogoji za sodelovanje, A: Ustreznost«</w:t>
            </w:r>
            <w:r w:rsidR="005A3621" w:rsidRPr="00663520">
              <w:rPr>
                <w:rFonts w:ascii="Tahoma" w:hAnsi="Tahoma" w:cs="Tahoma"/>
                <w:sz w:val="18"/>
                <w:szCs w:val="18"/>
              </w:rPr>
              <w:t>)</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663520" w:rsidRDefault="004E488F" w:rsidP="005B7876">
            <w:pPr>
              <w:keepNext/>
              <w:keepLines/>
              <w:jc w:val="both"/>
              <w:textAlignment w:val="center"/>
              <w:rPr>
                <w:rFonts w:ascii="Tahoma" w:hAnsi="Tahoma" w:cs="Tahoma"/>
              </w:rPr>
            </w:pPr>
            <w:r w:rsidRPr="00663520">
              <w:rPr>
                <w:rFonts w:ascii="Tahoma" w:hAnsi="Tahoma" w:cs="Tahoma"/>
                <w:color w:val="000000"/>
                <w:position w:val="-2"/>
                <w:sz w:val="18"/>
                <w:szCs w:val="18"/>
              </w:rPr>
              <w:t>MORAJO izpolnjevati pogoj</w:t>
            </w:r>
          </w:p>
          <w:p w:rsidR="00B831D8" w:rsidRPr="00663520" w:rsidRDefault="00A00DB0" w:rsidP="005B7876">
            <w:pPr>
              <w:keepNext/>
              <w:keepLines/>
              <w:jc w:val="both"/>
              <w:textAlignment w:val="center"/>
              <w:rPr>
                <w:rFonts w:ascii="Tahoma" w:hAnsi="Tahoma" w:cs="Tahoma"/>
              </w:rPr>
            </w:pPr>
            <w:r w:rsidRPr="00663520">
              <w:rPr>
                <w:rFonts w:ascii="Tahoma" w:hAnsi="Tahoma" w:cs="Tahoma"/>
                <w:color w:val="000000"/>
                <w:position w:val="-2"/>
                <w:sz w:val="18"/>
                <w:szCs w:val="18"/>
              </w:rPr>
              <w:t xml:space="preserve">Izpolnjen in podpisan </w:t>
            </w:r>
            <w:r w:rsidRPr="00663520">
              <w:rPr>
                <w:rFonts w:ascii="Tahoma" w:hAnsi="Tahoma" w:cs="Tahoma"/>
                <w:b/>
                <w:color w:val="000000"/>
                <w:position w:val="-2"/>
                <w:sz w:val="18"/>
                <w:szCs w:val="18"/>
              </w:rPr>
              <w:t>Obrazec  </w:t>
            </w:r>
            <w:r w:rsidRPr="00663520">
              <w:rPr>
                <w:rFonts w:ascii="Tahoma" w:hAnsi="Tahoma" w:cs="Tahoma"/>
                <w:b/>
                <w:sz w:val="18"/>
                <w:szCs w:val="18"/>
              </w:rPr>
              <w:t>ESPD</w:t>
            </w:r>
            <w:r w:rsidRPr="00663520">
              <w:rPr>
                <w:rFonts w:ascii="Tahoma" w:hAnsi="Tahoma" w:cs="Tahoma"/>
                <w:sz w:val="18"/>
                <w:szCs w:val="18"/>
              </w:rPr>
              <w:t xml:space="preserve"> (</w:t>
            </w:r>
            <w:r w:rsidRPr="00663520">
              <w:rPr>
                <w:rFonts w:ascii="Tahoma" w:hAnsi="Tahoma" w:cs="Tahoma"/>
                <w:i/>
                <w:sz w:val="18"/>
                <w:szCs w:val="18"/>
              </w:rPr>
              <w:t>v »Del IV: Pogoji za sodelovanje, A: Ustreznost«</w:t>
            </w:r>
            <w:r w:rsidR="005A3621" w:rsidRPr="00663520">
              <w:rPr>
                <w:rFonts w:ascii="Tahoma" w:hAnsi="Tahoma" w:cs="Tahoma"/>
                <w:sz w:val="18"/>
                <w:szCs w:val="18"/>
              </w:rPr>
              <w:t>)</w:t>
            </w:r>
          </w:p>
        </w:tc>
      </w:tr>
      <w:bookmarkEnd w:id="5"/>
    </w:tbl>
    <w:p w:rsidR="00B831D8" w:rsidRDefault="00B831D8" w:rsidP="005B7876">
      <w:pPr>
        <w:keepNext/>
        <w:keepLines/>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5A3621" w:rsidTr="003B6E3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5A3621" w:rsidRDefault="005A3621" w:rsidP="005B7876">
            <w:pPr>
              <w:keepNext/>
              <w:keepLines/>
              <w:jc w:val="center"/>
            </w:pPr>
            <w:r>
              <w:rPr>
                <w:rFonts w:ascii="Arial" w:hAnsi="Arial" w:cs="Arial"/>
                <w:b/>
                <w:bCs/>
                <w:color w:val="FFFFFF"/>
                <w:position w:val="-2"/>
                <w:sz w:val="18"/>
                <w:szCs w:val="18"/>
              </w:rPr>
              <w:t xml:space="preserve">POGOJ </w:t>
            </w:r>
            <w:r w:rsidR="00065630">
              <w:rPr>
                <w:rFonts w:ascii="Arial" w:hAnsi="Arial" w:cs="Arial"/>
                <w:b/>
                <w:bCs/>
                <w:color w:val="FFFFFF"/>
                <w:position w:val="-2"/>
                <w:sz w:val="18"/>
                <w:szCs w:val="18"/>
              </w:rPr>
              <w:t>7</w:t>
            </w:r>
            <w:r>
              <w:rPr>
                <w:rFonts w:ascii="Arial" w:hAnsi="Arial" w:cs="Arial"/>
                <w:b/>
                <w:bCs/>
                <w:color w:val="FFFFFF"/>
                <w:position w:val="-2"/>
                <w:sz w:val="18"/>
                <w:szCs w:val="18"/>
              </w:rPr>
              <w:br/>
              <w:t>Blokada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3621" w:rsidRDefault="005A3621" w:rsidP="005B7876">
            <w:pPr>
              <w:keepNext/>
              <w:keepLines/>
              <w:jc w:val="both"/>
              <w:textAlignment w:val="center"/>
            </w:pPr>
            <w:r>
              <w:rPr>
                <w:rFonts w:ascii="Arial" w:hAnsi="Arial" w:cs="Arial"/>
                <w:color w:val="000000"/>
                <w:position w:val="-2"/>
                <w:sz w:val="18"/>
                <w:szCs w:val="18"/>
              </w:rPr>
              <w:t>Ponudnik v zadnjih šestih (6) mesecih pred objavo javnega naročila ni imel blokiranih poslovnih računov.</w:t>
            </w:r>
          </w:p>
        </w:tc>
      </w:tr>
      <w:tr w:rsidR="005A3621" w:rsidTr="003B6E3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3621" w:rsidRDefault="005A3621" w:rsidP="005B7876">
            <w:pPr>
              <w:keepNext/>
              <w:keepLines/>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3621" w:rsidRDefault="005A3621" w:rsidP="005B7876">
            <w:pPr>
              <w:pStyle w:val="Odstavekseznama"/>
              <w:keepNext/>
              <w:keepLines/>
              <w:ind w:left="0"/>
              <w:jc w:val="both"/>
              <w:rPr>
                <w:rFonts w:ascii="Tahoma" w:hAnsi="Tahoma" w:cs="Tahoma"/>
                <w:sz w:val="18"/>
                <w:szCs w:val="18"/>
              </w:rPr>
            </w:pPr>
            <w:r w:rsidRPr="00A00DB0">
              <w:rPr>
                <w:rFonts w:ascii="Tahoma" w:hAnsi="Tahoma" w:cs="Tahoma"/>
                <w:color w:val="000000"/>
                <w:position w:val="-2"/>
                <w:sz w:val="18"/>
                <w:szCs w:val="18"/>
              </w:rPr>
              <w:t xml:space="preserve">Izpolnjen in podpisan </w:t>
            </w:r>
            <w:r w:rsidRPr="008B6CDF">
              <w:rPr>
                <w:rFonts w:ascii="Tahoma" w:hAnsi="Tahoma" w:cs="Tahoma"/>
                <w:b/>
                <w:color w:val="000000"/>
                <w:position w:val="-2"/>
                <w:sz w:val="18"/>
                <w:szCs w:val="18"/>
              </w:rPr>
              <w:t>Obrazec  </w:t>
            </w:r>
            <w:r w:rsidRPr="00065630">
              <w:rPr>
                <w:rFonts w:ascii="Tahoma" w:hAnsi="Tahoma" w:cs="Tahoma"/>
                <w:b/>
                <w:sz w:val="18"/>
                <w:szCs w:val="18"/>
              </w:rPr>
              <w:t>ESPD</w:t>
            </w:r>
            <w:r w:rsidRPr="00065630">
              <w:rPr>
                <w:rFonts w:ascii="Tahoma" w:hAnsi="Tahoma" w:cs="Tahoma"/>
                <w:sz w:val="18"/>
                <w:szCs w:val="18"/>
              </w:rPr>
              <w:t xml:space="preserve"> (</w:t>
            </w:r>
            <w:r w:rsidRPr="00065630">
              <w:rPr>
                <w:rFonts w:ascii="Tahoma" w:hAnsi="Tahoma" w:cs="Tahoma"/>
                <w:i/>
                <w:sz w:val="18"/>
                <w:szCs w:val="18"/>
              </w:rPr>
              <w:t>v »</w:t>
            </w:r>
            <w:r w:rsidR="00065630" w:rsidRPr="00065630">
              <w:rPr>
                <w:rFonts w:ascii="Tahoma" w:hAnsi="Tahoma" w:cs="Tahoma"/>
                <w:i/>
                <w:sz w:val="18"/>
                <w:szCs w:val="18"/>
              </w:rPr>
              <w:t>Del IV: Pogoji za sodelovanje, B</w:t>
            </w:r>
            <w:r w:rsidRPr="00065630">
              <w:rPr>
                <w:rFonts w:ascii="Tahoma" w:hAnsi="Tahoma" w:cs="Tahoma"/>
                <w:i/>
                <w:sz w:val="18"/>
                <w:szCs w:val="18"/>
              </w:rPr>
              <w:t xml:space="preserve">: </w:t>
            </w:r>
            <w:r w:rsidR="00065630" w:rsidRPr="00065630">
              <w:rPr>
                <w:rFonts w:ascii="Tahoma" w:hAnsi="Tahoma" w:cs="Tahoma"/>
                <w:i/>
                <w:sz w:val="18"/>
                <w:szCs w:val="18"/>
              </w:rPr>
              <w:t>Ekonomski in finančni položaj</w:t>
            </w:r>
            <w:r w:rsidRPr="00065630">
              <w:rPr>
                <w:rFonts w:ascii="Tahoma" w:hAnsi="Tahoma" w:cs="Tahoma"/>
                <w:i/>
                <w:sz w:val="18"/>
                <w:szCs w:val="18"/>
              </w:rPr>
              <w:t>«</w:t>
            </w:r>
            <w:r w:rsidRPr="00065630">
              <w:rPr>
                <w:rFonts w:ascii="Tahoma" w:hAnsi="Tahoma" w:cs="Tahoma"/>
                <w:sz w:val="18"/>
                <w:szCs w:val="18"/>
              </w:rPr>
              <w:t>) s strani vseh gospodarskih subjektov v ponudbi.</w:t>
            </w:r>
          </w:p>
          <w:p w:rsidR="005A3621" w:rsidRDefault="005A3621" w:rsidP="005B7876">
            <w:pPr>
              <w:pStyle w:val="Odstavekseznama"/>
              <w:keepNext/>
              <w:keepLines/>
              <w:ind w:left="0"/>
              <w:jc w:val="both"/>
            </w:pPr>
            <w:r>
              <w:rPr>
                <w:rFonts w:ascii="Arial" w:hAnsi="Arial" w:cs="Arial"/>
                <w:color w:val="000000"/>
                <w:position w:val="-2"/>
                <w:sz w:val="18"/>
                <w:szCs w:val="18"/>
              </w:rPr>
              <w:t>BON-1 ali S.BON-1/P</w:t>
            </w:r>
            <w:r w:rsidR="00CB4A21">
              <w:rPr>
                <w:rFonts w:ascii="Arial" w:hAnsi="Arial" w:cs="Arial"/>
                <w:color w:val="000000"/>
                <w:position w:val="-2"/>
                <w:sz w:val="18"/>
                <w:szCs w:val="18"/>
              </w:rPr>
              <w:t xml:space="preserve"> ali potrdila bank, ki vodijo poslovne račune </w:t>
            </w:r>
            <w:r>
              <w:rPr>
                <w:rFonts w:ascii="Arial" w:hAnsi="Arial" w:cs="Arial"/>
                <w:color w:val="000000"/>
                <w:position w:val="-2"/>
                <w:sz w:val="18"/>
                <w:szCs w:val="18"/>
              </w:rPr>
              <w:t>v tiskani obliki</w:t>
            </w:r>
            <w:r w:rsidR="00065630">
              <w:rPr>
                <w:rFonts w:ascii="Arial" w:hAnsi="Arial" w:cs="Arial"/>
                <w:color w:val="000000"/>
                <w:position w:val="-2"/>
                <w:sz w:val="18"/>
                <w:szCs w:val="18"/>
              </w:rPr>
              <w:t xml:space="preserve">. </w:t>
            </w:r>
            <w:r w:rsidR="00065630" w:rsidRPr="00065630">
              <w:rPr>
                <w:rFonts w:ascii="Arial" w:hAnsi="Arial" w:cs="Arial"/>
                <w:color w:val="000000"/>
                <w:position w:val="-2"/>
                <w:sz w:val="18"/>
                <w:szCs w:val="18"/>
              </w:rPr>
              <w:t xml:space="preserve">Dokazilo ne sme biti starejše od </w:t>
            </w:r>
            <w:r w:rsidR="00803EEA">
              <w:rPr>
                <w:rFonts w:ascii="Arial" w:hAnsi="Arial" w:cs="Arial"/>
                <w:color w:val="000000"/>
                <w:position w:val="-2"/>
                <w:sz w:val="18"/>
                <w:szCs w:val="18"/>
              </w:rPr>
              <w:t>dneva objave javnega naročila</w:t>
            </w:r>
          </w:p>
        </w:tc>
      </w:tr>
      <w:tr w:rsidR="005A3621" w:rsidTr="003B6E3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3621" w:rsidRDefault="005A3621" w:rsidP="005B7876">
            <w:pPr>
              <w:keepNext/>
              <w:keepLines/>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3621" w:rsidRPr="00A00DB0" w:rsidRDefault="005A3621" w:rsidP="005B7876">
            <w:pPr>
              <w:keepNext/>
              <w:keepLines/>
              <w:jc w:val="both"/>
              <w:textAlignment w:val="center"/>
              <w:rPr>
                <w:rFonts w:ascii="Tahoma" w:hAnsi="Tahoma" w:cs="Tahoma"/>
                <w:sz w:val="18"/>
                <w:szCs w:val="18"/>
              </w:rPr>
            </w:pPr>
            <w:r w:rsidRPr="00A00DB0">
              <w:rPr>
                <w:rFonts w:ascii="Tahoma" w:hAnsi="Tahoma" w:cs="Tahoma"/>
                <w:color w:val="000000"/>
                <w:position w:val="-2"/>
                <w:sz w:val="18"/>
                <w:szCs w:val="18"/>
                <w:u w:val="single"/>
              </w:rPr>
              <w:t>Gospodarski subjekti, ki nimajo sedeža v Republiki Sloveniji:</w:t>
            </w:r>
          </w:p>
          <w:p w:rsidR="005A3621" w:rsidRPr="00A00DB0" w:rsidRDefault="005A3621" w:rsidP="005B7876">
            <w:pPr>
              <w:keepNext/>
              <w:keepLines/>
              <w:jc w:val="both"/>
              <w:textAlignment w:val="center"/>
              <w:rPr>
                <w:rFonts w:ascii="Tahoma" w:hAnsi="Tahoma" w:cs="Tahoma"/>
                <w:sz w:val="18"/>
                <w:szCs w:val="18"/>
              </w:rPr>
            </w:pPr>
            <w:r w:rsidRPr="00A00DB0">
              <w:rPr>
                <w:rFonts w:ascii="Tahoma" w:hAnsi="Tahoma" w:cs="Tahoma"/>
                <w:color w:val="000000"/>
                <w:position w:val="-2"/>
                <w:sz w:val="18"/>
                <w:szCs w:val="18"/>
              </w:rPr>
              <w:t>Skladno s točko 16. navodila ponudnikom za izdelavo ponudbo</w:t>
            </w:r>
          </w:p>
          <w:p w:rsidR="005A3621" w:rsidRDefault="005A3621" w:rsidP="005B7876">
            <w:pPr>
              <w:pStyle w:val="Odstavekseznama"/>
              <w:keepNext/>
              <w:keepLines/>
              <w:ind w:left="0"/>
              <w:jc w:val="both"/>
            </w:pPr>
            <w:r w:rsidRPr="00A00DB0">
              <w:rPr>
                <w:rFonts w:ascii="Tahoma" w:hAnsi="Tahoma" w:cs="Tahoma"/>
                <w:color w:val="000000"/>
                <w:position w:val="-2"/>
                <w:sz w:val="18"/>
                <w:szCs w:val="18"/>
              </w:rPr>
              <w:t xml:space="preserve"> </w:t>
            </w:r>
            <w:r w:rsidRPr="00A00DB0">
              <w:rPr>
                <w:rFonts w:ascii="Tahoma" w:eastAsia="Times New Roman" w:hAnsi="Tahoma" w:cs="Tahoma"/>
                <w:sz w:val="18"/>
                <w:szCs w:val="18"/>
                <w:lang w:eastAsia="sl-SI"/>
              </w:rPr>
              <w:t>Ponudnik s sedežem izven Republike Slovenije mora potrdilo pristojnega organa predložiti sam. Potrdilo pristojnega organa je lahko priloženo že ob oddaji ponudbe.</w:t>
            </w:r>
          </w:p>
        </w:tc>
      </w:tr>
      <w:tr w:rsidR="005A3621" w:rsidTr="003B6E3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3621" w:rsidRDefault="005A3621" w:rsidP="005B7876">
            <w:pPr>
              <w:keepNext/>
              <w:keepLines/>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3621" w:rsidRDefault="005A3621" w:rsidP="005B7876">
            <w:pPr>
              <w:keepNext/>
              <w:keepLines/>
              <w:jc w:val="both"/>
              <w:textAlignment w:val="center"/>
            </w:pPr>
            <w:r>
              <w:rPr>
                <w:rFonts w:ascii="Arial" w:hAnsi="Arial" w:cs="Arial"/>
                <w:color w:val="000000"/>
                <w:position w:val="-2"/>
                <w:sz w:val="18"/>
                <w:szCs w:val="18"/>
              </w:rPr>
              <w:t>MORAJO izpolnjevati pogoj</w:t>
            </w:r>
          </w:p>
          <w:p w:rsidR="005A3621" w:rsidRDefault="005A3621" w:rsidP="005B7876">
            <w:pPr>
              <w:keepNext/>
              <w:keepLines/>
              <w:jc w:val="both"/>
              <w:textAlignment w:val="center"/>
            </w:pPr>
            <w:r>
              <w:rPr>
                <w:rFonts w:ascii="Arial" w:hAnsi="Arial" w:cs="Arial"/>
                <w:color w:val="000000"/>
                <w:position w:val="-2"/>
                <w:sz w:val="18"/>
                <w:szCs w:val="18"/>
              </w:rPr>
              <w:t xml:space="preserve">DOKAZILO: </w:t>
            </w:r>
            <w:r w:rsidRPr="001D28A0">
              <w:rPr>
                <w:rFonts w:ascii="Arial" w:hAnsi="Arial" w:cs="Arial"/>
                <w:b/>
                <w:color w:val="000000"/>
                <w:position w:val="-2"/>
                <w:sz w:val="18"/>
                <w:szCs w:val="18"/>
              </w:rPr>
              <w:t xml:space="preserve">Enako kot </w:t>
            </w:r>
            <w:r>
              <w:rPr>
                <w:rFonts w:ascii="Arial" w:hAnsi="Arial" w:cs="Arial"/>
                <w:b/>
                <w:color w:val="000000"/>
                <w:position w:val="-2"/>
                <w:sz w:val="18"/>
                <w:szCs w:val="18"/>
              </w:rPr>
              <w:t>glavni ponudnik</w:t>
            </w:r>
          </w:p>
        </w:tc>
      </w:tr>
      <w:tr w:rsidR="005A3621" w:rsidTr="003B6E3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3621" w:rsidRDefault="005A3621" w:rsidP="005B7876">
            <w:pPr>
              <w:keepNext/>
              <w:keepLines/>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3621" w:rsidRDefault="005A3621" w:rsidP="005B7876">
            <w:pPr>
              <w:keepNext/>
              <w:keepLines/>
              <w:jc w:val="both"/>
              <w:textAlignment w:val="center"/>
            </w:pPr>
            <w:r>
              <w:rPr>
                <w:rFonts w:ascii="Arial" w:hAnsi="Arial" w:cs="Arial"/>
                <w:color w:val="000000"/>
                <w:position w:val="-2"/>
                <w:sz w:val="18"/>
                <w:szCs w:val="18"/>
              </w:rPr>
              <w:t>MORAJO izpolnjevati pogoj</w:t>
            </w:r>
          </w:p>
          <w:p w:rsidR="005A3621" w:rsidRDefault="005A3621" w:rsidP="005B7876">
            <w:pPr>
              <w:keepNext/>
              <w:keepLines/>
              <w:jc w:val="both"/>
              <w:textAlignment w:val="center"/>
            </w:pPr>
            <w:r w:rsidRPr="00A00DB0">
              <w:rPr>
                <w:rFonts w:ascii="Tahoma" w:hAnsi="Tahoma" w:cs="Tahoma"/>
                <w:color w:val="000000"/>
                <w:position w:val="-2"/>
                <w:sz w:val="18"/>
                <w:szCs w:val="18"/>
              </w:rPr>
              <w:t xml:space="preserve">Izpolnjen in podpisan </w:t>
            </w:r>
            <w:r w:rsidRPr="008B6CDF">
              <w:rPr>
                <w:rFonts w:ascii="Tahoma" w:hAnsi="Tahoma" w:cs="Tahoma"/>
                <w:b/>
                <w:color w:val="000000"/>
                <w:position w:val="-2"/>
                <w:sz w:val="18"/>
                <w:szCs w:val="18"/>
              </w:rPr>
              <w:t>Obrazec  </w:t>
            </w:r>
            <w:r w:rsidRPr="008B6CDF">
              <w:rPr>
                <w:rFonts w:ascii="Tahoma" w:hAnsi="Tahoma" w:cs="Tahoma"/>
                <w:b/>
                <w:sz w:val="18"/>
                <w:szCs w:val="18"/>
              </w:rPr>
              <w:t>ESPD</w:t>
            </w:r>
            <w:r w:rsidRPr="00A00DB0">
              <w:rPr>
                <w:rFonts w:ascii="Tahoma" w:hAnsi="Tahoma" w:cs="Tahoma"/>
                <w:sz w:val="18"/>
                <w:szCs w:val="18"/>
              </w:rPr>
              <w:t xml:space="preserve"> </w:t>
            </w:r>
            <w:r w:rsidRPr="00065630">
              <w:rPr>
                <w:rFonts w:ascii="Tahoma" w:hAnsi="Tahoma" w:cs="Tahoma"/>
                <w:sz w:val="18"/>
                <w:szCs w:val="18"/>
              </w:rPr>
              <w:t>(</w:t>
            </w:r>
            <w:r w:rsidRPr="00065630">
              <w:rPr>
                <w:rFonts w:ascii="Tahoma" w:hAnsi="Tahoma" w:cs="Tahoma"/>
                <w:i/>
                <w:sz w:val="18"/>
                <w:szCs w:val="18"/>
              </w:rPr>
              <w:t xml:space="preserve">v »Del </w:t>
            </w:r>
            <w:r w:rsidR="00065630" w:rsidRPr="00065630">
              <w:rPr>
                <w:rFonts w:ascii="Tahoma" w:hAnsi="Tahoma" w:cs="Tahoma"/>
                <w:i/>
                <w:sz w:val="18"/>
                <w:szCs w:val="18"/>
              </w:rPr>
              <w:t>IV: Pogoji za sodelovanje, A: Ekonomski in finančni položaj</w:t>
            </w:r>
            <w:r w:rsidRPr="00065630">
              <w:rPr>
                <w:rFonts w:ascii="Tahoma" w:hAnsi="Tahoma" w:cs="Tahoma"/>
                <w:i/>
                <w:sz w:val="18"/>
                <w:szCs w:val="18"/>
              </w:rPr>
              <w:t>«</w:t>
            </w:r>
            <w:r w:rsidRPr="00065630">
              <w:rPr>
                <w:rFonts w:ascii="Tahoma" w:hAnsi="Tahoma" w:cs="Tahoma"/>
                <w:sz w:val="18"/>
                <w:szCs w:val="18"/>
              </w:rPr>
              <w:t>)</w:t>
            </w:r>
          </w:p>
        </w:tc>
      </w:tr>
    </w:tbl>
    <w:p w:rsidR="005A3621" w:rsidRDefault="005A3621" w:rsidP="005B7876">
      <w:pPr>
        <w:keepNext/>
        <w:keepLines/>
        <w:spacing w:after="0" w:line="240" w:lineRule="auto"/>
      </w:pPr>
    </w:p>
    <w:tbl>
      <w:tblPr>
        <w:tblStyle w:val="NormalTablePHPDOCX3"/>
        <w:tblW w:w="9300" w:type="dxa"/>
        <w:tblInd w:w="108" w:type="dxa"/>
        <w:tblLook w:val="04A0" w:firstRow="1" w:lastRow="0" w:firstColumn="1" w:lastColumn="0" w:noHBand="0" w:noVBand="1"/>
      </w:tblPr>
      <w:tblGrid>
        <w:gridCol w:w="1730"/>
        <w:gridCol w:w="7570"/>
      </w:tblGrid>
      <w:tr w:rsidR="00065630" w:rsidRPr="00065630" w:rsidTr="00065630">
        <w:tc>
          <w:tcPr>
            <w:tcW w:w="93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065630" w:rsidRPr="00065630" w:rsidRDefault="00065630" w:rsidP="005B7876">
            <w:pPr>
              <w:keepNext/>
              <w:keepLines/>
              <w:jc w:val="center"/>
            </w:pPr>
            <w:r w:rsidRPr="00065630">
              <w:rPr>
                <w:rFonts w:ascii="Arial" w:hAnsi="Arial" w:cs="Arial"/>
                <w:b/>
                <w:bCs/>
                <w:color w:val="FFFFFF"/>
                <w:position w:val="-2"/>
                <w:sz w:val="18"/>
                <w:szCs w:val="18"/>
              </w:rPr>
              <w:lastRenderedPageBreak/>
              <w:t xml:space="preserve">POGOJ </w:t>
            </w:r>
            <w:r>
              <w:rPr>
                <w:rFonts w:ascii="Arial" w:hAnsi="Arial" w:cs="Arial"/>
                <w:b/>
                <w:bCs/>
                <w:color w:val="FFFFFF"/>
                <w:position w:val="-2"/>
                <w:sz w:val="18"/>
                <w:szCs w:val="18"/>
              </w:rPr>
              <w:t>8</w:t>
            </w:r>
            <w:r>
              <w:rPr>
                <w:rFonts w:ascii="Arial" w:hAnsi="Arial" w:cs="Arial"/>
                <w:b/>
                <w:bCs/>
                <w:color w:val="FFFFFF"/>
                <w:position w:val="-2"/>
                <w:sz w:val="18"/>
                <w:szCs w:val="18"/>
              </w:rPr>
              <w:br/>
              <w:t>Bonitetna ocena</w:t>
            </w:r>
          </w:p>
        </w:tc>
        <w:tc>
          <w:tcPr>
            <w:tcW w:w="40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5630" w:rsidRPr="00663520" w:rsidRDefault="00065630" w:rsidP="005B7876">
            <w:pPr>
              <w:keepNext/>
              <w:keepLines/>
              <w:jc w:val="both"/>
              <w:textAlignment w:val="center"/>
              <w:rPr>
                <w:rFonts w:ascii="Tahoma" w:hAnsi="Tahoma" w:cs="Tahoma"/>
                <w:sz w:val="18"/>
                <w:szCs w:val="18"/>
              </w:rPr>
            </w:pPr>
            <w:r w:rsidRPr="00663520">
              <w:rPr>
                <w:rFonts w:ascii="Tahoma" w:hAnsi="Tahoma" w:cs="Tahoma"/>
                <w:color w:val="000000"/>
                <w:position w:val="-2"/>
                <w:sz w:val="18"/>
                <w:szCs w:val="18"/>
              </w:rPr>
              <w:t>Samostojni ponudnik oziroma v primeru ponudbe skupine ponudnikov</w:t>
            </w:r>
            <w:r w:rsidR="00F2178D" w:rsidRPr="00663520">
              <w:rPr>
                <w:rFonts w:ascii="Tahoma" w:hAnsi="Tahoma" w:cs="Tahoma"/>
                <w:color w:val="000000"/>
                <w:position w:val="-2"/>
                <w:sz w:val="18"/>
                <w:szCs w:val="18"/>
              </w:rPr>
              <w:t>,</w:t>
            </w:r>
            <w:r w:rsidRPr="00663520">
              <w:rPr>
                <w:rFonts w:ascii="Tahoma" w:hAnsi="Tahoma" w:cs="Tahoma"/>
                <w:color w:val="000000"/>
                <w:position w:val="-2"/>
                <w:sz w:val="18"/>
                <w:szCs w:val="18"/>
              </w:rPr>
              <w:t xml:space="preserve"> vodilni ponudnik in vsi ostali ponudniki</w:t>
            </w:r>
            <w:r w:rsidR="002349B6" w:rsidRPr="00663520">
              <w:rPr>
                <w:rFonts w:ascii="Tahoma" w:hAnsi="Tahoma" w:cs="Tahoma"/>
                <w:color w:val="000000"/>
                <w:position w:val="-2"/>
                <w:sz w:val="18"/>
                <w:szCs w:val="18"/>
              </w:rPr>
              <w:t xml:space="preserve"> morajo imeti </w:t>
            </w:r>
            <w:r w:rsidRPr="00663520">
              <w:rPr>
                <w:rFonts w:ascii="Tahoma" w:hAnsi="Tahoma" w:cs="Tahoma"/>
                <w:color w:val="000000"/>
                <w:position w:val="-2"/>
                <w:sz w:val="18"/>
                <w:szCs w:val="18"/>
              </w:rPr>
              <w:t>bonitetno oceno</w:t>
            </w:r>
            <w:r w:rsidR="002349B6" w:rsidRPr="00663520">
              <w:rPr>
                <w:rFonts w:ascii="Tahoma" w:hAnsi="Tahoma" w:cs="Tahoma"/>
                <w:color w:val="000000"/>
                <w:position w:val="-2"/>
                <w:sz w:val="18"/>
                <w:szCs w:val="18"/>
              </w:rPr>
              <w:t xml:space="preserve"> </w:t>
            </w:r>
            <w:r w:rsidR="00F2178D" w:rsidRPr="00663520">
              <w:rPr>
                <w:rFonts w:ascii="Tahoma" w:hAnsi="Tahoma" w:cs="Tahoma"/>
                <w:color w:val="000000"/>
                <w:position w:val="-2"/>
                <w:sz w:val="18"/>
                <w:szCs w:val="18"/>
              </w:rPr>
              <w:t xml:space="preserve">na podlagi letnega poročila </w:t>
            </w:r>
            <w:r w:rsidR="002349B6" w:rsidRPr="00663520">
              <w:rPr>
                <w:rFonts w:ascii="Tahoma" w:hAnsi="Tahoma" w:cs="Tahoma"/>
                <w:color w:val="000000"/>
                <w:position w:val="-2"/>
                <w:sz w:val="18"/>
                <w:szCs w:val="18"/>
              </w:rPr>
              <w:t>za leto 2016</w:t>
            </w:r>
            <w:r w:rsidR="00F2178D" w:rsidRPr="00663520">
              <w:rPr>
                <w:rFonts w:ascii="Tahoma" w:hAnsi="Tahoma" w:cs="Tahoma"/>
                <w:color w:val="000000"/>
                <w:position w:val="-2"/>
                <w:sz w:val="18"/>
                <w:szCs w:val="18"/>
              </w:rPr>
              <w:t xml:space="preserve">, </w:t>
            </w:r>
            <w:r w:rsidRPr="00663520">
              <w:rPr>
                <w:rFonts w:ascii="Tahoma" w:hAnsi="Tahoma" w:cs="Tahoma"/>
                <w:color w:val="000000"/>
                <w:position w:val="-2"/>
                <w:sz w:val="18"/>
                <w:szCs w:val="18"/>
              </w:rPr>
              <w:t xml:space="preserve"> izdano s strani AJPES </w:t>
            </w:r>
            <w:r w:rsidR="00FD0D16" w:rsidRPr="00663520">
              <w:rPr>
                <w:rFonts w:ascii="Tahoma" w:hAnsi="Tahoma" w:cs="Tahoma"/>
                <w:b/>
                <w:color w:val="000000"/>
                <w:position w:val="-2"/>
                <w:sz w:val="18"/>
                <w:szCs w:val="18"/>
              </w:rPr>
              <w:t>najmanj SB3</w:t>
            </w:r>
            <w:r w:rsidRPr="00663520">
              <w:rPr>
                <w:rFonts w:ascii="Tahoma" w:hAnsi="Tahoma" w:cs="Tahoma"/>
                <w:color w:val="000000"/>
                <w:position w:val="-2"/>
                <w:sz w:val="18"/>
                <w:szCs w:val="18"/>
              </w:rPr>
              <w:t>.</w:t>
            </w:r>
          </w:p>
        </w:tc>
      </w:tr>
      <w:tr w:rsidR="00065630" w:rsidRPr="00065630" w:rsidTr="00065630">
        <w:tc>
          <w:tcPr>
            <w:tcW w:w="9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5630" w:rsidRPr="00065630" w:rsidRDefault="00065630" w:rsidP="005B7876">
            <w:pPr>
              <w:keepNext/>
              <w:keepLines/>
              <w:jc w:val="center"/>
            </w:pPr>
            <w:r w:rsidRPr="00065630">
              <w:rPr>
                <w:rFonts w:ascii="Arial" w:hAnsi="Arial" w:cs="Arial"/>
                <w:color w:val="000000"/>
                <w:position w:val="-2"/>
                <w:sz w:val="18"/>
                <w:szCs w:val="18"/>
              </w:rPr>
              <w:t>DOKAZILO</w:t>
            </w:r>
          </w:p>
        </w:tc>
        <w:tc>
          <w:tcPr>
            <w:tcW w:w="40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5630" w:rsidRPr="00663520" w:rsidRDefault="00065630" w:rsidP="005B7876">
            <w:pPr>
              <w:pStyle w:val="Odstavekseznama"/>
              <w:keepNext/>
              <w:keepLines/>
              <w:ind w:left="0"/>
              <w:jc w:val="both"/>
              <w:rPr>
                <w:rFonts w:ascii="Tahoma" w:hAnsi="Tahoma" w:cs="Tahoma"/>
                <w:sz w:val="18"/>
                <w:szCs w:val="18"/>
              </w:rPr>
            </w:pPr>
            <w:r w:rsidRPr="00663520">
              <w:rPr>
                <w:rFonts w:ascii="Tahoma" w:hAnsi="Tahoma" w:cs="Tahoma"/>
                <w:color w:val="000000"/>
                <w:position w:val="-2"/>
                <w:sz w:val="18"/>
                <w:szCs w:val="18"/>
              </w:rPr>
              <w:t xml:space="preserve">Izpolnjen in podpisan </w:t>
            </w:r>
            <w:r w:rsidRPr="00663520">
              <w:rPr>
                <w:rFonts w:ascii="Tahoma" w:hAnsi="Tahoma" w:cs="Tahoma"/>
                <w:b/>
                <w:color w:val="000000"/>
                <w:position w:val="-2"/>
                <w:sz w:val="18"/>
                <w:szCs w:val="18"/>
              </w:rPr>
              <w:t>Obrazec  </w:t>
            </w:r>
            <w:r w:rsidRPr="00663520">
              <w:rPr>
                <w:rFonts w:ascii="Tahoma" w:hAnsi="Tahoma" w:cs="Tahoma"/>
                <w:b/>
                <w:sz w:val="18"/>
                <w:szCs w:val="18"/>
              </w:rPr>
              <w:t>ESPD</w:t>
            </w:r>
            <w:r w:rsidRPr="00663520">
              <w:rPr>
                <w:rFonts w:ascii="Tahoma" w:hAnsi="Tahoma" w:cs="Tahoma"/>
                <w:sz w:val="18"/>
                <w:szCs w:val="18"/>
              </w:rPr>
              <w:t xml:space="preserve"> (</w:t>
            </w:r>
            <w:r w:rsidRPr="00663520">
              <w:rPr>
                <w:rFonts w:ascii="Tahoma" w:hAnsi="Tahoma" w:cs="Tahoma"/>
                <w:i/>
                <w:sz w:val="18"/>
                <w:szCs w:val="18"/>
              </w:rPr>
              <w:t>v »Del IV: Pogoji za sodelovanje, B: Ekonomski in finančni položaj«</w:t>
            </w:r>
            <w:r w:rsidRPr="00663520">
              <w:rPr>
                <w:rFonts w:ascii="Tahoma" w:hAnsi="Tahoma" w:cs="Tahoma"/>
                <w:sz w:val="18"/>
                <w:szCs w:val="18"/>
              </w:rPr>
              <w:t>) s strani vseh gospodarskih subjektov v ponudbi.</w:t>
            </w:r>
          </w:p>
          <w:p w:rsidR="00065630" w:rsidRPr="00663520" w:rsidRDefault="00065630" w:rsidP="005B7876">
            <w:pPr>
              <w:keepNext/>
              <w:keepLines/>
              <w:jc w:val="both"/>
              <w:textAlignment w:val="center"/>
              <w:rPr>
                <w:rFonts w:ascii="Tahoma" w:hAnsi="Tahoma" w:cs="Tahoma"/>
                <w:sz w:val="18"/>
                <w:szCs w:val="18"/>
              </w:rPr>
            </w:pPr>
            <w:r w:rsidRPr="00663520">
              <w:rPr>
                <w:rFonts w:ascii="Tahoma" w:hAnsi="Tahoma" w:cs="Tahoma"/>
                <w:color w:val="000000"/>
                <w:position w:val="-2"/>
                <w:sz w:val="18"/>
                <w:szCs w:val="18"/>
              </w:rPr>
              <w:t xml:space="preserve">BON-1 ali S.BON-1/P. Dokazilo ne sme biti starejše od </w:t>
            </w:r>
            <w:r w:rsidR="00803EEA" w:rsidRPr="00663520">
              <w:rPr>
                <w:rFonts w:ascii="Tahoma" w:hAnsi="Tahoma" w:cs="Tahoma"/>
                <w:color w:val="000000"/>
                <w:position w:val="-2"/>
                <w:sz w:val="18"/>
                <w:szCs w:val="18"/>
              </w:rPr>
              <w:t>objave javnega naročila</w:t>
            </w:r>
          </w:p>
        </w:tc>
      </w:tr>
      <w:tr w:rsidR="00065630" w:rsidRPr="00065630" w:rsidTr="00065630">
        <w:tc>
          <w:tcPr>
            <w:tcW w:w="9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5630" w:rsidRPr="00065630" w:rsidRDefault="00065630" w:rsidP="005B7876">
            <w:pPr>
              <w:keepNext/>
              <w:keepLines/>
              <w:jc w:val="center"/>
            </w:pPr>
            <w:r w:rsidRPr="00065630">
              <w:rPr>
                <w:rFonts w:ascii="Arial" w:hAnsi="Arial" w:cs="Arial"/>
                <w:color w:val="000000"/>
                <w:position w:val="-2"/>
                <w:sz w:val="18"/>
                <w:szCs w:val="18"/>
              </w:rPr>
              <w:t>NAVODILO / OPOMBA</w:t>
            </w:r>
          </w:p>
        </w:tc>
        <w:tc>
          <w:tcPr>
            <w:tcW w:w="40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5630" w:rsidRPr="00663520" w:rsidRDefault="00065630" w:rsidP="005B7876">
            <w:pPr>
              <w:keepNext/>
              <w:keepLines/>
              <w:textAlignment w:val="center"/>
              <w:rPr>
                <w:rFonts w:ascii="Tahoma" w:hAnsi="Tahoma" w:cs="Tahoma"/>
                <w:sz w:val="18"/>
                <w:szCs w:val="18"/>
              </w:rPr>
            </w:pPr>
            <w:r w:rsidRPr="00663520">
              <w:rPr>
                <w:rFonts w:ascii="Tahoma" w:hAnsi="Tahoma" w:cs="Tahoma"/>
                <w:sz w:val="18"/>
                <w:szCs w:val="18"/>
              </w:rPr>
              <w:t>Ponudnik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tc>
      </w:tr>
      <w:tr w:rsidR="00065630" w:rsidRPr="00065630" w:rsidTr="00065630">
        <w:tc>
          <w:tcPr>
            <w:tcW w:w="9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5630" w:rsidRPr="00065630" w:rsidRDefault="00065630" w:rsidP="005B7876">
            <w:pPr>
              <w:keepNext/>
              <w:keepLines/>
              <w:jc w:val="center"/>
            </w:pPr>
            <w:r w:rsidRPr="00065630">
              <w:rPr>
                <w:rFonts w:ascii="Arial" w:hAnsi="Arial" w:cs="Arial"/>
                <w:color w:val="000000"/>
                <w:position w:val="-2"/>
                <w:sz w:val="18"/>
                <w:szCs w:val="18"/>
              </w:rPr>
              <w:t>Partnerji v skupni ponudbi</w:t>
            </w:r>
          </w:p>
        </w:tc>
        <w:tc>
          <w:tcPr>
            <w:tcW w:w="40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5630" w:rsidRPr="00663520" w:rsidRDefault="00065630" w:rsidP="005B7876">
            <w:pPr>
              <w:keepNext/>
              <w:keepLines/>
              <w:jc w:val="both"/>
              <w:textAlignment w:val="center"/>
              <w:rPr>
                <w:rFonts w:ascii="Tahoma" w:hAnsi="Tahoma" w:cs="Tahoma"/>
                <w:sz w:val="18"/>
                <w:szCs w:val="18"/>
              </w:rPr>
            </w:pPr>
            <w:r w:rsidRPr="00663520">
              <w:rPr>
                <w:rFonts w:ascii="Tahoma" w:hAnsi="Tahoma" w:cs="Tahoma"/>
                <w:color w:val="000000"/>
                <w:position w:val="-2"/>
                <w:sz w:val="18"/>
                <w:szCs w:val="18"/>
              </w:rPr>
              <w:t>MORAJO izpolnjevati pogoj</w:t>
            </w:r>
          </w:p>
          <w:p w:rsidR="00065630" w:rsidRPr="00663520" w:rsidRDefault="00803EEA" w:rsidP="005B7876">
            <w:pPr>
              <w:keepNext/>
              <w:keepLines/>
              <w:jc w:val="both"/>
              <w:textAlignment w:val="center"/>
              <w:rPr>
                <w:rFonts w:ascii="Tahoma" w:hAnsi="Tahoma" w:cs="Tahoma"/>
                <w:sz w:val="18"/>
                <w:szCs w:val="18"/>
              </w:rPr>
            </w:pPr>
            <w:r w:rsidRPr="00663520">
              <w:rPr>
                <w:rFonts w:ascii="Tahoma" w:hAnsi="Tahoma" w:cs="Tahoma"/>
                <w:color w:val="000000"/>
                <w:position w:val="-2"/>
                <w:sz w:val="18"/>
                <w:szCs w:val="18"/>
              </w:rPr>
              <w:t>Enako kot glavni ponudnik</w:t>
            </w:r>
          </w:p>
        </w:tc>
      </w:tr>
      <w:tr w:rsidR="00065630" w:rsidRPr="00065630" w:rsidTr="00065630">
        <w:tc>
          <w:tcPr>
            <w:tcW w:w="9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5630" w:rsidRPr="00065630" w:rsidRDefault="00065630" w:rsidP="005B7876">
            <w:pPr>
              <w:keepNext/>
              <w:keepLines/>
              <w:jc w:val="center"/>
            </w:pPr>
            <w:r w:rsidRPr="00065630">
              <w:rPr>
                <w:rFonts w:ascii="Arial" w:hAnsi="Arial" w:cs="Arial"/>
                <w:color w:val="000000"/>
                <w:position w:val="-2"/>
                <w:sz w:val="18"/>
                <w:szCs w:val="18"/>
              </w:rPr>
              <w:t>Podizvajalci</w:t>
            </w:r>
          </w:p>
        </w:tc>
        <w:tc>
          <w:tcPr>
            <w:tcW w:w="40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5630" w:rsidRPr="00663520" w:rsidRDefault="00065630" w:rsidP="005B7876">
            <w:pPr>
              <w:keepNext/>
              <w:keepLines/>
              <w:jc w:val="both"/>
              <w:textAlignment w:val="center"/>
              <w:rPr>
                <w:rFonts w:ascii="Tahoma" w:hAnsi="Tahoma" w:cs="Tahoma"/>
                <w:sz w:val="18"/>
                <w:szCs w:val="18"/>
              </w:rPr>
            </w:pPr>
            <w:r w:rsidRPr="00663520">
              <w:rPr>
                <w:rFonts w:ascii="Tahoma" w:hAnsi="Tahoma" w:cs="Tahoma"/>
                <w:color w:val="000000"/>
                <w:position w:val="-2"/>
                <w:sz w:val="18"/>
                <w:szCs w:val="18"/>
              </w:rPr>
              <w:t>MORAJO izpolnjevati pogoj</w:t>
            </w:r>
          </w:p>
          <w:p w:rsidR="00065630" w:rsidRPr="00663520" w:rsidRDefault="00803EEA" w:rsidP="005B7876">
            <w:pPr>
              <w:keepNext/>
              <w:keepLines/>
              <w:jc w:val="both"/>
              <w:textAlignment w:val="center"/>
              <w:rPr>
                <w:rFonts w:ascii="Tahoma" w:hAnsi="Tahoma" w:cs="Tahoma"/>
                <w:sz w:val="18"/>
                <w:szCs w:val="18"/>
              </w:rPr>
            </w:pPr>
            <w:r w:rsidRPr="00663520">
              <w:rPr>
                <w:rFonts w:ascii="Tahoma" w:hAnsi="Tahoma" w:cs="Tahoma"/>
                <w:color w:val="000000"/>
                <w:position w:val="-2"/>
                <w:sz w:val="18"/>
                <w:szCs w:val="18"/>
              </w:rPr>
              <w:t>Enako kot glavni ponudnik</w:t>
            </w:r>
            <w:r w:rsidR="00065630" w:rsidRPr="00663520">
              <w:rPr>
                <w:rFonts w:ascii="Tahoma" w:hAnsi="Tahoma" w:cs="Tahoma"/>
                <w:color w:val="000000"/>
                <w:position w:val="-2"/>
                <w:sz w:val="18"/>
                <w:szCs w:val="18"/>
              </w:rPr>
              <w:t xml:space="preserve"> </w:t>
            </w:r>
          </w:p>
        </w:tc>
      </w:tr>
    </w:tbl>
    <w:p w:rsidR="005A3621" w:rsidRDefault="005A3621" w:rsidP="005B7876">
      <w:pPr>
        <w:keepNext/>
        <w:keepLines/>
        <w:spacing w:after="0" w:line="240" w:lineRule="auto"/>
      </w:pPr>
    </w:p>
    <w:p w:rsidR="005A3621" w:rsidRDefault="005A3621" w:rsidP="005B7876">
      <w:pPr>
        <w:keepNext/>
        <w:keepLines/>
        <w:spacing w:after="0" w:line="240" w:lineRule="auto"/>
      </w:pPr>
    </w:p>
    <w:p w:rsidR="00B831D8" w:rsidRDefault="00B831D8" w:rsidP="005B7876">
      <w:pPr>
        <w:keepNext/>
        <w:keepLines/>
        <w:spacing w:after="0" w:line="240" w:lineRule="auto"/>
      </w:pPr>
    </w:p>
    <w:tbl>
      <w:tblPr>
        <w:tblStyle w:val="NormalTablePHPDOCX"/>
        <w:tblW w:w="2500" w:type="pct"/>
        <w:tblInd w:w="108" w:type="dxa"/>
        <w:tblLook w:val="04A0" w:firstRow="1" w:lastRow="0" w:firstColumn="1" w:lastColumn="0" w:noHBand="0" w:noVBand="1"/>
      </w:tblPr>
      <w:tblGrid>
        <w:gridCol w:w="4504"/>
      </w:tblGrid>
      <w:tr w:rsidR="00B831D8">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B831D8" w:rsidRDefault="004E488F" w:rsidP="005B7876">
            <w:pPr>
              <w:keepNext/>
              <w:keepLines/>
            </w:pPr>
            <w:r>
              <w:rPr>
                <w:rFonts w:ascii="Arial" w:hAnsi="Arial" w:cs="Arial"/>
                <w:color w:val="FFFFFF"/>
                <w:position w:val="-2"/>
                <w:sz w:val="18"/>
                <w:szCs w:val="18"/>
              </w:rPr>
              <w:t>Tehnična sposobnost</w:t>
            </w:r>
          </w:p>
        </w:tc>
      </w:tr>
    </w:tbl>
    <w:p w:rsidR="00B831D8" w:rsidRDefault="00B831D8" w:rsidP="005B7876">
      <w:pPr>
        <w:keepNext/>
        <w:keepLines/>
        <w:spacing w:after="0" w:line="240" w:lineRule="auto"/>
      </w:pPr>
    </w:p>
    <w:p w:rsidR="00B831D8" w:rsidRDefault="00B831D8" w:rsidP="005B7876">
      <w:pPr>
        <w:keepNext/>
        <w:keepLines/>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831D8" w:rsidRDefault="00F24712" w:rsidP="005B7876">
            <w:pPr>
              <w:keepNext/>
              <w:keepLines/>
              <w:jc w:val="center"/>
            </w:pPr>
            <w:r>
              <w:rPr>
                <w:rFonts w:ascii="Arial" w:hAnsi="Arial" w:cs="Arial"/>
                <w:b/>
                <w:bCs/>
                <w:color w:val="FFFFFF"/>
                <w:position w:val="-2"/>
                <w:sz w:val="18"/>
                <w:szCs w:val="18"/>
              </w:rPr>
              <w:t>POGOJ 1</w:t>
            </w:r>
            <w:r w:rsidR="004E488F">
              <w:rPr>
                <w:rFonts w:ascii="Arial" w:hAnsi="Arial" w:cs="Arial"/>
                <w:b/>
                <w:bCs/>
                <w:color w:val="FFFFFF"/>
                <w:position w:val="-2"/>
                <w:sz w:val="18"/>
                <w:szCs w:val="18"/>
              </w:rPr>
              <w:t>:</w:t>
            </w:r>
            <w:r w:rsidR="004E488F">
              <w:rPr>
                <w:rFonts w:ascii="Arial" w:hAnsi="Arial" w:cs="Arial"/>
                <w:b/>
                <w:bCs/>
                <w:color w:val="FFFFFF"/>
                <w:position w:val="-2"/>
                <w:sz w:val="18"/>
                <w:szCs w:val="18"/>
              </w:rPr>
              <w:br/>
              <w:t>Izjava o lastnostih</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663520" w:rsidRDefault="004E488F" w:rsidP="005B7876">
            <w:pPr>
              <w:keepNext/>
              <w:keepLines/>
              <w:jc w:val="both"/>
              <w:textAlignment w:val="center"/>
              <w:rPr>
                <w:rFonts w:ascii="Tahoma" w:hAnsi="Tahoma" w:cs="Tahoma"/>
              </w:rPr>
            </w:pPr>
            <w:r w:rsidRPr="00663520">
              <w:rPr>
                <w:rFonts w:ascii="Tahoma" w:hAnsi="Tahoma" w:cs="Tahoma"/>
                <w:color w:val="000000"/>
                <w:position w:val="-2"/>
                <w:sz w:val="18"/>
                <w:szCs w:val="18"/>
              </w:rPr>
              <w:t>Pro</w:t>
            </w:r>
            <w:r w:rsidR="00737005" w:rsidRPr="00663520">
              <w:rPr>
                <w:rFonts w:ascii="Tahoma" w:hAnsi="Tahoma" w:cs="Tahoma"/>
                <w:color w:val="000000"/>
                <w:position w:val="-2"/>
                <w:sz w:val="18"/>
                <w:szCs w:val="18"/>
              </w:rPr>
              <w:t xml:space="preserve">izvajalec </w:t>
            </w:r>
            <w:r w:rsidRPr="00663520">
              <w:rPr>
                <w:rFonts w:ascii="Tahoma" w:hAnsi="Tahoma" w:cs="Tahoma"/>
                <w:color w:val="000000"/>
                <w:position w:val="-2"/>
                <w:sz w:val="18"/>
                <w:szCs w:val="18"/>
              </w:rPr>
              <w:t>oziroma dobavitelj, ki daje gradbeni proizvod za predvideno uporabo, na trg, prevzema odgovornost za skladnost tega proizvoda z navedenimi lastnostmi.</w:t>
            </w:r>
          </w:p>
          <w:p w:rsidR="00B831D8" w:rsidRPr="00663520" w:rsidRDefault="004E488F" w:rsidP="005B7876">
            <w:pPr>
              <w:keepNext/>
              <w:keepLines/>
              <w:jc w:val="both"/>
              <w:textAlignment w:val="center"/>
              <w:rPr>
                <w:rFonts w:ascii="Tahoma" w:hAnsi="Tahoma" w:cs="Tahoma"/>
              </w:rPr>
            </w:pPr>
            <w:r w:rsidRPr="00663520">
              <w:rPr>
                <w:rFonts w:ascii="Tahoma" w:hAnsi="Tahoma" w:cs="Tahoma"/>
                <w:color w:val="000000"/>
                <w:position w:val="-2"/>
                <w:sz w:val="18"/>
                <w:szCs w:val="18"/>
              </w:rPr>
              <w:t xml:space="preserve">Dobavitelj proizvodov mora predložiti </w:t>
            </w:r>
            <w:r w:rsidRPr="00663520">
              <w:rPr>
                <w:rFonts w:ascii="Tahoma" w:hAnsi="Tahoma" w:cs="Tahoma"/>
                <w:color w:val="000000"/>
                <w:position w:val="-2"/>
                <w:sz w:val="18"/>
                <w:szCs w:val="18"/>
                <w:u w:val="single"/>
              </w:rPr>
              <w:t>izjavo o lastnostih za vsak gradbeni proizvod</w:t>
            </w:r>
            <w:r w:rsidR="00C65F98" w:rsidRPr="00663520">
              <w:rPr>
                <w:rFonts w:ascii="Tahoma" w:hAnsi="Tahoma" w:cs="Tahoma"/>
                <w:color w:val="000000"/>
                <w:position w:val="-2"/>
                <w:sz w:val="18"/>
                <w:szCs w:val="18"/>
                <w:u w:val="single"/>
              </w:rPr>
              <w:t xml:space="preserve"> v slovenskem jeziku</w:t>
            </w:r>
            <w:r w:rsidRPr="00663520">
              <w:rPr>
                <w:rFonts w:ascii="Tahoma" w:hAnsi="Tahoma" w:cs="Tahoma"/>
                <w:color w:val="000000"/>
                <w:position w:val="-2"/>
                <w:sz w:val="18"/>
                <w:szCs w:val="18"/>
                <w:u w:val="single"/>
              </w:rPr>
              <w:t>,</w:t>
            </w:r>
            <w:r w:rsidRPr="00663520">
              <w:rPr>
                <w:rFonts w:ascii="Tahoma" w:hAnsi="Tahoma" w:cs="Tahoma"/>
                <w:color w:val="000000"/>
                <w:position w:val="-2"/>
                <w:sz w:val="18"/>
                <w:szCs w:val="18"/>
              </w:rPr>
              <w:t xml:space="preserve"> skladno z zahtevami 5., 6. in 7. člena Zakona o gradbenih proizvodih (ZGPro-1), Ur. l. RS 82/13.</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C4F74" w:rsidRPr="00663520" w:rsidRDefault="00AC4F74" w:rsidP="005B7876">
            <w:pPr>
              <w:keepNext/>
              <w:keepLines/>
              <w:jc w:val="both"/>
              <w:textAlignment w:val="center"/>
              <w:rPr>
                <w:rFonts w:ascii="Tahoma" w:hAnsi="Tahoma" w:cs="Tahoma"/>
                <w:color w:val="000000"/>
                <w:position w:val="-2"/>
                <w:sz w:val="18"/>
                <w:szCs w:val="18"/>
              </w:rPr>
            </w:pPr>
            <w:r w:rsidRPr="00663520">
              <w:rPr>
                <w:rFonts w:ascii="Tahoma" w:hAnsi="Tahoma" w:cs="Tahoma"/>
                <w:color w:val="000000"/>
                <w:position w:val="-2"/>
                <w:sz w:val="18"/>
                <w:szCs w:val="18"/>
              </w:rPr>
              <w:t>Ponudnik priloži:</w:t>
            </w:r>
          </w:p>
          <w:p w:rsidR="00A30EAA" w:rsidRPr="00663520" w:rsidRDefault="00A30EAA" w:rsidP="00A30EAA">
            <w:pPr>
              <w:keepNext/>
              <w:keepLines/>
              <w:jc w:val="both"/>
              <w:textAlignment w:val="center"/>
              <w:rPr>
                <w:rFonts w:ascii="Tahoma" w:eastAsia="Times New Roman" w:hAnsi="Tahoma" w:cs="Tahoma"/>
                <w:sz w:val="18"/>
                <w:szCs w:val="18"/>
                <w:lang w:eastAsia="sl-SI"/>
              </w:rPr>
            </w:pPr>
            <w:r w:rsidRPr="00663520">
              <w:rPr>
                <w:rFonts w:ascii="Tahoma" w:eastAsia="Times New Roman" w:hAnsi="Tahoma" w:cs="Tahoma"/>
                <w:sz w:val="18"/>
                <w:szCs w:val="18"/>
                <w:lang w:eastAsia="sl-SI"/>
              </w:rPr>
              <w:t>1. Izpolnjen ESPD (</w:t>
            </w:r>
            <w:r w:rsidRPr="00663520">
              <w:rPr>
                <w:rFonts w:ascii="Tahoma" w:eastAsia="Times New Roman" w:hAnsi="Tahoma" w:cs="Tahoma"/>
                <w:i/>
                <w:sz w:val="18"/>
                <w:szCs w:val="18"/>
                <w:lang w:eastAsia="sl-SI"/>
              </w:rPr>
              <w:t>v »Del IV: Pogoji za sodelovanje, C: Tehnična in strokovna sposobnost, Za naročila blaga: izvedba dobave blaga določene vrste«</w:t>
            </w:r>
            <w:r w:rsidRPr="00663520">
              <w:rPr>
                <w:rFonts w:ascii="Tahoma" w:eastAsia="Times New Roman" w:hAnsi="Tahoma" w:cs="Tahoma"/>
                <w:sz w:val="18"/>
                <w:szCs w:val="18"/>
                <w:lang w:eastAsia="sl-SI"/>
              </w:rPr>
              <w:t xml:space="preserve">) </w:t>
            </w:r>
          </w:p>
          <w:p w:rsidR="00A30EAA" w:rsidRPr="00663520" w:rsidRDefault="00A30EAA" w:rsidP="005B7876">
            <w:pPr>
              <w:keepNext/>
              <w:keepLines/>
              <w:jc w:val="both"/>
              <w:textAlignment w:val="center"/>
              <w:rPr>
                <w:rFonts w:ascii="Tahoma" w:hAnsi="Tahoma" w:cs="Tahoma"/>
                <w:color w:val="000000"/>
                <w:position w:val="-2"/>
                <w:sz w:val="18"/>
                <w:szCs w:val="18"/>
              </w:rPr>
            </w:pPr>
          </w:p>
          <w:p w:rsidR="00AC4F74" w:rsidRPr="00663520" w:rsidRDefault="00A30EAA" w:rsidP="005B7876">
            <w:pPr>
              <w:keepNext/>
              <w:keepLines/>
              <w:jc w:val="both"/>
              <w:textAlignment w:val="center"/>
              <w:rPr>
                <w:rFonts w:ascii="Tahoma" w:hAnsi="Tahoma" w:cs="Tahoma"/>
                <w:color w:val="000000"/>
                <w:position w:val="-2"/>
                <w:sz w:val="18"/>
                <w:szCs w:val="18"/>
              </w:rPr>
            </w:pPr>
            <w:r w:rsidRPr="00663520">
              <w:rPr>
                <w:rFonts w:ascii="Tahoma" w:hAnsi="Tahoma" w:cs="Tahoma"/>
                <w:color w:val="000000"/>
                <w:position w:val="-2"/>
                <w:sz w:val="18"/>
                <w:szCs w:val="18"/>
              </w:rPr>
              <w:t xml:space="preserve">2. </w:t>
            </w:r>
            <w:r w:rsidR="00AC4F74" w:rsidRPr="00663520">
              <w:rPr>
                <w:rFonts w:ascii="Tahoma" w:hAnsi="Tahoma" w:cs="Tahoma"/>
                <w:color w:val="000000"/>
                <w:position w:val="-2"/>
                <w:sz w:val="18"/>
                <w:szCs w:val="18"/>
              </w:rPr>
              <w:t>Seznam izjav</w:t>
            </w:r>
          </w:p>
          <w:p w:rsidR="00B831D8" w:rsidRPr="00663520" w:rsidRDefault="00A30EAA" w:rsidP="005B7876">
            <w:pPr>
              <w:keepNext/>
              <w:keepLines/>
              <w:jc w:val="both"/>
              <w:textAlignment w:val="center"/>
              <w:rPr>
                <w:rFonts w:ascii="Tahoma" w:hAnsi="Tahoma" w:cs="Tahoma"/>
              </w:rPr>
            </w:pPr>
            <w:r w:rsidRPr="00663520">
              <w:rPr>
                <w:rFonts w:ascii="Tahoma" w:hAnsi="Tahoma" w:cs="Tahoma"/>
                <w:color w:val="000000"/>
                <w:position w:val="-2"/>
                <w:sz w:val="18"/>
                <w:szCs w:val="18"/>
              </w:rPr>
              <w:t xml:space="preserve">3. </w:t>
            </w:r>
            <w:r w:rsidR="00AC4F74" w:rsidRPr="00663520">
              <w:rPr>
                <w:rFonts w:ascii="Tahoma" w:hAnsi="Tahoma" w:cs="Tahoma"/>
                <w:color w:val="000000"/>
                <w:position w:val="-2"/>
                <w:sz w:val="18"/>
                <w:szCs w:val="18"/>
              </w:rPr>
              <w:t>Priložene Izjave</w:t>
            </w:r>
            <w:r w:rsidR="004E488F" w:rsidRPr="00663520">
              <w:rPr>
                <w:rFonts w:ascii="Tahoma" w:hAnsi="Tahoma" w:cs="Tahoma"/>
                <w:color w:val="000000"/>
                <w:position w:val="-2"/>
                <w:sz w:val="18"/>
                <w:szCs w:val="18"/>
              </w:rPr>
              <w:t xml:space="preserve"> o lastnostih</w:t>
            </w:r>
            <w:r w:rsidR="00C65F98" w:rsidRPr="00663520">
              <w:rPr>
                <w:rFonts w:ascii="Tahoma" w:hAnsi="Tahoma" w:cs="Tahoma"/>
                <w:color w:val="000000"/>
                <w:position w:val="-2"/>
                <w:sz w:val="18"/>
                <w:szCs w:val="18"/>
              </w:rPr>
              <w:t xml:space="preserve"> za vse gradbene proizvode</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663520" w:rsidRDefault="004E488F" w:rsidP="005B7876">
            <w:pPr>
              <w:keepNext/>
              <w:keepLines/>
              <w:jc w:val="both"/>
              <w:textAlignment w:val="center"/>
              <w:rPr>
                <w:rFonts w:ascii="Tahoma" w:hAnsi="Tahoma" w:cs="Tahoma"/>
              </w:rPr>
            </w:pPr>
            <w:r w:rsidRPr="00663520">
              <w:rPr>
                <w:rFonts w:ascii="Tahoma" w:hAnsi="Tahoma" w:cs="Tahoma"/>
                <w:color w:val="000000"/>
                <w:position w:val="-2"/>
                <w:sz w:val="18"/>
                <w:szCs w:val="18"/>
              </w:rPr>
              <w:t> </w:t>
            </w:r>
          </w:p>
          <w:p w:rsidR="00B831D8" w:rsidRPr="00663520" w:rsidRDefault="004E488F" w:rsidP="005B7876">
            <w:pPr>
              <w:keepNext/>
              <w:keepLines/>
              <w:rPr>
                <w:rFonts w:ascii="Tahoma" w:hAnsi="Tahoma" w:cs="Tahoma"/>
              </w:rPr>
            </w:pPr>
            <w:r w:rsidRPr="00663520">
              <w:rPr>
                <w:rFonts w:ascii="Tahoma" w:hAnsi="Tahoma" w:cs="Tahoma"/>
                <w:color w:val="000000"/>
                <w:position w:val="-2"/>
                <w:sz w:val="18"/>
                <w:szCs w:val="18"/>
              </w:rPr>
              <w:t xml:space="preserve">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EAA" w:rsidRPr="00663520" w:rsidRDefault="00A30EAA" w:rsidP="00A30EAA">
            <w:pPr>
              <w:keepNext/>
              <w:keepLines/>
              <w:jc w:val="both"/>
              <w:textAlignment w:val="center"/>
              <w:rPr>
                <w:rFonts w:ascii="Tahoma" w:eastAsia="Times New Roman" w:hAnsi="Tahoma" w:cs="Tahoma"/>
                <w:sz w:val="18"/>
                <w:szCs w:val="18"/>
                <w:lang w:eastAsia="sl-SI"/>
              </w:rPr>
            </w:pPr>
            <w:r w:rsidRPr="00663520">
              <w:rPr>
                <w:rFonts w:ascii="Tahoma" w:eastAsia="Times New Roman" w:hAnsi="Tahoma" w:cs="Tahoma"/>
                <w:sz w:val="18"/>
                <w:szCs w:val="18"/>
                <w:lang w:eastAsia="sl-SI"/>
              </w:rPr>
              <w:t>1. Izpolnjen ESPD (</w:t>
            </w:r>
            <w:r w:rsidRPr="00663520">
              <w:rPr>
                <w:rFonts w:ascii="Tahoma" w:eastAsia="Times New Roman" w:hAnsi="Tahoma" w:cs="Tahoma"/>
                <w:i/>
                <w:sz w:val="18"/>
                <w:szCs w:val="18"/>
                <w:lang w:eastAsia="sl-SI"/>
              </w:rPr>
              <w:t>v »Del IV: Pogoji za sodelovanje, C: Tehnična in strokovna sposobnost, Za naročila blaga: izvedba dobave blaga določene vrste«</w:t>
            </w:r>
            <w:r w:rsidRPr="00663520">
              <w:rPr>
                <w:rFonts w:ascii="Tahoma" w:eastAsia="Times New Roman" w:hAnsi="Tahoma" w:cs="Tahoma"/>
                <w:sz w:val="18"/>
                <w:szCs w:val="18"/>
                <w:lang w:eastAsia="sl-SI"/>
              </w:rPr>
              <w:t xml:space="preserve">) </w:t>
            </w:r>
          </w:p>
          <w:p w:rsidR="00A30EAA" w:rsidRPr="00663520" w:rsidRDefault="00A30EAA" w:rsidP="00C65F98">
            <w:pPr>
              <w:keepNext/>
              <w:keepLines/>
              <w:jc w:val="both"/>
              <w:textAlignment w:val="center"/>
              <w:rPr>
                <w:rFonts w:ascii="Tahoma" w:hAnsi="Tahoma" w:cs="Tahoma"/>
                <w:color w:val="000000"/>
                <w:position w:val="-2"/>
                <w:sz w:val="18"/>
                <w:szCs w:val="18"/>
              </w:rPr>
            </w:pPr>
          </w:p>
          <w:p w:rsidR="00B831D8" w:rsidRPr="00663520" w:rsidRDefault="006F3FB1" w:rsidP="00C65F98">
            <w:pPr>
              <w:keepNext/>
              <w:keepLines/>
              <w:jc w:val="both"/>
              <w:textAlignment w:val="center"/>
              <w:rPr>
                <w:rFonts w:ascii="Tahoma" w:hAnsi="Tahoma" w:cs="Tahoma"/>
              </w:rPr>
            </w:pPr>
            <w:r w:rsidRPr="00663520">
              <w:rPr>
                <w:rFonts w:ascii="Tahoma" w:hAnsi="Tahoma" w:cs="Tahoma"/>
                <w:color w:val="000000"/>
                <w:position w:val="-2"/>
                <w:sz w:val="18"/>
                <w:szCs w:val="18"/>
              </w:rPr>
              <w:t>MORAJO izpolnjevati pogoj</w:t>
            </w:r>
            <w:r w:rsidR="004E488F" w:rsidRPr="00663520">
              <w:rPr>
                <w:rFonts w:ascii="Tahoma" w:hAnsi="Tahoma" w:cs="Tahoma"/>
                <w:color w:val="000000"/>
                <w:position w:val="-2"/>
                <w:sz w:val="18"/>
                <w:szCs w:val="18"/>
              </w:rPr>
              <w:t>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EAA" w:rsidRPr="00663520" w:rsidRDefault="00A30EAA" w:rsidP="00A30EAA">
            <w:pPr>
              <w:keepNext/>
              <w:keepLines/>
              <w:jc w:val="both"/>
              <w:textAlignment w:val="center"/>
              <w:rPr>
                <w:rFonts w:ascii="Tahoma" w:eastAsia="Times New Roman" w:hAnsi="Tahoma" w:cs="Tahoma"/>
                <w:sz w:val="18"/>
                <w:szCs w:val="18"/>
                <w:lang w:eastAsia="sl-SI"/>
              </w:rPr>
            </w:pPr>
            <w:r w:rsidRPr="00663520">
              <w:rPr>
                <w:rFonts w:ascii="Tahoma" w:eastAsia="Times New Roman" w:hAnsi="Tahoma" w:cs="Tahoma"/>
                <w:sz w:val="18"/>
                <w:szCs w:val="18"/>
                <w:lang w:eastAsia="sl-SI"/>
              </w:rPr>
              <w:t>1. Izpolnjen ESPD (</w:t>
            </w:r>
            <w:r w:rsidRPr="00663520">
              <w:rPr>
                <w:rFonts w:ascii="Tahoma" w:eastAsia="Times New Roman" w:hAnsi="Tahoma" w:cs="Tahoma"/>
                <w:i/>
                <w:sz w:val="18"/>
                <w:szCs w:val="18"/>
                <w:lang w:eastAsia="sl-SI"/>
              </w:rPr>
              <w:t>v »Del IV: Pogoji za sodelovanje, C: Tehnična in strokovna sposobnost, Za naročila blaga: izvedba dobave blaga določene vrste«</w:t>
            </w:r>
            <w:r w:rsidRPr="00663520">
              <w:rPr>
                <w:rFonts w:ascii="Tahoma" w:eastAsia="Times New Roman" w:hAnsi="Tahoma" w:cs="Tahoma"/>
                <w:sz w:val="18"/>
                <w:szCs w:val="18"/>
                <w:lang w:eastAsia="sl-SI"/>
              </w:rPr>
              <w:t xml:space="preserve">) </w:t>
            </w:r>
          </w:p>
          <w:p w:rsidR="00A30EAA" w:rsidRPr="00663520" w:rsidRDefault="00A30EAA" w:rsidP="00C65F98">
            <w:pPr>
              <w:keepNext/>
              <w:keepLines/>
              <w:jc w:val="both"/>
              <w:textAlignment w:val="center"/>
              <w:rPr>
                <w:rFonts w:ascii="Tahoma" w:hAnsi="Tahoma" w:cs="Tahoma"/>
                <w:color w:val="000000"/>
                <w:position w:val="-2"/>
                <w:sz w:val="18"/>
                <w:szCs w:val="18"/>
              </w:rPr>
            </w:pPr>
          </w:p>
          <w:p w:rsidR="00B831D8" w:rsidRPr="00663520" w:rsidRDefault="006F3FB1" w:rsidP="00C65F98">
            <w:pPr>
              <w:keepNext/>
              <w:keepLines/>
              <w:jc w:val="both"/>
              <w:textAlignment w:val="center"/>
              <w:rPr>
                <w:rFonts w:ascii="Tahoma" w:hAnsi="Tahoma" w:cs="Tahoma"/>
              </w:rPr>
            </w:pPr>
            <w:r w:rsidRPr="00663520">
              <w:rPr>
                <w:rFonts w:ascii="Tahoma" w:hAnsi="Tahoma" w:cs="Tahoma"/>
                <w:color w:val="000000"/>
                <w:position w:val="-2"/>
                <w:sz w:val="18"/>
                <w:szCs w:val="18"/>
              </w:rPr>
              <w:t>MORAJO izpolnjevati pogoj</w:t>
            </w:r>
            <w:r w:rsidR="004E488F" w:rsidRPr="00663520">
              <w:rPr>
                <w:rFonts w:ascii="Tahoma" w:hAnsi="Tahoma" w:cs="Tahoma"/>
                <w:color w:val="000000"/>
                <w:position w:val="-2"/>
                <w:sz w:val="18"/>
                <w:szCs w:val="18"/>
              </w:rPr>
              <w:t> </w:t>
            </w:r>
          </w:p>
        </w:tc>
      </w:tr>
    </w:tbl>
    <w:p w:rsidR="00B831D8" w:rsidRDefault="00B831D8" w:rsidP="005B7876">
      <w:pPr>
        <w:keepNext/>
        <w:keepLines/>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831D8" w:rsidRDefault="009B19C0" w:rsidP="005B7876">
            <w:pPr>
              <w:keepNext/>
              <w:keepLines/>
              <w:jc w:val="center"/>
            </w:pPr>
            <w:r>
              <w:rPr>
                <w:rFonts w:ascii="Arial" w:hAnsi="Arial" w:cs="Arial"/>
                <w:b/>
                <w:bCs/>
                <w:color w:val="FFFFFF"/>
                <w:position w:val="-2"/>
                <w:sz w:val="18"/>
                <w:szCs w:val="18"/>
              </w:rPr>
              <w:lastRenderedPageBreak/>
              <w:t>POGOJ 2</w:t>
            </w:r>
            <w:r w:rsidR="004E488F">
              <w:rPr>
                <w:rFonts w:ascii="Arial" w:hAnsi="Arial" w:cs="Arial"/>
                <w:b/>
                <w:bCs/>
                <w:color w:val="FFFFFF"/>
                <w:position w:val="-2"/>
                <w:sz w:val="18"/>
                <w:szCs w:val="18"/>
              </w:rPr>
              <w:t>:</w:t>
            </w:r>
            <w:r w:rsidR="004E488F">
              <w:rPr>
                <w:rFonts w:ascii="Arial" w:hAnsi="Arial" w:cs="Arial"/>
                <w:b/>
                <w:bCs/>
                <w:color w:val="FFFFFF"/>
                <w:position w:val="-2"/>
                <w:sz w:val="18"/>
                <w:szCs w:val="18"/>
              </w:rPr>
              <w:br/>
              <w:t>Dokazilo o ustreznosti izdelkov in snovi, ki prihajajo v stik z živili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DE062C" w:rsidRDefault="004E488F" w:rsidP="005B7876">
            <w:pPr>
              <w:keepNext/>
              <w:keepLines/>
              <w:jc w:val="both"/>
              <w:textAlignment w:val="center"/>
              <w:rPr>
                <w:rFonts w:ascii="Tahoma" w:hAnsi="Tahoma" w:cs="Tahoma"/>
              </w:rPr>
            </w:pPr>
            <w:r w:rsidRPr="00DE062C">
              <w:rPr>
                <w:rFonts w:ascii="Tahoma" w:hAnsi="Tahoma" w:cs="Tahoma"/>
                <w:color w:val="000000"/>
                <w:position w:val="-2"/>
                <w:sz w:val="18"/>
                <w:szCs w:val="18"/>
              </w:rPr>
              <w:t>Pravilnik o pitni vodi, (</w:t>
            </w:r>
            <w:proofErr w:type="spellStart"/>
            <w:r w:rsidRPr="00DE062C">
              <w:rPr>
                <w:rFonts w:ascii="Tahoma" w:hAnsi="Tahoma" w:cs="Tahoma"/>
                <w:color w:val="000000"/>
                <w:position w:val="-2"/>
                <w:sz w:val="18"/>
                <w:szCs w:val="18"/>
              </w:rPr>
              <w:t>Ur.l</w:t>
            </w:r>
            <w:proofErr w:type="spellEnd"/>
            <w:r w:rsidRPr="00DE062C">
              <w:rPr>
                <w:rFonts w:ascii="Tahoma" w:hAnsi="Tahoma" w:cs="Tahoma"/>
                <w:color w:val="000000"/>
                <w:position w:val="-2"/>
                <w:sz w:val="18"/>
                <w:szCs w:val="18"/>
              </w:rPr>
              <w:t>. RS, št. 19/04, 35/04, 26/06, 92/06, 25/09 in 74/15) v 33. členu določa, da materiali in snovi, ki so v stiku s pitno vodo, ne smejo glede fizikalnih, kemijskih ali mikrobioloških lastnosti vplivati na skladnost pitne vode.</w:t>
            </w:r>
          </w:p>
          <w:p w:rsidR="00B831D8" w:rsidRPr="00DE062C" w:rsidRDefault="00B831D8" w:rsidP="005B7876">
            <w:pPr>
              <w:keepNext/>
              <w:keepLines/>
              <w:jc w:val="both"/>
              <w:textAlignment w:val="center"/>
              <w:rPr>
                <w:rFonts w:ascii="Tahoma" w:hAnsi="Tahoma" w:cs="Tahoma"/>
              </w:rPr>
            </w:pP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C3675" w:rsidRPr="00DE062C" w:rsidRDefault="006531FC" w:rsidP="005B7876">
            <w:pPr>
              <w:keepNext/>
              <w:keepLines/>
              <w:jc w:val="both"/>
              <w:textAlignment w:val="center"/>
              <w:rPr>
                <w:rFonts w:ascii="Tahoma" w:hAnsi="Tahoma" w:cs="Tahoma"/>
                <w:color w:val="000000"/>
                <w:position w:val="-2"/>
                <w:sz w:val="18"/>
                <w:szCs w:val="18"/>
              </w:rPr>
            </w:pPr>
            <w:r w:rsidRPr="00DE062C">
              <w:rPr>
                <w:rFonts w:ascii="Tahoma" w:hAnsi="Tahoma" w:cs="Tahoma"/>
                <w:color w:val="000000"/>
                <w:position w:val="-2"/>
                <w:sz w:val="18"/>
                <w:szCs w:val="18"/>
              </w:rPr>
              <w:t>Ponudnik predloži</w:t>
            </w:r>
            <w:r w:rsidR="002C3675" w:rsidRPr="00DE062C">
              <w:rPr>
                <w:rFonts w:ascii="Tahoma" w:hAnsi="Tahoma" w:cs="Tahoma"/>
                <w:color w:val="000000"/>
                <w:position w:val="-2"/>
                <w:sz w:val="18"/>
                <w:szCs w:val="18"/>
              </w:rPr>
              <w:t>:</w:t>
            </w:r>
          </w:p>
          <w:p w:rsidR="00A30EAA" w:rsidRPr="00DE062C" w:rsidRDefault="00A30EAA" w:rsidP="00A30EAA">
            <w:pPr>
              <w:keepNext/>
              <w:keepLines/>
              <w:jc w:val="both"/>
              <w:textAlignment w:val="center"/>
              <w:rPr>
                <w:rFonts w:ascii="Tahoma" w:eastAsia="Times New Roman" w:hAnsi="Tahoma" w:cs="Tahoma"/>
                <w:sz w:val="18"/>
                <w:szCs w:val="18"/>
                <w:lang w:eastAsia="sl-SI"/>
              </w:rPr>
            </w:pPr>
            <w:r w:rsidRPr="00DE062C">
              <w:rPr>
                <w:rFonts w:ascii="Tahoma" w:eastAsia="Times New Roman" w:hAnsi="Tahoma" w:cs="Tahoma"/>
                <w:sz w:val="18"/>
                <w:szCs w:val="18"/>
                <w:lang w:eastAsia="sl-SI"/>
              </w:rPr>
              <w:t>1. Izpolnjen ESPD (</w:t>
            </w:r>
            <w:r w:rsidRPr="00DE062C">
              <w:rPr>
                <w:rFonts w:ascii="Tahoma" w:eastAsia="Times New Roman" w:hAnsi="Tahoma" w:cs="Tahoma"/>
                <w:i/>
                <w:sz w:val="18"/>
                <w:szCs w:val="18"/>
                <w:lang w:eastAsia="sl-SI"/>
              </w:rPr>
              <w:t>v »Del IV: Pogoji za sodelovanje, C: Tehnična in strokovna sposobnost, Za naročila blaga: izvedba dobave blaga določene vrste«</w:t>
            </w:r>
            <w:r w:rsidRPr="00DE062C">
              <w:rPr>
                <w:rFonts w:ascii="Tahoma" w:eastAsia="Times New Roman" w:hAnsi="Tahoma" w:cs="Tahoma"/>
                <w:sz w:val="18"/>
                <w:szCs w:val="18"/>
                <w:lang w:eastAsia="sl-SI"/>
              </w:rPr>
              <w:t xml:space="preserve">) </w:t>
            </w:r>
          </w:p>
          <w:p w:rsidR="00A30EAA" w:rsidRPr="00DE062C" w:rsidRDefault="00A30EAA" w:rsidP="005B7876">
            <w:pPr>
              <w:keepNext/>
              <w:keepLines/>
              <w:jc w:val="both"/>
              <w:textAlignment w:val="center"/>
              <w:rPr>
                <w:rFonts w:ascii="Tahoma" w:hAnsi="Tahoma" w:cs="Tahoma"/>
                <w:color w:val="000000"/>
                <w:position w:val="-2"/>
                <w:sz w:val="18"/>
                <w:szCs w:val="18"/>
              </w:rPr>
            </w:pPr>
          </w:p>
          <w:p w:rsidR="002C3675" w:rsidRPr="00DE062C" w:rsidRDefault="00A30EAA" w:rsidP="00A30EAA">
            <w:pPr>
              <w:keepNext/>
              <w:keepLines/>
              <w:ind w:left="39"/>
              <w:jc w:val="both"/>
              <w:textAlignment w:val="center"/>
              <w:rPr>
                <w:rFonts w:ascii="Tahoma" w:hAnsi="Tahoma" w:cs="Tahoma"/>
              </w:rPr>
            </w:pPr>
            <w:r w:rsidRPr="00DE062C">
              <w:rPr>
                <w:rFonts w:ascii="Tahoma" w:hAnsi="Tahoma" w:cs="Tahoma"/>
                <w:color w:val="000000"/>
                <w:position w:val="-2"/>
                <w:sz w:val="18"/>
                <w:szCs w:val="18"/>
              </w:rPr>
              <w:t xml:space="preserve">2. </w:t>
            </w:r>
            <w:r w:rsidR="002C3675" w:rsidRPr="00DE062C">
              <w:rPr>
                <w:rFonts w:ascii="Tahoma" w:hAnsi="Tahoma" w:cs="Tahoma"/>
                <w:color w:val="000000"/>
                <w:position w:val="-2"/>
                <w:sz w:val="18"/>
                <w:szCs w:val="18"/>
              </w:rPr>
              <w:t>seznam dokazil</w:t>
            </w:r>
          </w:p>
          <w:p w:rsidR="00B831D8" w:rsidRPr="00DE062C" w:rsidRDefault="00A30EAA" w:rsidP="00A30EAA">
            <w:pPr>
              <w:keepNext/>
              <w:keepLines/>
              <w:ind w:left="39"/>
              <w:jc w:val="both"/>
              <w:textAlignment w:val="center"/>
              <w:rPr>
                <w:rFonts w:ascii="Tahoma" w:hAnsi="Tahoma" w:cs="Tahoma"/>
              </w:rPr>
            </w:pPr>
            <w:r w:rsidRPr="00DE062C">
              <w:rPr>
                <w:rFonts w:ascii="Tahoma" w:hAnsi="Tahoma" w:cs="Tahoma"/>
                <w:color w:val="000000"/>
                <w:position w:val="-2"/>
                <w:sz w:val="18"/>
                <w:szCs w:val="18"/>
              </w:rPr>
              <w:t xml:space="preserve">3. </w:t>
            </w:r>
            <w:r w:rsidR="006531FC" w:rsidRPr="00DE062C">
              <w:rPr>
                <w:rFonts w:ascii="Tahoma" w:hAnsi="Tahoma" w:cs="Tahoma"/>
                <w:color w:val="000000"/>
                <w:position w:val="-2"/>
                <w:sz w:val="18"/>
                <w:szCs w:val="18"/>
              </w:rPr>
              <w:t xml:space="preserve">dokazilo ustrezne usposobljene slovenske inštitucije o zdravstveni ustreznosti izdelkov in snovi, ki prihajajo v stik z </w:t>
            </w:r>
            <w:r w:rsidR="00EC431C" w:rsidRPr="00DE062C">
              <w:rPr>
                <w:rFonts w:ascii="Tahoma" w:hAnsi="Tahoma" w:cs="Tahoma"/>
                <w:color w:val="000000"/>
                <w:position w:val="-2"/>
                <w:sz w:val="18"/>
                <w:szCs w:val="18"/>
              </w:rPr>
              <w:t>vodo za vse blago, ki prihaja v stik z vodo</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DE062C" w:rsidRDefault="004E488F" w:rsidP="005B7876">
            <w:pPr>
              <w:keepNext/>
              <w:keepLines/>
              <w:jc w:val="both"/>
              <w:textAlignment w:val="center"/>
              <w:rPr>
                <w:rFonts w:ascii="Tahoma" w:hAnsi="Tahoma" w:cs="Tahoma"/>
              </w:rPr>
            </w:pPr>
            <w:r w:rsidRPr="00DE062C">
              <w:rPr>
                <w:rFonts w:ascii="Tahoma" w:hAnsi="Tahoma" w:cs="Tahoma"/>
                <w:color w:val="000000"/>
                <w:position w:val="-2"/>
                <w:sz w:val="18"/>
                <w:szCs w:val="18"/>
              </w:rPr>
              <w:t>V primeru, da ponudnik predloži za blago, dokazilo o zdravstveni ustreznosti izdelkov in snovi, ki prihajajo v stik z živili tuje usposobljene inštitucije, mora dokazati, da dokazilo ustreza vsem parametrom, ki jih predpisuje slovenska zakonodaja.</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EAA" w:rsidRPr="00DE062C" w:rsidRDefault="00A30EAA" w:rsidP="00A30EAA">
            <w:pPr>
              <w:keepNext/>
              <w:keepLines/>
              <w:jc w:val="both"/>
              <w:textAlignment w:val="center"/>
              <w:rPr>
                <w:rFonts w:ascii="Tahoma" w:eastAsia="Times New Roman" w:hAnsi="Tahoma" w:cs="Tahoma"/>
                <w:sz w:val="18"/>
                <w:szCs w:val="18"/>
                <w:lang w:eastAsia="sl-SI"/>
              </w:rPr>
            </w:pPr>
            <w:r w:rsidRPr="00DE062C">
              <w:rPr>
                <w:rFonts w:ascii="Tahoma" w:eastAsia="Times New Roman" w:hAnsi="Tahoma" w:cs="Tahoma"/>
                <w:sz w:val="18"/>
                <w:szCs w:val="18"/>
                <w:lang w:eastAsia="sl-SI"/>
              </w:rPr>
              <w:t>1. Izpolnjen ESPD (</w:t>
            </w:r>
            <w:r w:rsidRPr="00DE062C">
              <w:rPr>
                <w:rFonts w:ascii="Tahoma" w:eastAsia="Times New Roman" w:hAnsi="Tahoma" w:cs="Tahoma"/>
                <w:i/>
                <w:sz w:val="18"/>
                <w:szCs w:val="18"/>
                <w:lang w:eastAsia="sl-SI"/>
              </w:rPr>
              <w:t>v »Del IV: Pogoji za sodelovanje, C: Tehnična in strokovna sposobnost, Za naročila blaga: izvedba dobave blaga določene vrste«</w:t>
            </w:r>
            <w:r w:rsidRPr="00DE062C">
              <w:rPr>
                <w:rFonts w:ascii="Tahoma" w:eastAsia="Times New Roman" w:hAnsi="Tahoma" w:cs="Tahoma"/>
                <w:sz w:val="18"/>
                <w:szCs w:val="18"/>
                <w:lang w:eastAsia="sl-SI"/>
              </w:rPr>
              <w:t xml:space="preserve">) </w:t>
            </w:r>
          </w:p>
          <w:p w:rsidR="00A30EAA" w:rsidRPr="00DE062C" w:rsidRDefault="00A30EAA" w:rsidP="00C65F98">
            <w:pPr>
              <w:keepNext/>
              <w:keepLines/>
              <w:jc w:val="both"/>
              <w:textAlignment w:val="center"/>
              <w:rPr>
                <w:rFonts w:ascii="Tahoma" w:hAnsi="Tahoma" w:cs="Tahoma"/>
                <w:color w:val="000000"/>
                <w:position w:val="-2"/>
                <w:sz w:val="18"/>
                <w:szCs w:val="18"/>
              </w:rPr>
            </w:pPr>
          </w:p>
          <w:p w:rsidR="00B831D8" w:rsidRPr="00DE062C" w:rsidRDefault="006531FC" w:rsidP="00C65F98">
            <w:pPr>
              <w:keepNext/>
              <w:keepLines/>
              <w:jc w:val="both"/>
              <w:textAlignment w:val="center"/>
              <w:rPr>
                <w:rFonts w:ascii="Tahoma" w:hAnsi="Tahoma" w:cs="Tahoma"/>
              </w:rPr>
            </w:pPr>
            <w:r w:rsidRPr="00DE062C">
              <w:rPr>
                <w:rFonts w:ascii="Tahoma" w:hAnsi="Tahoma" w:cs="Tahoma"/>
                <w:color w:val="000000"/>
                <w:position w:val="-2"/>
                <w:sz w:val="18"/>
                <w:szCs w:val="18"/>
              </w:rPr>
              <w:t>MORAJO izpolnjevati pogoj</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EAA" w:rsidRPr="00DE062C" w:rsidRDefault="00A30EAA" w:rsidP="00A30EAA">
            <w:pPr>
              <w:keepNext/>
              <w:keepLines/>
              <w:jc w:val="both"/>
              <w:textAlignment w:val="center"/>
              <w:rPr>
                <w:rFonts w:ascii="Tahoma" w:eastAsia="Times New Roman" w:hAnsi="Tahoma" w:cs="Tahoma"/>
                <w:sz w:val="18"/>
                <w:szCs w:val="18"/>
                <w:lang w:eastAsia="sl-SI"/>
              </w:rPr>
            </w:pPr>
            <w:r w:rsidRPr="00DE062C">
              <w:rPr>
                <w:rFonts w:ascii="Tahoma" w:eastAsia="Times New Roman" w:hAnsi="Tahoma" w:cs="Tahoma"/>
                <w:sz w:val="18"/>
                <w:szCs w:val="18"/>
                <w:lang w:eastAsia="sl-SI"/>
              </w:rPr>
              <w:t>1. Izpolnjen ESPD (</w:t>
            </w:r>
            <w:r w:rsidRPr="00DE062C">
              <w:rPr>
                <w:rFonts w:ascii="Tahoma" w:eastAsia="Times New Roman" w:hAnsi="Tahoma" w:cs="Tahoma"/>
                <w:i/>
                <w:sz w:val="18"/>
                <w:szCs w:val="18"/>
                <w:lang w:eastAsia="sl-SI"/>
              </w:rPr>
              <w:t>v »Del IV: Pogoji za sodelovanje, C: Tehnična in strokovna sposobnost, Za naročila blaga: izvedba dobave blaga določene vrste«</w:t>
            </w:r>
            <w:r w:rsidRPr="00DE062C">
              <w:rPr>
                <w:rFonts w:ascii="Tahoma" w:eastAsia="Times New Roman" w:hAnsi="Tahoma" w:cs="Tahoma"/>
                <w:sz w:val="18"/>
                <w:szCs w:val="18"/>
                <w:lang w:eastAsia="sl-SI"/>
              </w:rPr>
              <w:t xml:space="preserve">) </w:t>
            </w:r>
          </w:p>
          <w:p w:rsidR="00A30EAA" w:rsidRPr="00DE062C" w:rsidRDefault="00A30EAA" w:rsidP="00C65F98">
            <w:pPr>
              <w:keepNext/>
              <w:keepLines/>
              <w:jc w:val="both"/>
              <w:textAlignment w:val="center"/>
              <w:rPr>
                <w:rFonts w:ascii="Tahoma" w:hAnsi="Tahoma" w:cs="Tahoma"/>
                <w:color w:val="000000"/>
                <w:position w:val="-2"/>
                <w:sz w:val="18"/>
                <w:szCs w:val="18"/>
              </w:rPr>
            </w:pPr>
          </w:p>
          <w:p w:rsidR="00B831D8" w:rsidRPr="00DE062C" w:rsidRDefault="006531FC" w:rsidP="00C65F98">
            <w:pPr>
              <w:keepNext/>
              <w:keepLines/>
              <w:jc w:val="both"/>
              <w:textAlignment w:val="center"/>
              <w:rPr>
                <w:rFonts w:ascii="Tahoma" w:hAnsi="Tahoma" w:cs="Tahoma"/>
              </w:rPr>
            </w:pPr>
            <w:r w:rsidRPr="00DE062C">
              <w:rPr>
                <w:rFonts w:ascii="Tahoma" w:hAnsi="Tahoma" w:cs="Tahoma"/>
                <w:color w:val="000000"/>
                <w:position w:val="-2"/>
                <w:sz w:val="18"/>
                <w:szCs w:val="18"/>
              </w:rPr>
              <w:t>MORAJO izpolnjevati pogoj</w:t>
            </w:r>
            <w:r w:rsidR="004E488F" w:rsidRPr="00DE062C">
              <w:rPr>
                <w:rFonts w:ascii="Tahoma" w:hAnsi="Tahoma" w:cs="Tahoma"/>
                <w:color w:val="000000"/>
                <w:position w:val="-2"/>
                <w:sz w:val="18"/>
                <w:szCs w:val="18"/>
              </w:rPr>
              <w:t> </w:t>
            </w:r>
          </w:p>
        </w:tc>
      </w:tr>
    </w:tbl>
    <w:p w:rsidR="00B831D8" w:rsidRDefault="00B831D8" w:rsidP="005B7876">
      <w:pPr>
        <w:keepNext/>
        <w:keepLines/>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B831D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831D8" w:rsidRDefault="009B19C0" w:rsidP="005B7876">
            <w:pPr>
              <w:keepNext/>
              <w:keepLines/>
              <w:jc w:val="center"/>
            </w:pPr>
            <w:r>
              <w:rPr>
                <w:rFonts w:ascii="Arial" w:hAnsi="Arial" w:cs="Arial"/>
                <w:b/>
                <w:bCs/>
                <w:color w:val="FFFFFF"/>
                <w:position w:val="-2"/>
                <w:sz w:val="18"/>
                <w:szCs w:val="18"/>
              </w:rPr>
              <w:t>POGOJ 3</w:t>
            </w:r>
            <w:r w:rsidR="004E488F">
              <w:rPr>
                <w:rFonts w:ascii="Arial" w:hAnsi="Arial" w:cs="Arial"/>
                <w:b/>
                <w:bCs/>
                <w:color w:val="FFFFFF"/>
                <w:position w:val="-2"/>
                <w:sz w:val="18"/>
                <w:szCs w:val="18"/>
              </w:rPr>
              <w:t>:</w:t>
            </w:r>
            <w:r w:rsidR="004E488F">
              <w:rPr>
                <w:rFonts w:ascii="Arial" w:hAnsi="Arial" w:cs="Arial"/>
                <w:b/>
                <w:bCs/>
                <w:color w:val="FFFFFF"/>
                <w:position w:val="-2"/>
                <w:sz w:val="18"/>
                <w:szCs w:val="18"/>
              </w:rPr>
              <w:br/>
              <w:t>Izjava proizvajalca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DE062C" w:rsidRDefault="004E488F" w:rsidP="005B7876">
            <w:pPr>
              <w:keepNext/>
              <w:keepLines/>
              <w:jc w:val="both"/>
              <w:textAlignment w:val="center"/>
              <w:rPr>
                <w:rFonts w:ascii="Tahoma" w:hAnsi="Tahoma" w:cs="Tahoma"/>
              </w:rPr>
            </w:pPr>
            <w:r w:rsidRPr="00DE062C">
              <w:rPr>
                <w:rFonts w:ascii="Tahoma" w:hAnsi="Tahoma" w:cs="Tahoma"/>
                <w:color w:val="000000"/>
                <w:position w:val="-2"/>
                <w:sz w:val="18"/>
                <w:szCs w:val="18"/>
              </w:rPr>
              <w:t>Ponudnik priloži izjavo proizvajalca, da ponu</w:t>
            </w:r>
            <w:r w:rsidR="002C3675" w:rsidRPr="00DE062C">
              <w:rPr>
                <w:rFonts w:ascii="Tahoma" w:hAnsi="Tahoma" w:cs="Tahoma"/>
                <w:color w:val="000000"/>
                <w:position w:val="-2"/>
                <w:sz w:val="18"/>
                <w:szCs w:val="18"/>
              </w:rPr>
              <w:t>d</w:t>
            </w:r>
            <w:r w:rsidRPr="00DE062C">
              <w:rPr>
                <w:rFonts w:ascii="Tahoma" w:hAnsi="Tahoma" w:cs="Tahoma"/>
                <w:color w:val="000000"/>
                <w:position w:val="-2"/>
                <w:sz w:val="18"/>
                <w:szCs w:val="18"/>
              </w:rPr>
              <w:t xml:space="preserve">nik lahko ponudi proizvajalčevo blago ter, da bo </w:t>
            </w:r>
            <w:r w:rsidR="006F3FB1" w:rsidRPr="00DE062C">
              <w:rPr>
                <w:rFonts w:ascii="Tahoma" w:hAnsi="Tahoma" w:cs="Tahoma"/>
                <w:color w:val="000000"/>
                <w:position w:val="-2"/>
                <w:sz w:val="18"/>
                <w:szCs w:val="18"/>
              </w:rPr>
              <w:t xml:space="preserve">naročniku </w:t>
            </w:r>
            <w:r w:rsidRPr="00DE062C">
              <w:rPr>
                <w:rFonts w:ascii="Tahoma" w:hAnsi="Tahoma" w:cs="Tahoma"/>
                <w:color w:val="000000"/>
                <w:position w:val="-2"/>
                <w:sz w:val="18"/>
                <w:szCs w:val="18"/>
              </w:rPr>
              <w:t>to tudi dobavljal:</w:t>
            </w:r>
          </w:p>
          <w:p w:rsidR="00B831D8" w:rsidRPr="00DE062C" w:rsidRDefault="004E488F" w:rsidP="005B7876">
            <w:pPr>
              <w:keepNext/>
              <w:keepLines/>
              <w:jc w:val="both"/>
              <w:textAlignment w:val="center"/>
              <w:rPr>
                <w:rFonts w:ascii="Tahoma" w:hAnsi="Tahoma" w:cs="Tahoma"/>
              </w:rPr>
            </w:pPr>
            <w:r w:rsidRPr="00DE062C">
              <w:rPr>
                <w:rFonts w:ascii="Tahoma" w:hAnsi="Tahoma" w:cs="Tahoma"/>
                <w:color w:val="000000"/>
                <w:position w:val="-2"/>
                <w:sz w:val="18"/>
                <w:szCs w:val="18"/>
              </w:rPr>
              <w:t>- za Doba</w:t>
            </w:r>
            <w:r w:rsidR="003D6E09" w:rsidRPr="00DE062C">
              <w:rPr>
                <w:rFonts w:ascii="Tahoma" w:hAnsi="Tahoma" w:cs="Tahoma"/>
                <w:color w:val="000000"/>
                <w:position w:val="-2"/>
                <w:sz w:val="18"/>
                <w:szCs w:val="18"/>
              </w:rPr>
              <w:t xml:space="preserve">vo </w:t>
            </w:r>
            <w:proofErr w:type="spellStart"/>
            <w:r w:rsidR="003D6E09" w:rsidRPr="00DE062C">
              <w:rPr>
                <w:rFonts w:ascii="Tahoma" w:hAnsi="Tahoma" w:cs="Tahoma"/>
                <w:color w:val="000000"/>
                <w:position w:val="-2"/>
                <w:sz w:val="18"/>
                <w:szCs w:val="18"/>
              </w:rPr>
              <w:t>duktilnih</w:t>
            </w:r>
            <w:proofErr w:type="spellEnd"/>
            <w:r w:rsidR="003D6E09" w:rsidRPr="00DE062C">
              <w:rPr>
                <w:rFonts w:ascii="Tahoma" w:hAnsi="Tahoma" w:cs="Tahoma"/>
                <w:color w:val="000000"/>
                <w:position w:val="-2"/>
                <w:sz w:val="18"/>
                <w:szCs w:val="18"/>
              </w:rPr>
              <w:t xml:space="preserve"> cevi in pripadajoč</w:t>
            </w:r>
            <w:r w:rsidR="0070284E" w:rsidRPr="00DE062C">
              <w:rPr>
                <w:rFonts w:ascii="Tahoma" w:hAnsi="Tahoma" w:cs="Tahoma"/>
                <w:color w:val="000000"/>
                <w:position w:val="-2"/>
                <w:sz w:val="18"/>
                <w:szCs w:val="18"/>
              </w:rPr>
              <w:t xml:space="preserve">ih </w:t>
            </w:r>
            <w:proofErr w:type="spellStart"/>
            <w:r w:rsidR="0070284E" w:rsidRPr="00DE062C">
              <w:rPr>
                <w:rFonts w:ascii="Tahoma" w:hAnsi="Tahoma" w:cs="Tahoma"/>
                <w:color w:val="000000"/>
                <w:position w:val="-2"/>
                <w:sz w:val="18"/>
                <w:szCs w:val="18"/>
              </w:rPr>
              <w:t>fazonskih</w:t>
            </w:r>
            <w:proofErr w:type="spellEnd"/>
            <w:r w:rsidR="0070284E" w:rsidRPr="00DE062C">
              <w:rPr>
                <w:rFonts w:ascii="Tahoma" w:hAnsi="Tahoma" w:cs="Tahoma"/>
                <w:color w:val="000000"/>
                <w:position w:val="-2"/>
                <w:sz w:val="18"/>
                <w:szCs w:val="18"/>
              </w:rPr>
              <w:t xml:space="preserve"> kosov</w:t>
            </w:r>
            <w:r w:rsidR="006531FC" w:rsidRPr="00DE062C">
              <w:rPr>
                <w:rFonts w:ascii="Tahoma" w:hAnsi="Tahoma" w:cs="Tahoma"/>
                <w:color w:val="000000"/>
                <w:position w:val="-2"/>
                <w:sz w:val="18"/>
                <w:szCs w:val="18"/>
              </w:rPr>
              <w:t xml:space="preserve">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EAA" w:rsidRPr="00DE062C" w:rsidRDefault="00A30EAA" w:rsidP="00A30EAA">
            <w:pPr>
              <w:keepNext/>
              <w:keepLines/>
              <w:jc w:val="both"/>
              <w:textAlignment w:val="center"/>
              <w:rPr>
                <w:rFonts w:ascii="Tahoma" w:eastAsia="Times New Roman" w:hAnsi="Tahoma" w:cs="Tahoma"/>
                <w:sz w:val="18"/>
                <w:szCs w:val="18"/>
                <w:lang w:eastAsia="sl-SI"/>
              </w:rPr>
            </w:pPr>
            <w:r w:rsidRPr="00DE062C">
              <w:rPr>
                <w:rFonts w:ascii="Tahoma" w:eastAsia="Times New Roman" w:hAnsi="Tahoma" w:cs="Tahoma"/>
                <w:sz w:val="18"/>
                <w:szCs w:val="18"/>
                <w:lang w:eastAsia="sl-SI"/>
              </w:rPr>
              <w:t>1. Izpolnjen ESPD (</w:t>
            </w:r>
            <w:r w:rsidRPr="00DE062C">
              <w:rPr>
                <w:rFonts w:ascii="Tahoma" w:eastAsia="Times New Roman" w:hAnsi="Tahoma" w:cs="Tahoma"/>
                <w:i/>
                <w:sz w:val="18"/>
                <w:szCs w:val="18"/>
                <w:lang w:eastAsia="sl-SI"/>
              </w:rPr>
              <w:t>v »Del IV: Pogoji za sodelovanje, C: Tehnična in strokovna sposobnost, Za naročila blaga: izvedba dobave blaga določene vrste«</w:t>
            </w:r>
            <w:r w:rsidRPr="00DE062C">
              <w:rPr>
                <w:rFonts w:ascii="Tahoma" w:eastAsia="Times New Roman" w:hAnsi="Tahoma" w:cs="Tahoma"/>
                <w:sz w:val="18"/>
                <w:szCs w:val="18"/>
                <w:lang w:eastAsia="sl-SI"/>
              </w:rPr>
              <w:t xml:space="preserve">) </w:t>
            </w:r>
          </w:p>
          <w:p w:rsidR="00A30EAA" w:rsidRPr="00DE062C" w:rsidRDefault="00A30EAA" w:rsidP="00A30EAA">
            <w:pPr>
              <w:keepNext/>
              <w:keepLines/>
              <w:jc w:val="both"/>
              <w:textAlignment w:val="center"/>
              <w:rPr>
                <w:rFonts w:ascii="Tahoma" w:eastAsia="Times New Roman" w:hAnsi="Tahoma" w:cs="Tahoma"/>
                <w:sz w:val="18"/>
                <w:szCs w:val="18"/>
                <w:lang w:eastAsia="sl-SI"/>
              </w:rPr>
            </w:pPr>
            <w:r w:rsidRPr="00DE062C">
              <w:rPr>
                <w:rFonts w:ascii="Tahoma" w:eastAsia="Times New Roman" w:hAnsi="Tahoma" w:cs="Tahoma"/>
                <w:sz w:val="18"/>
                <w:szCs w:val="18"/>
                <w:lang w:eastAsia="sl-SI"/>
              </w:rPr>
              <w:t>2. Izjava proizvajalca</w:t>
            </w:r>
          </w:p>
          <w:p w:rsidR="00B831D8" w:rsidRPr="00DE062C" w:rsidRDefault="00B831D8" w:rsidP="005B7876">
            <w:pPr>
              <w:keepNext/>
              <w:keepLines/>
              <w:jc w:val="both"/>
              <w:textAlignment w:val="center"/>
              <w:rPr>
                <w:rFonts w:ascii="Tahoma" w:hAnsi="Tahoma" w:cs="Tahoma"/>
              </w:rPr>
            </w:pP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EAA" w:rsidRPr="00DE062C" w:rsidRDefault="00A30EAA" w:rsidP="00C65F98">
            <w:pPr>
              <w:keepNext/>
              <w:keepLines/>
              <w:jc w:val="both"/>
              <w:textAlignment w:val="center"/>
              <w:rPr>
                <w:rFonts w:ascii="Tahoma" w:hAnsi="Tahoma" w:cs="Tahoma"/>
                <w:color w:val="000000"/>
                <w:position w:val="-2"/>
                <w:sz w:val="18"/>
                <w:szCs w:val="18"/>
              </w:rPr>
            </w:pPr>
            <w:r w:rsidRPr="00DE062C">
              <w:rPr>
                <w:rFonts w:ascii="Tahoma" w:hAnsi="Tahoma" w:cs="Tahoma"/>
                <w:color w:val="000000"/>
                <w:position w:val="-2"/>
                <w:sz w:val="18"/>
                <w:szCs w:val="18"/>
              </w:rPr>
              <w:t>Izjava je lahko napisana na ponudnikovem obrazcu v slovenskem ali angleškem jeziku v skladu s predloženim vzorcem. V kolikor je izjava v drugem jeziku je potreben prevod v enega od prej navedenem jeziku.</w:t>
            </w:r>
          </w:p>
          <w:p w:rsidR="00B831D8" w:rsidRPr="00DE062C" w:rsidRDefault="00B831D8" w:rsidP="00C65F98">
            <w:pPr>
              <w:keepNext/>
              <w:keepLines/>
              <w:jc w:val="both"/>
              <w:textAlignment w:val="center"/>
              <w:rPr>
                <w:rFonts w:ascii="Tahoma" w:hAnsi="Tahoma" w:cs="Tahoma"/>
              </w:rPr>
            </w:pP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EAA" w:rsidRPr="00DE062C" w:rsidRDefault="00A30EAA" w:rsidP="00A30EAA">
            <w:pPr>
              <w:keepNext/>
              <w:keepLines/>
              <w:jc w:val="both"/>
              <w:textAlignment w:val="center"/>
              <w:rPr>
                <w:rFonts w:ascii="Tahoma" w:eastAsia="Times New Roman" w:hAnsi="Tahoma" w:cs="Tahoma"/>
                <w:sz w:val="18"/>
                <w:szCs w:val="18"/>
                <w:lang w:eastAsia="sl-SI"/>
              </w:rPr>
            </w:pPr>
            <w:r w:rsidRPr="00DE062C">
              <w:rPr>
                <w:rFonts w:ascii="Tahoma" w:eastAsia="Times New Roman" w:hAnsi="Tahoma" w:cs="Tahoma"/>
                <w:sz w:val="18"/>
                <w:szCs w:val="18"/>
                <w:lang w:eastAsia="sl-SI"/>
              </w:rPr>
              <w:t>Izpolnjen ESPD (</w:t>
            </w:r>
            <w:r w:rsidRPr="00DE062C">
              <w:rPr>
                <w:rFonts w:ascii="Tahoma" w:eastAsia="Times New Roman" w:hAnsi="Tahoma" w:cs="Tahoma"/>
                <w:i/>
                <w:sz w:val="18"/>
                <w:szCs w:val="18"/>
                <w:lang w:eastAsia="sl-SI"/>
              </w:rPr>
              <w:t>v »Del IV: Pogoji za sodelovanje, C: Tehnična in strokovna sposobnost, Za naročila blaga: izvedba dobave blaga določene vrste«</w:t>
            </w:r>
            <w:r w:rsidRPr="00DE062C">
              <w:rPr>
                <w:rFonts w:ascii="Tahoma" w:eastAsia="Times New Roman" w:hAnsi="Tahoma" w:cs="Tahoma"/>
                <w:sz w:val="18"/>
                <w:szCs w:val="18"/>
                <w:lang w:eastAsia="sl-SI"/>
              </w:rPr>
              <w:t xml:space="preserve">) </w:t>
            </w:r>
          </w:p>
          <w:p w:rsidR="00A30EAA" w:rsidRPr="00DE062C" w:rsidRDefault="00A30EAA" w:rsidP="00C65F98">
            <w:pPr>
              <w:keepNext/>
              <w:keepLines/>
              <w:jc w:val="both"/>
              <w:textAlignment w:val="center"/>
              <w:rPr>
                <w:rFonts w:ascii="Tahoma" w:hAnsi="Tahoma" w:cs="Tahoma"/>
                <w:color w:val="000000"/>
                <w:position w:val="-2"/>
                <w:sz w:val="18"/>
                <w:szCs w:val="18"/>
              </w:rPr>
            </w:pPr>
          </w:p>
          <w:p w:rsidR="00B831D8" w:rsidRPr="00DE062C" w:rsidRDefault="004E488F" w:rsidP="00C65F98">
            <w:pPr>
              <w:keepNext/>
              <w:keepLines/>
              <w:jc w:val="both"/>
              <w:textAlignment w:val="center"/>
              <w:rPr>
                <w:rFonts w:ascii="Tahoma" w:hAnsi="Tahoma" w:cs="Tahoma"/>
              </w:rPr>
            </w:pPr>
            <w:r w:rsidRPr="00DE062C">
              <w:rPr>
                <w:rFonts w:ascii="Tahoma" w:hAnsi="Tahoma" w:cs="Tahoma"/>
                <w:color w:val="000000"/>
                <w:position w:val="-2"/>
                <w:sz w:val="18"/>
                <w:szCs w:val="18"/>
              </w:rPr>
              <w:t>MORAJO izpolnjevati pogoj </w:t>
            </w:r>
          </w:p>
        </w:tc>
      </w:tr>
      <w:tr w:rsidR="00B831D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EAA" w:rsidRPr="00DE062C" w:rsidRDefault="00A30EAA" w:rsidP="00A30EAA">
            <w:pPr>
              <w:keepNext/>
              <w:keepLines/>
              <w:jc w:val="both"/>
              <w:textAlignment w:val="center"/>
              <w:rPr>
                <w:rFonts w:ascii="Tahoma" w:eastAsia="Times New Roman" w:hAnsi="Tahoma" w:cs="Tahoma"/>
                <w:sz w:val="18"/>
                <w:szCs w:val="18"/>
                <w:lang w:eastAsia="sl-SI"/>
              </w:rPr>
            </w:pPr>
            <w:r w:rsidRPr="00DE062C">
              <w:rPr>
                <w:rFonts w:ascii="Tahoma" w:eastAsia="Times New Roman" w:hAnsi="Tahoma" w:cs="Tahoma"/>
                <w:sz w:val="18"/>
                <w:szCs w:val="18"/>
                <w:lang w:eastAsia="sl-SI"/>
              </w:rPr>
              <w:t>Izpolnjen ESPD (</w:t>
            </w:r>
            <w:r w:rsidRPr="00DE062C">
              <w:rPr>
                <w:rFonts w:ascii="Tahoma" w:eastAsia="Times New Roman" w:hAnsi="Tahoma" w:cs="Tahoma"/>
                <w:i/>
                <w:sz w:val="18"/>
                <w:szCs w:val="18"/>
                <w:lang w:eastAsia="sl-SI"/>
              </w:rPr>
              <w:t>v »Del IV: Pogoji za sodelovanje, C: Tehnična in strokovna sposobnost, Za naročila blaga: izvedba dobave blaga določene vrste«</w:t>
            </w:r>
            <w:r w:rsidRPr="00DE062C">
              <w:rPr>
                <w:rFonts w:ascii="Tahoma" w:eastAsia="Times New Roman" w:hAnsi="Tahoma" w:cs="Tahoma"/>
                <w:sz w:val="18"/>
                <w:szCs w:val="18"/>
                <w:lang w:eastAsia="sl-SI"/>
              </w:rPr>
              <w:t xml:space="preserve">) </w:t>
            </w:r>
          </w:p>
          <w:p w:rsidR="00A30EAA" w:rsidRPr="00DE062C" w:rsidRDefault="00A30EAA" w:rsidP="005B7876">
            <w:pPr>
              <w:keepNext/>
              <w:keepLines/>
              <w:jc w:val="both"/>
              <w:textAlignment w:val="center"/>
              <w:rPr>
                <w:rFonts w:ascii="Tahoma" w:hAnsi="Tahoma" w:cs="Tahoma"/>
                <w:color w:val="000000"/>
                <w:position w:val="-2"/>
                <w:sz w:val="18"/>
                <w:szCs w:val="18"/>
              </w:rPr>
            </w:pPr>
          </w:p>
          <w:p w:rsidR="00B831D8" w:rsidRPr="00DE062C" w:rsidRDefault="004E488F" w:rsidP="005B7876">
            <w:pPr>
              <w:keepNext/>
              <w:keepLines/>
              <w:jc w:val="both"/>
              <w:textAlignment w:val="center"/>
              <w:rPr>
                <w:rFonts w:ascii="Tahoma" w:hAnsi="Tahoma" w:cs="Tahoma"/>
              </w:rPr>
            </w:pPr>
            <w:r w:rsidRPr="00DE062C">
              <w:rPr>
                <w:rFonts w:ascii="Tahoma" w:hAnsi="Tahoma" w:cs="Tahoma"/>
                <w:color w:val="000000"/>
                <w:position w:val="-2"/>
                <w:sz w:val="18"/>
                <w:szCs w:val="18"/>
              </w:rPr>
              <w:t>MORAJO izpolnjevati pogoj</w:t>
            </w:r>
          </w:p>
          <w:p w:rsidR="00B831D8" w:rsidRPr="00DE062C" w:rsidRDefault="004E488F" w:rsidP="005B7876">
            <w:pPr>
              <w:keepNext/>
              <w:keepLines/>
              <w:jc w:val="both"/>
              <w:textAlignment w:val="center"/>
              <w:rPr>
                <w:rFonts w:ascii="Tahoma" w:hAnsi="Tahoma" w:cs="Tahoma"/>
              </w:rPr>
            </w:pPr>
            <w:r w:rsidRPr="00DE062C">
              <w:rPr>
                <w:rFonts w:ascii="Tahoma" w:hAnsi="Tahoma" w:cs="Tahoma"/>
                <w:color w:val="000000"/>
                <w:position w:val="-2"/>
                <w:sz w:val="18"/>
                <w:szCs w:val="18"/>
              </w:rPr>
              <w:t> </w:t>
            </w:r>
          </w:p>
        </w:tc>
      </w:tr>
    </w:tbl>
    <w:p w:rsidR="00B831D8" w:rsidRDefault="00B831D8" w:rsidP="005B7876">
      <w:pPr>
        <w:keepNext/>
        <w:keepLines/>
        <w:spacing w:after="0" w:line="240" w:lineRule="auto"/>
      </w:pPr>
    </w:p>
    <w:p w:rsidR="00A2319B" w:rsidRDefault="00A2319B" w:rsidP="005B7876">
      <w:pPr>
        <w:keepNext/>
        <w:keepLines/>
        <w:spacing w:after="0" w:line="240" w:lineRule="auto"/>
      </w:pPr>
    </w:p>
    <w:p w:rsidR="006F7F0B" w:rsidRDefault="006F7F0B" w:rsidP="005B7876">
      <w:pPr>
        <w:keepNext/>
        <w:keepLines/>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6F7F0B" w:rsidTr="00B468C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6F7F0B" w:rsidRDefault="009B19C0" w:rsidP="00B468C9">
            <w:pPr>
              <w:keepNext/>
              <w:keepLines/>
              <w:jc w:val="center"/>
            </w:pPr>
            <w:bookmarkStart w:id="6" w:name="_Hlk483299214"/>
            <w:r>
              <w:rPr>
                <w:rFonts w:ascii="Arial" w:hAnsi="Arial" w:cs="Arial"/>
                <w:b/>
                <w:bCs/>
                <w:color w:val="FFFFFF"/>
                <w:position w:val="-2"/>
                <w:sz w:val="18"/>
                <w:szCs w:val="18"/>
              </w:rPr>
              <w:lastRenderedPageBreak/>
              <w:t>POGOJ 4</w:t>
            </w:r>
            <w:r w:rsidR="006F7F0B">
              <w:rPr>
                <w:rFonts w:ascii="Arial" w:hAnsi="Arial" w:cs="Arial"/>
                <w:b/>
                <w:bCs/>
                <w:color w:val="FFFFFF"/>
                <w:position w:val="-2"/>
                <w:sz w:val="18"/>
                <w:szCs w:val="18"/>
              </w:rPr>
              <w:t>:</w:t>
            </w:r>
            <w:r w:rsidR="006F7F0B">
              <w:rPr>
                <w:rFonts w:ascii="Arial" w:hAnsi="Arial" w:cs="Arial"/>
                <w:b/>
                <w:bCs/>
                <w:color w:val="FFFFFF"/>
                <w:position w:val="-2"/>
                <w:sz w:val="18"/>
                <w:szCs w:val="18"/>
              </w:rPr>
              <w:br/>
            </w:r>
            <w:r w:rsidR="00F93F59">
              <w:rPr>
                <w:rFonts w:ascii="Arial" w:hAnsi="Arial" w:cs="Arial"/>
                <w:b/>
                <w:bCs/>
                <w:color w:val="FFFFFF"/>
                <w:position w:val="-2"/>
                <w:sz w:val="18"/>
                <w:szCs w:val="18"/>
              </w:rPr>
              <w:t>Dežurna služba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F7F0B" w:rsidRPr="0070284E" w:rsidRDefault="006F7F0B" w:rsidP="006F7F0B">
            <w:pPr>
              <w:keepNext/>
              <w:keepLines/>
              <w:jc w:val="both"/>
              <w:rPr>
                <w:rFonts w:ascii="Arial" w:hAnsi="Arial" w:cs="Arial"/>
                <w:b/>
                <w:color w:val="000000"/>
                <w:sz w:val="18"/>
                <w:szCs w:val="18"/>
              </w:rPr>
            </w:pPr>
            <w:r w:rsidRPr="009150AD">
              <w:rPr>
                <w:rFonts w:ascii="Arial" w:hAnsi="Arial" w:cs="Arial"/>
                <w:color w:val="000000"/>
                <w:sz w:val="18"/>
                <w:szCs w:val="18"/>
              </w:rPr>
              <w:t>Ponudnik</w:t>
            </w:r>
            <w:r>
              <w:rPr>
                <w:rFonts w:ascii="Arial" w:hAnsi="Arial" w:cs="Arial"/>
                <w:color w:val="000000"/>
                <w:sz w:val="18"/>
                <w:szCs w:val="18"/>
              </w:rPr>
              <w:t xml:space="preserve"> mora imeti organizirano </w:t>
            </w:r>
            <w:r w:rsidRPr="0070284E">
              <w:rPr>
                <w:rFonts w:ascii="Arial" w:hAnsi="Arial" w:cs="Arial"/>
                <w:b/>
                <w:color w:val="000000"/>
                <w:sz w:val="18"/>
                <w:szCs w:val="18"/>
              </w:rPr>
              <w:t>24-urno dežurno službo vse dni v letu in zagotavlja</w:t>
            </w:r>
            <w:r>
              <w:rPr>
                <w:rFonts w:ascii="Arial" w:hAnsi="Arial" w:cs="Arial"/>
                <w:b/>
                <w:color w:val="000000"/>
                <w:sz w:val="18"/>
                <w:szCs w:val="18"/>
              </w:rPr>
              <w:t xml:space="preserve">ti, </w:t>
            </w:r>
            <w:r w:rsidRPr="0070284E">
              <w:rPr>
                <w:rFonts w:ascii="Arial" w:hAnsi="Arial" w:cs="Arial"/>
                <w:b/>
                <w:color w:val="000000"/>
                <w:sz w:val="18"/>
                <w:szCs w:val="18"/>
              </w:rPr>
              <w:t>da se bo odzval na telefonski poziv naročnika v 4 urah od prejema poziva.</w:t>
            </w:r>
          </w:p>
          <w:p w:rsidR="006F7F0B" w:rsidRDefault="006F7F0B" w:rsidP="00B468C9">
            <w:pPr>
              <w:keepNext/>
              <w:keepLines/>
              <w:jc w:val="both"/>
              <w:textAlignment w:val="center"/>
            </w:pPr>
          </w:p>
        </w:tc>
      </w:tr>
      <w:tr w:rsidR="006F7F0B" w:rsidRPr="00F74D24" w:rsidTr="00B468C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F7F0B" w:rsidRDefault="006F7F0B" w:rsidP="00B468C9">
            <w:pPr>
              <w:keepNext/>
              <w:keepLines/>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F7F0B" w:rsidRDefault="00D231BC" w:rsidP="00B468C9">
            <w:pPr>
              <w:keepNext/>
              <w:keepLines/>
              <w:jc w:val="both"/>
              <w:textAlignment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 </w:t>
            </w:r>
            <w:r w:rsidR="006F7F0B">
              <w:rPr>
                <w:rFonts w:ascii="Tahoma" w:eastAsia="Times New Roman" w:hAnsi="Tahoma" w:cs="Tahoma"/>
                <w:sz w:val="18"/>
                <w:szCs w:val="18"/>
                <w:lang w:eastAsia="sl-SI"/>
              </w:rPr>
              <w:t xml:space="preserve">Potrdilo, da je za posameznega upravljalca vodovoda v </w:t>
            </w:r>
            <w:r w:rsidR="006F7F0B" w:rsidRPr="00E30A07">
              <w:rPr>
                <w:rFonts w:ascii="Tahoma" w:eastAsia="Times New Roman" w:hAnsi="Tahoma" w:cs="Tahoma"/>
                <w:sz w:val="18"/>
                <w:szCs w:val="18"/>
                <w:lang w:eastAsia="sl-SI"/>
              </w:rPr>
              <w:t>letu 2016 izvajal interventne</w:t>
            </w:r>
            <w:r w:rsidR="006F7F0B">
              <w:rPr>
                <w:rFonts w:ascii="Tahoma" w:eastAsia="Times New Roman" w:hAnsi="Tahoma" w:cs="Tahoma"/>
                <w:sz w:val="18"/>
                <w:szCs w:val="18"/>
                <w:lang w:eastAsia="sl-SI"/>
              </w:rPr>
              <w:t xml:space="preserve"> dobave vodov</w:t>
            </w:r>
            <w:r>
              <w:rPr>
                <w:rFonts w:ascii="Tahoma" w:eastAsia="Times New Roman" w:hAnsi="Tahoma" w:cs="Tahoma"/>
                <w:sz w:val="18"/>
                <w:szCs w:val="18"/>
                <w:lang w:eastAsia="sl-SI"/>
              </w:rPr>
              <w:t>odnega materiala v okviru 24 ur</w:t>
            </w:r>
            <w:r w:rsidR="006F7F0B">
              <w:rPr>
                <w:rFonts w:ascii="Tahoma" w:eastAsia="Times New Roman" w:hAnsi="Tahoma" w:cs="Tahoma"/>
                <w:sz w:val="18"/>
                <w:szCs w:val="18"/>
                <w:lang w:eastAsia="sl-SI"/>
              </w:rPr>
              <w:t>n</w:t>
            </w:r>
            <w:r>
              <w:rPr>
                <w:rFonts w:ascii="Tahoma" w:eastAsia="Times New Roman" w:hAnsi="Tahoma" w:cs="Tahoma"/>
                <w:sz w:val="18"/>
                <w:szCs w:val="18"/>
                <w:lang w:eastAsia="sl-SI"/>
              </w:rPr>
              <w:t>e dežurne službe, potrjene na priloženem obrazcu s strani referenčnega naročnika, upravljalca vodovoda.</w:t>
            </w:r>
          </w:p>
          <w:p w:rsidR="006F7F0B" w:rsidRDefault="00D231BC" w:rsidP="00B468C9">
            <w:pPr>
              <w:keepNext/>
              <w:keepLines/>
              <w:jc w:val="both"/>
              <w:textAlignment w:val="center"/>
              <w:rPr>
                <w:rFonts w:ascii="Tahoma" w:eastAsia="Times New Roman" w:hAnsi="Tahoma" w:cs="Tahoma"/>
                <w:sz w:val="18"/>
                <w:szCs w:val="18"/>
                <w:lang w:eastAsia="sl-SI"/>
              </w:rPr>
            </w:pPr>
            <w:r>
              <w:rPr>
                <w:rFonts w:ascii="Tahoma" w:eastAsia="Times New Roman" w:hAnsi="Tahoma" w:cs="Tahoma"/>
                <w:sz w:val="18"/>
                <w:szCs w:val="18"/>
                <w:lang w:eastAsia="sl-SI"/>
              </w:rPr>
              <w:t>2</w:t>
            </w:r>
            <w:r w:rsidR="006F7F0B">
              <w:rPr>
                <w:rFonts w:ascii="Tahoma" w:eastAsia="Times New Roman" w:hAnsi="Tahoma" w:cs="Tahoma"/>
                <w:sz w:val="18"/>
                <w:szCs w:val="18"/>
                <w:lang w:eastAsia="sl-SI"/>
              </w:rPr>
              <w:t xml:space="preserve">. </w:t>
            </w:r>
            <w:r w:rsidR="006F7F0B" w:rsidRPr="00F74D24">
              <w:rPr>
                <w:rFonts w:ascii="Tahoma" w:eastAsia="Times New Roman" w:hAnsi="Tahoma" w:cs="Tahoma"/>
                <w:sz w:val="18"/>
                <w:szCs w:val="18"/>
                <w:lang w:eastAsia="sl-SI"/>
              </w:rPr>
              <w:t>Izpolnjen ESPD (</w:t>
            </w:r>
            <w:r w:rsidR="006F7F0B" w:rsidRPr="00F74D24">
              <w:rPr>
                <w:rFonts w:ascii="Tahoma" w:eastAsia="Times New Roman" w:hAnsi="Tahoma" w:cs="Tahoma"/>
                <w:i/>
                <w:sz w:val="18"/>
                <w:szCs w:val="18"/>
                <w:lang w:eastAsia="sl-SI"/>
              </w:rPr>
              <w:t>v »Del IV: Pogoji za sodelovanje, C: Tehnična in strokovna sposobnost, Za naročila blaga: izvedba dobave blaga določene vrste«</w:t>
            </w:r>
            <w:r w:rsidR="006F7F0B">
              <w:rPr>
                <w:rFonts w:ascii="Tahoma" w:eastAsia="Times New Roman" w:hAnsi="Tahoma" w:cs="Tahoma"/>
                <w:sz w:val="18"/>
                <w:szCs w:val="18"/>
                <w:lang w:eastAsia="sl-SI"/>
              </w:rPr>
              <w:t>)</w:t>
            </w:r>
            <w:r w:rsidR="006F7F0B" w:rsidRPr="00F74D24">
              <w:rPr>
                <w:rFonts w:ascii="Tahoma" w:eastAsia="Times New Roman" w:hAnsi="Tahoma" w:cs="Tahoma"/>
                <w:sz w:val="18"/>
                <w:szCs w:val="18"/>
                <w:lang w:eastAsia="sl-SI"/>
              </w:rPr>
              <w:t xml:space="preserve"> </w:t>
            </w:r>
          </w:p>
          <w:p w:rsidR="006F7F0B" w:rsidRPr="00F74D24" w:rsidRDefault="006F7F0B" w:rsidP="006F7F0B">
            <w:pPr>
              <w:keepNext/>
              <w:keepLines/>
              <w:jc w:val="both"/>
              <w:textAlignment w:val="center"/>
              <w:rPr>
                <w:rFonts w:ascii="Tahoma" w:hAnsi="Tahoma" w:cs="Tahoma"/>
                <w:sz w:val="18"/>
                <w:szCs w:val="18"/>
              </w:rPr>
            </w:pPr>
          </w:p>
        </w:tc>
      </w:tr>
      <w:tr w:rsidR="006F7F0B" w:rsidRPr="005060D0" w:rsidTr="00B468C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F7F0B" w:rsidRDefault="006F7F0B" w:rsidP="00B468C9">
            <w:pPr>
              <w:keepNext/>
              <w:keepLines/>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F7F0B" w:rsidRPr="005060D0" w:rsidRDefault="006F7F0B" w:rsidP="00C65F98">
            <w:pPr>
              <w:keepNext/>
              <w:keepLines/>
              <w:jc w:val="both"/>
              <w:textAlignment w:val="center"/>
            </w:pPr>
            <w:r w:rsidRPr="00D231BC">
              <w:rPr>
                <w:rFonts w:ascii="Arial" w:hAnsi="Arial" w:cs="Arial"/>
                <w:color w:val="000000"/>
                <w:position w:val="-2"/>
                <w:sz w:val="18"/>
                <w:szCs w:val="18"/>
              </w:rPr>
              <w:t xml:space="preserve">Ponudnik </w:t>
            </w:r>
            <w:r w:rsidR="00D231BC">
              <w:rPr>
                <w:rFonts w:ascii="Arial" w:hAnsi="Arial" w:cs="Arial"/>
                <w:color w:val="000000"/>
                <w:position w:val="-2"/>
                <w:sz w:val="18"/>
                <w:szCs w:val="18"/>
              </w:rPr>
              <w:t xml:space="preserve">mora priložiti 1 dokazilo </w:t>
            </w:r>
          </w:p>
        </w:tc>
      </w:tr>
      <w:tr w:rsidR="006F7F0B" w:rsidTr="00B468C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F7F0B" w:rsidRDefault="006F7F0B" w:rsidP="00B468C9">
            <w:pPr>
              <w:keepNext/>
              <w:keepLines/>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EAA" w:rsidRDefault="00A30EAA" w:rsidP="00A30EAA">
            <w:pPr>
              <w:keepNext/>
              <w:keepLines/>
              <w:jc w:val="both"/>
              <w:textAlignment w:val="center"/>
              <w:rPr>
                <w:rFonts w:ascii="Tahoma" w:eastAsia="Times New Roman" w:hAnsi="Tahoma" w:cs="Tahoma"/>
                <w:sz w:val="18"/>
                <w:szCs w:val="18"/>
                <w:lang w:eastAsia="sl-SI"/>
              </w:rPr>
            </w:pPr>
            <w:r w:rsidRPr="00F74D24">
              <w:rPr>
                <w:rFonts w:ascii="Tahoma" w:eastAsia="Times New Roman" w:hAnsi="Tahoma" w:cs="Tahoma"/>
                <w:sz w:val="18"/>
                <w:szCs w:val="18"/>
                <w:lang w:eastAsia="sl-SI"/>
              </w:rPr>
              <w:t>Izpolnjen ESPD (</w:t>
            </w:r>
            <w:r w:rsidRPr="00F74D24">
              <w:rPr>
                <w:rFonts w:ascii="Tahoma" w:eastAsia="Times New Roman" w:hAnsi="Tahoma" w:cs="Tahoma"/>
                <w:i/>
                <w:sz w:val="18"/>
                <w:szCs w:val="18"/>
                <w:lang w:eastAsia="sl-SI"/>
              </w:rPr>
              <w:t>v »Del IV: Pogoji za sodelovanje, C: Tehnična in strokovna sposobnost, Za naročila blaga: izvedba dobave blaga določene vrste«</w:t>
            </w:r>
            <w:r>
              <w:rPr>
                <w:rFonts w:ascii="Tahoma" w:eastAsia="Times New Roman" w:hAnsi="Tahoma" w:cs="Tahoma"/>
                <w:sz w:val="18"/>
                <w:szCs w:val="18"/>
                <w:lang w:eastAsia="sl-SI"/>
              </w:rPr>
              <w:t>)</w:t>
            </w:r>
            <w:r w:rsidRPr="00F74D24">
              <w:rPr>
                <w:rFonts w:ascii="Tahoma" w:eastAsia="Times New Roman" w:hAnsi="Tahoma" w:cs="Tahoma"/>
                <w:sz w:val="18"/>
                <w:szCs w:val="18"/>
                <w:lang w:eastAsia="sl-SI"/>
              </w:rPr>
              <w:t xml:space="preserve"> </w:t>
            </w:r>
          </w:p>
          <w:p w:rsidR="006F7F0B" w:rsidRDefault="006F7F0B" w:rsidP="00C65F98">
            <w:pPr>
              <w:keepNext/>
              <w:keepLines/>
              <w:jc w:val="both"/>
              <w:textAlignment w:val="center"/>
            </w:pPr>
            <w:r>
              <w:rPr>
                <w:rFonts w:ascii="Arial" w:hAnsi="Arial" w:cs="Arial"/>
                <w:color w:val="000000"/>
                <w:position w:val="-2"/>
                <w:sz w:val="18"/>
                <w:szCs w:val="18"/>
              </w:rPr>
              <w:t>KUMULATIVNO izpolnjevanje pogoja</w:t>
            </w:r>
          </w:p>
        </w:tc>
      </w:tr>
      <w:tr w:rsidR="006F7F0B" w:rsidTr="00B468C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F7F0B" w:rsidRDefault="006F7F0B" w:rsidP="00B468C9">
            <w:pPr>
              <w:keepNext/>
              <w:keepLines/>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EAA" w:rsidRDefault="00A30EAA" w:rsidP="00A30EAA">
            <w:pPr>
              <w:keepNext/>
              <w:keepLines/>
              <w:jc w:val="both"/>
              <w:textAlignment w:val="center"/>
              <w:rPr>
                <w:rFonts w:ascii="Tahoma" w:eastAsia="Times New Roman" w:hAnsi="Tahoma" w:cs="Tahoma"/>
                <w:sz w:val="18"/>
                <w:szCs w:val="18"/>
                <w:lang w:eastAsia="sl-SI"/>
              </w:rPr>
            </w:pPr>
            <w:r w:rsidRPr="00F74D24">
              <w:rPr>
                <w:rFonts w:ascii="Tahoma" w:eastAsia="Times New Roman" w:hAnsi="Tahoma" w:cs="Tahoma"/>
                <w:sz w:val="18"/>
                <w:szCs w:val="18"/>
                <w:lang w:eastAsia="sl-SI"/>
              </w:rPr>
              <w:t>Izpolnjen ESPD (</w:t>
            </w:r>
            <w:r w:rsidRPr="00F74D24">
              <w:rPr>
                <w:rFonts w:ascii="Tahoma" w:eastAsia="Times New Roman" w:hAnsi="Tahoma" w:cs="Tahoma"/>
                <w:i/>
                <w:sz w:val="18"/>
                <w:szCs w:val="18"/>
                <w:lang w:eastAsia="sl-SI"/>
              </w:rPr>
              <w:t>v »Del IV: Pogoji za sodelovanje, C: Tehnična in strokovna sposobnost, Za naročila blaga: izvedba dobave blaga določene vrste«</w:t>
            </w:r>
            <w:r>
              <w:rPr>
                <w:rFonts w:ascii="Tahoma" w:eastAsia="Times New Roman" w:hAnsi="Tahoma" w:cs="Tahoma"/>
                <w:sz w:val="18"/>
                <w:szCs w:val="18"/>
                <w:lang w:eastAsia="sl-SI"/>
              </w:rPr>
              <w:t>)</w:t>
            </w:r>
            <w:r w:rsidRPr="00F74D24">
              <w:rPr>
                <w:rFonts w:ascii="Tahoma" w:eastAsia="Times New Roman" w:hAnsi="Tahoma" w:cs="Tahoma"/>
                <w:sz w:val="18"/>
                <w:szCs w:val="18"/>
                <w:lang w:eastAsia="sl-SI"/>
              </w:rPr>
              <w:t xml:space="preserve"> </w:t>
            </w:r>
          </w:p>
          <w:p w:rsidR="006F7F0B" w:rsidRDefault="006F7F0B" w:rsidP="00C65F98">
            <w:pPr>
              <w:keepNext/>
              <w:keepLines/>
              <w:jc w:val="both"/>
              <w:textAlignment w:val="center"/>
            </w:pPr>
            <w:r>
              <w:rPr>
                <w:rFonts w:ascii="Arial" w:hAnsi="Arial" w:cs="Arial"/>
                <w:color w:val="000000"/>
                <w:position w:val="-2"/>
                <w:sz w:val="18"/>
                <w:szCs w:val="18"/>
              </w:rPr>
              <w:t>KUMULATIVNO izpolnjevanje pogoja </w:t>
            </w:r>
          </w:p>
        </w:tc>
      </w:tr>
      <w:bookmarkEnd w:id="6"/>
    </w:tbl>
    <w:p w:rsidR="006F7F0B" w:rsidRDefault="006F7F0B" w:rsidP="005B7876">
      <w:pPr>
        <w:keepNext/>
        <w:keepLines/>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F93F59" w:rsidTr="006B53D6">
        <w:trPr>
          <w:trHeight w:val="1338"/>
        </w:trPr>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F93F59" w:rsidRDefault="009B19C0" w:rsidP="005E5DE9">
            <w:pPr>
              <w:keepNext/>
              <w:keepLines/>
              <w:jc w:val="center"/>
            </w:pPr>
            <w:bookmarkStart w:id="7" w:name="_Hlk483302130"/>
            <w:r>
              <w:rPr>
                <w:rFonts w:ascii="Arial" w:hAnsi="Arial" w:cs="Arial"/>
                <w:b/>
                <w:bCs/>
                <w:color w:val="FFFFFF"/>
                <w:position w:val="-2"/>
                <w:sz w:val="18"/>
                <w:szCs w:val="18"/>
              </w:rPr>
              <w:t>POGOJ 5</w:t>
            </w:r>
            <w:r w:rsidR="00F93F59">
              <w:rPr>
                <w:rFonts w:ascii="Arial" w:hAnsi="Arial" w:cs="Arial"/>
                <w:b/>
                <w:bCs/>
                <w:color w:val="FFFFFF"/>
                <w:position w:val="-2"/>
                <w:sz w:val="18"/>
                <w:szCs w:val="18"/>
              </w:rPr>
              <w:t>:</w:t>
            </w:r>
            <w:r w:rsidR="00F93F59">
              <w:rPr>
                <w:rFonts w:ascii="Arial" w:hAnsi="Arial" w:cs="Arial"/>
                <w:b/>
                <w:bCs/>
                <w:color w:val="FFFFFF"/>
                <w:position w:val="-2"/>
                <w:sz w:val="18"/>
                <w:szCs w:val="18"/>
              </w:rPr>
              <w:br/>
              <w:t>Poreklo proizvoda iz tretjih držav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93F59" w:rsidRDefault="00F93F59" w:rsidP="006B53D6">
            <w:pPr>
              <w:keepNext/>
              <w:keepLines/>
              <w:jc w:val="both"/>
            </w:pPr>
            <w:r>
              <w:rPr>
                <w:rFonts w:ascii="Arial" w:hAnsi="Arial" w:cs="Arial"/>
                <w:color w:val="000000"/>
                <w:sz w:val="18"/>
                <w:szCs w:val="18"/>
              </w:rPr>
              <w:t>Naročnik bo iz sodelovanja v postopku javnega naročila izključil gospodarski subjekt, če bo pri preverjanju</w:t>
            </w:r>
            <w:r w:rsidR="00055BE6">
              <w:rPr>
                <w:rFonts w:ascii="Arial" w:hAnsi="Arial" w:cs="Arial"/>
                <w:color w:val="000000"/>
                <w:sz w:val="18"/>
                <w:szCs w:val="18"/>
              </w:rPr>
              <w:t xml:space="preserve"> ugotovil, da</w:t>
            </w:r>
            <w:r>
              <w:rPr>
                <w:rFonts w:ascii="Arial" w:hAnsi="Arial" w:cs="Arial"/>
                <w:color w:val="000000"/>
                <w:sz w:val="18"/>
                <w:szCs w:val="18"/>
              </w:rPr>
              <w:t xml:space="preserve"> v skladu z 2. odst. 87. člena ZJN-3</w:t>
            </w:r>
            <w:r w:rsidR="00055BE6">
              <w:rPr>
                <w:rFonts w:ascii="Arial" w:hAnsi="Arial" w:cs="Arial"/>
                <w:color w:val="000000"/>
                <w:sz w:val="18"/>
                <w:szCs w:val="18"/>
              </w:rPr>
              <w:t>,</w:t>
            </w:r>
            <w:r>
              <w:rPr>
                <w:rFonts w:ascii="Arial" w:hAnsi="Arial" w:cs="Arial"/>
                <w:color w:val="000000"/>
                <w:sz w:val="18"/>
                <w:szCs w:val="18"/>
              </w:rPr>
              <w:t xml:space="preserve"> </w:t>
            </w:r>
            <w:r w:rsidRPr="00055BE6">
              <w:rPr>
                <w:rFonts w:ascii="Arial" w:hAnsi="Arial" w:cs="Arial"/>
                <w:color w:val="000000"/>
                <w:sz w:val="18"/>
                <w:szCs w:val="18"/>
                <w:u w:val="single"/>
              </w:rPr>
              <w:t>delež proizvodov po poreklu</w:t>
            </w:r>
            <w:r>
              <w:rPr>
                <w:rFonts w:ascii="Arial" w:hAnsi="Arial" w:cs="Arial"/>
                <w:color w:val="000000"/>
                <w:sz w:val="18"/>
                <w:szCs w:val="18"/>
              </w:rPr>
              <w:t xml:space="preserve"> iz tretjih držav, kakor je to določeno v skladu z Uredbo (EU) št. 952/2013 Evropskega parlamenta in Sveta z dne 9. oktobra 2013 o carinskem zakoniku Unije (UL L št. 269 z dne 10. 10. 2013, str. 1)</w:t>
            </w:r>
            <w:r w:rsidR="00055BE6">
              <w:rPr>
                <w:rFonts w:ascii="Arial" w:hAnsi="Arial" w:cs="Arial"/>
                <w:color w:val="000000"/>
                <w:sz w:val="18"/>
                <w:szCs w:val="18"/>
              </w:rPr>
              <w:t xml:space="preserve"> </w:t>
            </w:r>
            <w:r w:rsidR="00055BE6" w:rsidRPr="00055BE6">
              <w:rPr>
                <w:rFonts w:ascii="Arial" w:hAnsi="Arial" w:cs="Arial"/>
                <w:color w:val="000000"/>
                <w:sz w:val="18"/>
                <w:szCs w:val="18"/>
                <w:u w:val="single"/>
              </w:rPr>
              <w:t>vrednostno presega</w:t>
            </w:r>
            <w:r w:rsidRPr="00055BE6">
              <w:rPr>
                <w:rFonts w:ascii="Arial" w:hAnsi="Arial" w:cs="Arial"/>
                <w:color w:val="000000"/>
                <w:sz w:val="18"/>
                <w:szCs w:val="18"/>
                <w:u w:val="single"/>
              </w:rPr>
              <w:t xml:space="preserve"> 50 odstotkov skupne vrednosti proizvodov, ki sestavljajo ponudbo</w:t>
            </w:r>
            <w:r w:rsidR="00055BE6" w:rsidRPr="00055BE6">
              <w:rPr>
                <w:rFonts w:ascii="Arial" w:hAnsi="Arial" w:cs="Arial"/>
                <w:color w:val="000000"/>
                <w:sz w:val="18"/>
                <w:szCs w:val="18"/>
                <w:u w:val="single"/>
              </w:rPr>
              <w:t>.</w:t>
            </w:r>
          </w:p>
        </w:tc>
      </w:tr>
      <w:tr w:rsidR="00F93F59" w:rsidRPr="00F74D24" w:rsidTr="005E5D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93F59" w:rsidRDefault="00F93F59" w:rsidP="005E5DE9">
            <w:pPr>
              <w:keepNext/>
              <w:keepLines/>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93F59" w:rsidRPr="00F74D24" w:rsidRDefault="00EC431C" w:rsidP="006B53D6">
            <w:pPr>
              <w:keepNext/>
              <w:keepLines/>
              <w:jc w:val="both"/>
              <w:textAlignment w:val="center"/>
              <w:rPr>
                <w:rFonts w:ascii="Tahoma" w:hAnsi="Tahoma" w:cs="Tahoma"/>
                <w:sz w:val="18"/>
                <w:szCs w:val="18"/>
              </w:rPr>
            </w:pPr>
            <w:r>
              <w:rPr>
                <w:rFonts w:ascii="Tahoma" w:eastAsia="Times New Roman" w:hAnsi="Tahoma" w:cs="Tahoma"/>
                <w:sz w:val="18"/>
                <w:szCs w:val="18"/>
                <w:lang w:eastAsia="sl-SI"/>
              </w:rPr>
              <w:t>1.</w:t>
            </w:r>
            <w:r w:rsidR="00F93F59">
              <w:rPr>
                <w:rFonts w:ascii="Tahoma" w:eastAsia="Times New Roman" w:hAnsi="Tahoma" w:cs="Tahoma"/>
                <w:sz w:val="18"/>
                <w:szCs w:val="18"/>
                <w:lang w:eastAsia="sl-SI"/>
              </w:rPr>
              <w:t xml:space="preserve"> </w:t>
            </w:r>
            <w:r w:rsidR="00F93F59" w:rsidRPr="00F74D24">
              <w:rPr>
                <w:rFonts w:ascii="Tahoma" w:eastAsia="Times New Roman" w:hAnsi="Tahoma" w:cs="Tahoma"/>
                <w:sz w:val="18"/>
                <w:szCs w:val="18"/>
                <w:lang w:eastAsia="sl-SI"/>
              </w:rPr>
              <w:t>Izpolnjen ESPD (</w:t>
            </w:r>
            <w:r w:rsidR="00F93F59" w:rsidRPr="00F74D24">
              <w:rPr>
                <w:rFonts w:ascii="Tahoma" w:eastAsia="Times New Roman" w:hAnsi="Tahoma" w:cs="Tahoma"/>
                <w:i/>
                <w:sz w:val="18"/>
                <w:szCs w:val="18"/>
                <w:lang w:eastAsia="sl-SI"/>
              </w:rPr>
              <w:t>v »Del IV: Pogoji za sodelovanje, C: Tehnična in strokovna sposobnost, Za naročila blaga: izvedba dobave blaga določene vrste«</w:t>
            </w:r>
            <w:r w:rsidR="00F93F59">
              <w:rPr>
                <w:rFonts w:ascii="Tahoma" w:eastAsia="Times New Roman" w:hAnsi="Tahoma" w:cs="Tahoma"/>
                <w:sz w:val="18"/>
                <w:szCs w:val="18"/>
                <w:lang w:eastAsia="sl-SI"/>
              </w:rPr>
              <w:t>)</w:t>
            </w:r>
            <w:r w:rsidR="00F93F59" w:rsidRPr="00F74D24">
              <w:rPr>
                <w:rFonts w:ascii="Tahoma" w:eastAsia="Times New Roman" w:hAnsi="Tahoma" w:cs="Tahoma"/>
                <w:sz w:val="18"/>
                <w:szCs w:val="18"/>
                <w:lang w:eastAsia="sl-SI"/>
              </w:rPr>
              <w:t xml:space="preserve"> </w:t>
            </w:r>
          </w:p>
        </w:tc>
      </w:tr>
      <w:tr w:rsidR="00F93F59" w:rsidRPr="005060D0" w:rsidTr="005E5D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93F59" w:rsidRDefault="00F93F59" w:rsidP="005E5DE9">
            <w:pPr>
              <w:keepNext/>
              <w:keepLines/>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C431C" w:rsidRDefault="00EC431C" w:rsidP="00EC431C">
            <w:pPr>
              <w:keepNext/>
              <w:keepLines/>
              <w:jc w:val="both"/>
              <w:textAlignment w:val="center"/>
              <w:rPr>
                <w:rFonts w:ascii="Tahoma" w:eastAsia="Times New Roman" w:hAnsi="Tahoma" w:cs="Tahoma"/>
                <w:sz w:val="18"/>
                <w:szCs w:val="18"/>
                <w:lang w:eastAsia="sl-SI"/>
              </w:rPr>
            </w:pPr>
            <w:r>
              <w:rPr>
                <w:rFonts w:ascii="Tahoma" w:eastAsia="Times New Roman" w:hAnsi="Tahoma" w:cs="Tahoma"/>
                <w:sz w:val="18"/>
                <w:szCs w:val="18"/>
                <w:lang w:eastAsia="sl-SI"/>
              </w:rPr>
              <w:t>Naročnik v fazi ocenjevanja lahko od ponudnika zahteva predložitev dokaza, da ima proizvajalec sedež in tovarno v kateri proizvaja ponujene proizvode v EU</w:t>
            </w:r>
            <w:r w:rsidR="00E30A07">
              <w:rPr>
                <w:rFonts w:ascii="Tahoma" w:eastAsia="Times New Roman" w:hAnsi="Tahoma" w:cs="Tahoma"/>
                <w:sz w:val="18"/>
                <w:szCs w:val="18"/>
                <w:lang w:eastAsia="sl-SI"/>
              </w:rPr>
              <w:t xml:space="preserve"> oziroma ne v državah</w:t>
            </w:r>
            <w:r>
              <w:rPr>
                <w:rFonts w:ascii="Tahoma" w:eastAsia="Times New Roman" w:hAnsi="Tahoma" w:cs="Tahoma"/>
                <w:sz w:val="18"/>
                <w:szCs w:val="18"/>
                <w:lang w:eastAsia="sl-SI"/>
              </w:rPr>
              <w:t>, kakor je to določeno v skladu z Uredbo (EU) št. 952/2013 Evropskega parlamenta in Sveta z dne 9. oktobra 2014 o carinskem zakoniku Unije (UL L št. 269 z dne 10.10.2013 str.1)</w:t>
            </w:r>
          </w:p>
          <w:p w:rsidR="00F93F59" w:rsidRPr="005060D0" w:rsidRDefault="00F93F59" w:rsidP="006B53D6">
            <w:pPr>
              <w:keepNext/>
              <w:keepLines/>
              <w:jc w:val="both"/>
              <w:textAlignment w:val="center"/>
            </w:pPr>
          </w:p>
        </w:tc>
      </w:tr>
      <w:tr w:rsidR="00F93F59" w:rsidTr="005E5D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93F59" w:rsidRDefault="00F93F59" w:rsidP="005E5DE9">
            <w:pPr>
              <w:keepNext/>
              <w:keepLines/>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C431C" w:rsidRDefault="00EC431C" w:rsidP="006B53D6">
            <w:pPr>
              <w:keepNext/>
              <w:keepLines/>
              <w:jc w:val="both"/>
              <w:textAlignment w:val="center"/>
              <w:rPr>
                <w:rFonts w:ascii="Tahoma" w:eastAsia="Times New Roman" w:hAnsi="Tahoma" w:cs="Tahoma"/>
                <w:sz w:val="18"/>
                <w:szCs w:val="18"/>
                <w:lang w:eastAsia="sl-SI"/>
              </w:rPr>
            </w:pPr>
            <w:r w:rsidRPr="00F74D24">
              <w:rPr>
                <w:rFonts w:ascii="Tahoma" w:eastAsia="Times New Roman" w:hAnsi="Tahoma" w:cs="Tahoma"/>
                <w:sz w:val="18"/>
                <w:szCs w:val="18"/>
                <w:lang w:eastAsia="sl-SI"/>
              </w:rPr>
              <w:t>Izpolnjen ESPD (</w:t>
            </w:r>
            <w:r w:rsidRPr="00F74D24">
              <w:rPr>
                <w:rFonts w:ascii="Tahoma" w:eastAsia="Times New Roman" w:hAnsi="Tahoma" w:cs="Tahoma"/>
                <w:i/>
                <w:sz w:val="18"/>
                <w:szCs w:val="18"/>
                <w:lang w:eastAsia="sl-SI"/>
              </w:rPr>
              <w:t>v »Del IV: Pogoji za sodelovanje, C: Tehnična in strokovna sposobnost, Za naročila blaga: izvedba dobave blaga določene vrste«</w:t>
            </w:r>
            <w:r>
              <w:rPr>
                <w:rFonts w:ascii="Tahoma" w:eastAsia="Times New Roman" w:hAnsi="Tahoma" w:cs="Tahoma"/>
                <w:sz w:val="18"/>
                <w:szCs w:val="18"/>
                <w:lang w:eastAsia="sl-SI"/>
              </w:rPr>
              <w:t>)</w:t>
            </w:r>
            <w:r w:rsidRPr="00F74D24">
              <w:rPr>
                <w:rFonts w:ascii="Tahoma" w:eastAsia="Times New Roman" w:hAnsi="Tahoma" w:cs="Tahoma"/>
                <w:sz w:val="18"/>
                <w:szCs w:val="18"/>
                <w:lang w:eastAsia="sl-SI"/>
              </w:rPr>
              <w:t xml:space="preserve"> </w:t>
            </w:r>
          </w:p>
          <w:p w:rsidR="00F93F59" w:rsidRDefault="00F93F59" w:rsidP="006B53D6">
            <w:pPr>
              <w:keepNext/>
              <w:keepLines/>
              <w:jc w:val="both"/>
              <w:textAlignment w:val="center"/>
            </w:pPr>
            <w:r>
              <w:rPr>
                <w:rFonts w:ascii="Arial" w:hAnsi="Arial" w:cs="Arial"/>
                <w:color w:val="000000"/>
                <w:position w:val="-2"/>
                <w:sz w:val="18"/>
                <w:szCs w:val="18"/>
              </w:rPr>
              <w:t>KUMULATIVNO izpolnjevanje pogoja</w:t>
            </w:r>
          </w:p>
        </w:tc>
      </w:tr>
      <w:tr w:rsidR="00F93F59" w:rsidTr="005E5D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93F59" w:rsidRDefault="00F93F59" w:rsidP="005E5DE9">
            <w:pPr>
              <w:keepNext/>
              <w:keepLines/>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C431C" w:rsidRDefault="00EC431C" w:rsidP="006B53D6">
            <w:pPr>
              <w:keepNext/>
              <w:keepLines/>
              <w:jc w:val="both"/>
              <w:textAlignment w:val="center"/>
              <w:rPr>
                <w:rFonts w:ascii="Tahoma" w:eastAsia="Times New Roman" w:hAnsi="Tahoma" w:cs="Tahoma"/>
                <w:sz w:val="18"/>
                <w:szCs w:val="18"/>
                <w:lang w:eastAsia="sl-SI"/>
              </w:rPr>
            </w:pPr>
            <w:r w:rsidRPr="00F74D24">
              <w:rPr>
                <w:rFonts w:ascii="Tahoma" w:eastAsia="Times New Roman" w:hAnsi="Tahoma" w:cs="Tahoma"/>
                <w:sz w:val="18"/>
                <w:szCs w:val="18"/>
                <w:lang w:eastAsia="sl-SI"/>
              </w:rPr>
              <w:t>Izpolnjen ESPD (</w:t>
            </w:r>
            <w:r w:rsidRPr="00F74D24">
              <w:rPr>
                <w:rFonts w:ascii="Tahoma" w:eastAsia="Times New Roman" w:hAnsi="Tahoma" w:cs="Tahoma"/>
                <w:i/>
                <w:sz w:val="18"/>
                <w:szCs w:val="18"/>
                <w:lang w:eastAsia="sl-SI"/>
              </w:rPr>
              <w:t>v »Del IV: Pogoji za sodelovanje, C: Tehnična in strokovna sposobnost, Za naročila blaga: izvedba dobave blaga določene vrste«</w:t>
            </w:r>
            <w:r>
              <w:rPr>
                <w:rFonts w:ascii="Tahoma" w:eastAsia="Times New Roman" w:hAnsi="Tahoma" w:cs="Tahoma"/>
                <w:sz w:val="18"/>
                <w:szCs w:val="18"/>
                <w:lang w:eastAsia="sl-SI"/>
              </w:rPr>
              <w:t>)</w:t>
            </w:r>
            <w:r w:rsidRPr="00F74D24">
              <w:rPr>
                <w:rFonts w:ascii="Tahoma" w:eastAsia="Times New Roman" w:hAnsi="Tahoma" w:cs="Tahoma"/>
                <w:sz w:val="18"/>
                <w:szCs w:val="18"/>
                <w:lang w:eastAsia="sl-SI"/>
              </w:rPr>
              <w:t xml:space="preserve"> </w:t>
            </w:r>
          </w:p>
          <w:p w:rsidR="00F93F59" w:rsidRDefault="00F93F59" w:rsidP="006B53D6">
            <w:pPr>
              <w:keepNext/>
              <w:keepLines/>
              <w:jc w:val="both"/>
              <w:textAlignment w:val="center"/>
            </w:pPr>
            <w:r>
              <w:rPr>
                <w:rFonts w:ascii="Arial" w:hAnsi="Arial" w:cs="Arial"/>
                <w:color w:val="000000"/>
                <w:position w:val="-2"/>
                <w:sz w:val="18"/>
                <w:szCs w:val="18"/>
              </w:rPr>
              <w:t>KUMULATIVNO izpolnjevanje pogoja </w:t>
            </w:r>
          </w:p>
        </w:tc>
      </w:tr>
      <w:bookmarkEnd w:id="7"/>
    </w:tbl>
    <w:p w:rsidR="006F7F0B" w:rsidRDefault="006F7F0B" w:rsidP="005B7876">
      <w:pPr>
        <w:keepNext/>
        <w:keepLines/>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D84CF6" w:rsidTr="005E5DE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D84CF6" w:rsidRDefault="00D84CF6" w:rsidP="005E5DE9">
            <w:pPr>
              <w:keepNext/>
              <w:keepLines/>
              <w:jc w:val="center"/>
            </w:pPr>
            <w:r>
              <w:rPr>
                <w:rFonts w:ascii="Arial" w:hAnsi="Arial" w:cs="Arial"/>
                <w:b/>
                <w:bCs/>
                <w:color w:val="FFFFFF"/>
                <w:position w:val="-2"/>
                <w:sz w:val="18"/>
                <w:szCs w:val="18"/>
              </w:rPr>
              <w:lastRenderedPageBreak/>
              <w:t>POGOJ</w:t>
            </w:r>
            <w:r w:rsidR="009B19C0">
              <w:rPr>
                <w:rFonts w:ascii="Arial" w:hAnsi="Arial" w:cs="Arial"/>
                <w:b/>
                <w:bCs/>
                <w:color w:val="FFFFFF"/>
                <w:position w:val="-2"/>
                <w:sz w:val="18"/>
                <w:szCs w:val="18"/>
              </w:rPr>
              <w:t xml:space="preserve"> 6</w:t>
            </w:r>
            <w:r>
              <w:rPr>
                <w:rFonts w:ascii="Arial" w:hAnsi="Arial" w:cs="Arial"/>
                <w:b/>
                <w:bCs/>
                <w:color w:val="FFFFFF"/>
                <w:position w:val="-2"/>
                <w:sz w:val="18"/>
                <w:szCs w:val="18"/>
              </w:rPr>
              <w:t>:</w:t>
            </w:r>
            <w:r>
              <w:rPr>
                <w:rFonts w:ascii="Arial" w:hAnsi="Arial" w:cs="Arial"/>
                <w:b/>
                <w:bCs/>
                <w:color w:val="FFFFFF"/>
                <w:position w:val="-2"/>
                <w:sz w:val="18"/>
                <w:szCs w:val="18"/>
              </w:rPr>
              <w:br/>
            </w:r>
            <w:r w:rsidR="00DE062C">
              <w:rPr>
                <w:rFonts w:ascii="Arial" w:hAnsi="Arial" w:cs="Arial"/>
                <w:b/>
                <w:bCs/>
                <w:color w:val="FFFFFF"/>
                <w:position w:val="-2"/>
                <w:sz w:val="18"/>
                <w:szCs w:val="18"/>
              </w:rPr>
              <w:t>Zagotovljena zaloga</w:t>
            </w:r>
            <w:r w:rsidR="00163855">
              <w:rPr>
                <w:rFonts w:ascii="Arial" w:hAnsi="Arial" w:cs="Arial"/>
                <w:b/>
                <w:bCs/>
                <w:color w:val="FFFFFF"/>
                <w:position w:val="-2"/>
                <w:sz w:val="18"/>
                <w:szCs w:val="18"/>
              </w:rPr>
              <w:t xml:space="preserve"> blaga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84CF6" w:rsidRPr="00990C1D" w:rsidRDefault="00990C1D" w:rsidP="00D84CF6">
            <w:pPr>
              <w:keepNext/>
              <w:keepLines/>
              <w:jc w:val="both"/>
              <w:rPr>
                <w:rFonts w:ascii="Arial" w:hAnsi="Arial" w:cs="Arial"/>
                <w:sz w:val="18"/>
                <w:szCs w:val="18"/>
              </w:rPr>
            </w:pPr>
            <w:r w:rsidRPr="00990C1D">
              <w:rPr>
                <w:rFonts w:ascii="Arial" w:hAnsi="Arial" w:cs="Arial"/>
                <w:sz w:val="18"/>
                <w:szCs w:val="18"/>
              </w:rPr>
              <w:t>Po</w:t>
            </w:r>
            <w:r>
              <w:rPr>
                <w:rFonts w:ascii="Arial" w:hAnsi="Arial" w:cs="Arial"/>
                <w:sz w:val="18"/>
                <w:szCs w:val="18"/>
              </w:rPr>
              <w:t xml:space="preserve">nudnik mora imeti na zalogi </w:t>
            </w:r>
            <w:r w:rsidR="00826530">
              <w:rPr>
                <w:rFonts w:ascii="Arial" w:hAnsi="Arial" w:cs="Arial"/>
                <w:sz w:val="18"/>
                <w:szCs w:val="18"/>
              </w:rPr>
              <w:t>blago</w:t>
            </w:r>
            <w:r>
              <w:rPr>
                <w:rFonts w:ascii="Arial" w:hAnsi="Arial" w:cs="Arial"/>
                <w:sz w:val="18"/>
                <w:szCs w:val="18"/>
              </w:rPr>
              <w:t xml:space="preserve"> </w:t>
            </w:r>
            <w:r w:rsidR="00E30A07">
              <w:rPr>
                <w:rFonts w:ascii="Arial" w:hAnsi="Arial" w:cs="Arial"/>
                <w:sz w:val="18"/>
                <w:szCs w:val="18"/>
              </w:rPr>
              <w:t>v</w:t>
            </w:r>
            <w:r w:rsidR="00903DFA">
              <w:rPr>
                <w:rFonts w:ascii="Arial" w:hAnsi="Arial" w:cs="Arial"/>
                <w:sz w:val="18"/>
                <w:szCs w:val="18"/>
              </w:rPr>
              <w:t xml:space="preserve"> višini 1/6 ponudbene vrednosti</w:t>
            </w:r>
          </w:p>
        </w:tc>
      </w:tr>
      <w:tr w:rsidR="00D84CF6" w:rsidRPr="00F74D24" w:rsidTr="005E5D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84CF6" w:rsidRDefault="00D84CF6" w:rsidP="005E5DE9">
            <w:pPr>
              <w:keepNext/>
              <w:keepLines/>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84CF6" w:rsidRDefault="00990C1D" w:rsidP="005E5DE9">
            <w:pPr>
              <w:keepNext/>
              <w:keepLines/>
              <w:jc w:val="both"/>
              <w:textAlignment w:val="center"/>
              <w:rPr>
                <w:rFonts w:ascii="Tahoma" w:eastAsia="Times New Roman" w:hAnsi="Tahoma" w:cs="Tahoma"/>
                <w:sz w:val="18"/>
                <w:szCs w:val="18"/>
                <w:lang w:eastAsia="sl-SI"/>
              </w:rPr>
            </w:pPr>
            <w:r>
              <w:rPr>
                <w:rFonts w:ascii="Tahoma" w:eastAsia="Times New Roman" w:hAnsi="Tahoma" w:cs="Tahoma"/>
                <w:sz w:val="18"/>
                <w:szCs w:val="18"/>
                <w:lang w:eastAsia="sl-SI"/>
              </w:rPr>
              <w:t>1</w:t>
            </w:r>
            <w:r w:rsidR="00D84CF6">
              <w:rPr>
                <w:rFonts w:ascii="Tahoma" w:eastAsia="Times New Roman" w:hAnsi="Tahoma" w:cs="Tahoma"/>
                <w:sz w:val="18"/>
                <w:szCs w:val="18"/>
                <w:lang w:eastAsia="sl-SI"/>
              </w:rPr>
              <w:t xml:space="preserve">. </w:t>
            </w:r>
            <w:r w:rsidR="00D84CF6" w:rsidRPr="00F74D24">
              <w:rPr>
                <w:rFonts w:ascii="Tahoma" w:eastAsia="Times New Roman" w:hAnsi="Tahoma" w:cs="Tahoma"/>
                <w:sz w:val="18"/>
                <w:szCs w:val="18"/>
                <w:lang w:eastAsia="sl-SI"/>
              </w:rPr>
              <w:t>Izpolnjen ESPD (</w:t>
            </w:r>
            <w:r w:rsidR="00D84CF6" w:rsidRPr="00F74D24">
              <w:rPr>
                <w:rFonts w:ascii="Tahoma" w:eastAsia="Times New Roman" w:hAnsi="Tahoma" w:cs="Tahoma"/>
                <w:i/>
                <w:sz w:val="18"/>
                <w:szCs w:val="18"/>
                <w:lang w:eastAsia="sl-SI"/>
              </w:rPr>
              <w:t>v »Del IV: Pogoji za sodelovanje, C: Tehnična in strokovna sposobnost, Za naročila blaga: izvedba dobave blaga določene vrste«</w:t>
            </w:r>
            <w:r w:rsidR="00D84CF6">
              <w:rPr>
                <w:rFonts w:ascii="Tahoma" w:eastAsia="Times New Roman" w:hAnsi="Tahoma" w:cs="Tahoma"/>
                <w:sz w:val="18"/>
                <w:szCs w:val="18"/>
                <w:lang w:eastAsia="sl-SI"/>
              </w:rPr>
              <w:t>)</w:t>
            </w:r>
            <w:r w:rsidR="00D84CF6" w:rsidRPr="00F74D24">
              <w:rPr>
                <w:rFonts w:ascii="Tahoma" w:eastAsia="Times New Roman" w:hAnsi="Tahoma" w:cs="Tahoma"/>
                <w:sz w:val="18"/>
                <w:szCs w:val="18"/>
                <w:lang w:eastAsia="sl-SI"/>
              </w:rPr>
              <w:t xml:space="preserve"> </w:t>
            </w:r>
          </w:p>
          <w:p w:rsidR="00D84CF6" w:rsidRPr="00F74D24" w:rsidRDefault="00990C1D" w:rsidP="00C65F98">
            <w:pPr>
              <w:keepNext/>
              <w:keepLines/>
              <w:jc w:val="both"/>
              <w:textAlignment w:val="center"/>
              <w:rPr>
                <w:rFonts w:ascii="Tahoma" w:hAnsi="Tahoma" w:cs="Tahoma"/>
                <w:sz w:val="18"/>
                <w:szCs w:val="18"/>
              </w:rPr>
            </w:pPr>
            <w:r>
              <w:rPr>
                <w:rFonts w:ascii="Tahoma" w:eastAsia="Times New Roman" w:hAnsi="Tahoma" w:cs="Tahoma"/>
                <w:sz w:val="18"/>
                <w:szCs w:val="18"/>
                <w:lang w:eastAsia="sl-SI"/>
              </w:rPr>
              <w:t xml:space="preserve">2. Ponudnik navede stanje zaloge na dan 31. 12. 2016 </w:t>
            </w:r>
            <w:r w:rsidR="006B53D6">
              <w:rPr>
                <w:rFonts w:ascii="Tahoma" w:eastAsia="Times New Roman" w:hAnsi="Tahoma" w:cs="Tahoma"/>
                <w:sz w:val="18"/>
                <w:szCs w:val="18"/>
                <w:lang w:eastAsia="sl-SI"/>
              </w:rPr>
              <w:t xml:space="preserve">po podatkih </w:t>
            </w:r>
            <w:r>
              <w:rPr>
                <w:rFonts w:ascii="Tahoma" w:eastAsia="Times New Roman" w:hAnsi="Tahoma" w:cs="Tahoma"/>
                <w:sz w:val="18"/>
                <w:szCs w:val="18"/>
                <w:lang w:eastAsia="sl-SI"/>
              </w:rPr>
              <w:t>iz bilance stanja.</w:t>
            </w:r>
          </w:p>
        </w:tc>
      </w:tr>
      <w:tr w:rsidR="00D84CF6" w:rsidRPr="005060D0" w:rsidTr="005E5D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84CF6" w:rsidRDefault="00D84CF6" w:rsidP="005E5DE9">
            <w:pPr>
              <w:keepNext/>
              <w:keepLines/>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84CF6" w:rsidRPr="005060D0" w:rsidRDefault="00990C1D" w:rsidP="00C65F98">
            <w:pPr>
              <w:keepNext/>
              <w:keepLines/>
              <w:jc w:val="both"/>
              <w:textAlignment w:val="center"/>
            </w:pPr>
            <w:r>
              <w:rPr>
                <w:rFonts w:ascii="Tahoma" w:eastAsia="Times New Roman" w:hAnsi="Tahoma" w:cs="Tahoma"/>
                <w:sz w:val="18"/>
                <w:szCs w:val="18"/>
                <w:lang w:eastAsia="sl-SI"/>
              </w:rPr>
              <w:t>Naročnik si pridržuje pravico ogleda – pregleda zaloge in oceno vrednosti glede na ponujene cene ponudnika katerikoli dan v času veljavnosti ponudbe.</w:t>
            </w:r>
          </w:p>
        </w:tc>
      </w:tr>
      <w:tr w:rsidR="00D84CF6" w:rsidTr="005E5D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84CF6" w:rsidRDefault="00D84CF6" w:rsidP="005E5DE9">
            <w:pPr>
              <w:keepNext/>
              <w:keepLines/>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C431C" w:rsidRDefault="00EC431C" w:rsidP="00EC431C">
            <w:pPr>
              <w:keepNext/>
              <w:keepLines/>
              <w:jc w:val="both"/>
              <w:textAlignment w:val="center"/>
              <w:rPr>
                <w:rFonts w:ascii="Tahoma" w:eastAsia="Times New Roman" w:hAnsi="Tahoma" w:cs="Tahoma"/>
                <w:sz w:val="18"/>
                <w:szCs w:val="18"/>
                <w:lang w:eastAsia="sl-SI"/>
              </w:rPr>
            </w:pPr>
            <w:r w:rsidRPr="00F74D24">
              <w:rPr>
                <w:rFonts w:ascii="Tahoma" w:eastAsia="Times New Roman" w:hAnsi="Tahoma" w:cs="Tahoma"/>
                <w:sz w:val="18"/>
                <w:szCs w:val="18"/>
                <w:lang w:eastAsia="sl-SI"/>
              </w:rPr>
              <w:t>Izpolnjen ESPD (</w:t>
            </w:r>
            <w:r w:rsidRPr="00F74D24">
              <w:rPr>
                <w:rFonts w:ascii="Tahoma" w:eastAsia="Times New Roman" w:hAnsi="Tahoma" w:cs="Tahoma"/>
                <w:i/>
                <w:sz w:val="18"/>
                <w:szCs w:val="18"/>
                <w:lang w:eastAsia="sl-SI"/>
              </w:rPr>
              <w:t>v »Del IV: Pogoji za sodelovanje, C: Tehnična in strokovna sposobnost, Za naročila blaga: izvedba dobave blaga določene vrste«</w:t>
            </w:r>
            <w:r>
              <w:rPr>
                <w:rFonts w:ascii="Tahoma" w:eastAsia="Times New Roman" w:hAnsi="Tahoma" w:cs="Tahoma"/>
                <w:sz w:val="18"/>
                <w:szCs w:val="18"/>
                <w:lang w:eastAsia="sl-SI"/>
              </w:rPr>
              <w:t>)</w:t>
            </w:r>
            <w:r w:rsidRPr="00F74D24">
              <w:rPr>
                <w:rFonts w:ascii="Tahoma" w:eastAsia="Times New Roman" w:hAnsi="Tahoma" w:cs="Tahoma"/>
                <w:sz w:val="18"/>
                <w:szCs w:val="18"/>
                <w:lang w:eastAsia="sl-SI"/>
              </w:rPr>
              <w:t xml:space="preserve"> </w:t>
            </w:r>
          </w:p>
          <w:p w:rsidR="00D84CF6" w:rsidRDefault="00D84CF6" w:rsidP="00C65F98">
            <w:pPr>
              <w:keepNext/>
              <w:keepLines/>
              <w:jc w:val="both"/>
              <w:textAlignment w:val="center"/>
            </w:pPr>
            <w:r>
              <w:rPr>
                <w:rFonts w:ascii="Arial" w:hAnsi="Arial" w:cs="Arial"/>
                <w:color w:val="000000"/>
                <w:position w:val="-2"/>
                <w:sz w:val="18"/>
                <w:szCs w:val="18"/>
              </w:rPr>
              <w:t>KUMULATIVNO izpolnjevanje pogoja</w:t>
            </w:r>
          </w:p>
        </w:tc>
      </w:tr>
      <w:tr w:rsidR="00D84CF6" w:rsidTr="005E5D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84CF6" w:rsidRDefault="00D84CF6" w:rsidP="005E5DE9">
            <w:pPr>
              <w:keepNext/>
              <w:keepLines/>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C431C" w:rsidRDefault="00EC431C" w:rsidP="00EC431C">
            <w:pPr>
              <w:keepNext/>
              <w:keepLines/>
              <w:jc w:val="both"/>
              <w:textAlignment w:val="center"/>
              <w:rPr>
                <w:rFonts w:ascii="Tahoma" w:eastAsia="Times New Roman" w:hAnsi="Tahoma" w:cs="Tahoma"/>
                <w:sz w:val="18"/>
                <w:szCs w:val="18"/>
                <w:lang w:eastAsia="sl-SI"/>
              </w:rPr>
            </w:pPr>
            <w:r w:rsidRPr="00F74D24">
              <w:rPr>
                <w:rFonts w:ascii="Tahoma" w:eastAsia="Times New Roman" w:hAnsi="Tahoma" w:cs="Tahoma"/>
                <w:sz w:val="18"/>
                <w:szCs w:val="18"/>
                <w:lang w:eastAsia="sl-SI"/>
              </w:rPr>
              <w:t>Izpolnjen ESPD (</w:t>
            </w:r>
            <w:r w:rsidRPr="00F74D24">
              <w:rPr>
                <w:rFonts w:ascii="Tahoma" w:eastAsia="Times New Roman" w:hAnsi="Tahoma" w:cs="Tahoma"/>
                <w:i/>
                <w:sz w:val="18"/>
                <w:szCs w:val="18"/>
                <w:lang w:eastAsia="sl-SI"/>
              </w:rPr>
              <w:t>v »Del IV: Pogoji za sodelovanje, C: Tehnična in strokovna sposobnost, Za naročila blaga: izvedba dobave blaga določene vrste«</w:t>
            </w:r>
            <w:r>
              <w:rPr>
                <w:rFonts w:ascii="Tahoma" w:eastAsia="Times New Roman" w:hAnsi="Tahoma" w:cs="Tahoma"/>
                <w:sz w:val="18"/>
                <w:szCs w:val="18"/>
                <w:lang w:eastAsia="sl-SI"/>
              </w:rPr>
              <w:t>)</w:t>
            </w:r>
            <w:r w:rsidRPr="00F74D24">
              <w:rPr>
                <w:rFonts w:ascii="Tahoma" w:eastAsia="Times New Roman" w:hAnsi="Tahoma" w:cs="Tahoma"/>
                <w:sz w:val="18"/>
                <w:szCs w:val="18"/>
                <w:lang w:eastAsia="sl-SI"/>
              </w:rPr>
              <w:t xml:space="preserve"> </w:t>
            </w:r>
          </w:p>
          <w:p w:rsidR="00D84CF6" w:rsidRDefault="00D84CF6" w:rsidP="00C65F98">
            <w:pPr>
              <w:keepNext/>
              <w:keepLines/>
              <w:jc w:val="both"/>
              <w:textAlignment w:val="center"/>
            </w:pPr>
            <w:r>
              <w:rPr>
                <w:rFonts w:ascii="Arial" w:hAnsi="Arial" w:cs="Arial"/>
                <w:color w:val="000000"/>
                <w:position w:val="-2"/>
                <w:sz w:val="18"/>
                <w:szCs w:val="18"/>
              </w:rPr>
              <w:t>KUMULATIVNO izpolnjevanje pogoja </w:t>
            </w:r>
          </w:p>
        </w:tc>
      </w:tr>
    </w:tbl>
    <w:p w:rsidR="00D84CF6" w:rsidRDefault="00D84CF6" w:rsidP="005B7876">
      <w:pPr>
        <w:keepNext/>
        <w:keepLines/>
        <w:spacing w:after="0" w:line="240" w:lineRule="auto"/>
      </w:pPr>
    </w:p>
    <w:p w:rsidR="006F7F0B" w:rsidRDefault="006F7F0B" w:rsidP="005B7876">
      <w:pPr>
        <w:keepNext/>
        <w:keepLines/>
        <w:spacing w:after="0" w:line="240" w:lineRule="auto"/>
      </w:pPr>
    </w:p>
    <w:p w:rsidR="00EC431C" w:rsidRDefault="00EC431C" w:rsidP="005B7876">
      <w:pPr>
        <w:keepNext/>
        <w:keepLines/>
        <w:spacing w:after="0" w:line="240" w:lineRule="auto"/>
      </w:pPr>
    </w:p>
    <w:p w:rsidR="00EC431C" w:rsidRDefault="00EC431C" w:rsidP="005B7876">
      <w:pPr>
        <w:keepNext/>
        <w:keepLines/>
        <w:spacing w:after="0" w:line="240" w:lineRule="auto"/>
      </w:pPr>
    </w:p>
    <w:p w:rsidR="00EC431C" w:rsidRDefault="00EC431C" w:rsidP="005B7876">
      <w:pPr>
        <w:keepNext/>
        <w:keepLines/>
        <w:spacing w:after="0" w:line="240" w:lineRule="auto"/>
      </w:pPr>
    </w:p>
    <w:p w:rsidR="00EC431C" w:rsidRDefault="00EC431C" w:rsidP="005B7876">
      <w:pPr>
        <w:keepNext/>
        <w:keepLines/>
        <w:spacing w:after="0" w:line="240" w:lineRule="auto"/>
      </w:pPr>
    </w:p>
    <w:p w:rsidR="00EC431C" w:rsidRDefault="00EC431C" w:rsidP="005B7876">
      <w:pPr>
        <w:keepNext/>
        <w:keepLines/>
        <w:spacing w:after="0" w:line="240" w:lineRule="auto"/>
      </w:pPr>
    </w:p>
    <w:p w:rsidR="00A2319B" w:rsidRDefault="00A2319B" w:rsidP="005B7876">
      <w:pPr>
        <w:keepNext/>
        <w:keepLines/>
        <w:spacing w:after="0" w:line="240" w:lineRule="auto"/>
      </w:pPr>
    </w:p>
    <w:p w:rsidR="004E488F" w:rsidRDefault="004E488F" w:rsidP="005B78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rPr>
          <w:rFonts w:ascii="Arial" w:hAnsi="Arial" w:cs="Arial"/>
          <w:color w:val="FFFFFF" w:themeColor="background1"/>
        </w:rPr>
      </w:pPr>
      <w:r>
        <w:rPr>
          <w:rFonts w:ascii="Arial" w:hAnsi="Arial" w:cs="Arial"/>
          <w:color w:val="FFFFFF" w:themeColor="background1"/>
        </w:rPr>
        <w:t>Finančna zavarovanja</w:t>
      </w:r>
    </w:p>
    <w:p w:rsidR="006531FC" w:rsidRPr="006531FC" w:rsidRDefault="006531FC" w:rsidP="005B7876">
      <w:pPr>
        <w:keepNext/>
        <w:keepLines/>
        <w:spacing w:after="0"/>
      </w:pPr>
    </w:p>
    <w:tbl>
      <w:tblPr>
        <w:tblStyle w:val="NormalTablePHPDOCX"/>
        <w:tblW w:w="2500" w:type="pct"/>
        <w:tblInd w:w="108" w:type="dxa"/>
        <w:tblLook w:val="04A0" w:firstRow="1" w:lastRow="0" w:firstColumn="1" w:lastColumn="0" w:noHBand="0" w:noVBand="1"/>
      </w:tblPr>
      <w:tblGrid>
        <w:gridCol w:w="4535"/>
      </w:tblGrid>
      <w:tr w:rsidR="00B831D8">
        <w:tc>
          <w:tcPr>
            <w:tcW w:w="0" w:type="auto"/>
            <w:shd w:val="clear" w:color="auto" w:fill="000000"/>
            <w:tcMar>
              <w:top w:w="150" w:type="dxa"/>
              <w:bottom w:w="150" w:type="dxa"/>
            </w:tcMar>
            <w:vAlign w:val="center"/>
          </w:tcPr>
          <w:p w:rsidR="00B831D8" w:rsidRDefault="004E488F" w:rsidP="005B7876">
            <w:pPr>
              <w:keepNext/>
              <w:keepLines/>
              <w:jc w:val="center"/>
            </w:pPr>
            <w:r>
              <w:rPr>
                <w:rFonts w:ascii="Arial" w:hAnsi="Arial" w:cs="Arial"/>
                <w:b/>
                <w:bCs/>
                <w:color w:val="FFFFFF"/>
                <w:position w:val="-2"/>
                <w:sz w:val="18"/>
                <w:szCs w:val="18"/>
                <w:shd w:val="clear" w:color="auto" w:fill="000000"/>
              </w:rPr>
              <w:t>Zavarova</w:t>
            </w:r>
            <w:r w:rsidR="00074CEE">
              <w:rPr>
                <w:rFonts w:ascii="Arial" w:hAnsi="Arial" w:cs="Arial"/>
                <w:b/>
                <w:bCs/>
                <w:color w:val="FFFFFF"/>
                <w:position w:val="-2"/>
                <w:sz w:val="18"/>
                <w:szCs w:val="18"/>
                <w:shd w:val="clear" w:color="auto" w:fill="000000"/>
              </w:rPr>
              <w:t xml:space="preserve">nje za resnost ponudbe </w:t>
            </w:r>
          </w:p>
        </w:tc>
      </w:tr>
    </w:tbl>
    <w:p w:rsidR="006531FC" w:rsidRDefault="006531FC" w:rsidP="005B7876">
      <w:pPr>
        <w:keepNext/>
        <w:keepLines/>
        <w:spacing w:after="0" w:line="240" w:lineRule="auto"/>
        <w:jc w:val="both"/>
        <w:rPr>
          <w:rFonts w:ascii="Arial" w:hAnsi="Arial" w:cs="Arial"/>
          <w:color w:val="000000"/>
          <w:sz w:val="18"/>
          <w:szCs w:val="18"/>
        </w:rPr>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Instrument zavarovanja: menica</w:t>
      </w:r>
    </w:p>
    <w:p w:rsidR="001B4E8D" w:rsidRDefault="001B4E8D" w:rsidP="005B7876">
      <w:pPr>
        <w:keepNext/>
        <w:keepLines/>
        <w:spacing w:after="0" w:line="240" w:lineRule="auto"/>
        <w:jc w:val="both"/>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Višina zavarovan</w:t>
      </w:r>
      <w:r w:rsidR="00AC4F74">
        <w:rPr>
          <w:rFonts w:ascii="Arial" w:hAnsi="Arial" w:cs="Arial"/>
          <w:color w:val="000000"/>
          <w:sz w:val="18"/>
          <w:szCs w:val="18"/>
        </w:rPr>
        <w:t xml:space="preserve">ja: najmanj </w:t>
      </w:r>
      <w:r w:rsidR="00325157">
        <w:rPr>
          <w:rFonts w:ascii="Arial" w:hAnsi="Arial" w:cs="Arial"/>
          <w:color w:val="000000"/>
          <w:sz w:val="18"/>
          <w:szCs w:val="18"/>
        </w:rPr>
        <w:t>2</w:t>
      </w:r>
      <w:r w:rsidR="00074CEE">
        <w:rPr>
          <w:rFonts w:ascii="Arial" w:hAnsi="Arial" w:cs="Arial"/>
          <w:color w:val="000000"/>
          <w:sz w:val="18"/>
          <w:szCs w:val="18"/>
        </w:rPr>
        <w:t>0</w:t>
      </w:r>
      <w:r>
        <w:rPr>
          <w:rFonts w:ascii="Arial" w:hAnsi="Arial" w:cs="Arial"/>
          <w:color w:val="000000"/>
          <w:sz w:val="18"/>
          <w:szCs w:val="18"/>
        </w:rPr>
        <w:t>.000,00 EUR</w:t>
      </w:r>
    </w:p>
    <w:p w:rsidR="001B4E8D" w:rsidRDefault="001B4E8D" w:rsidP="005B7876">
      <w:pPr>
        <w:keepNext/>
        <w:keepLines/>
        <w:spacing w:after="0" w:line="240" w:lineRule="auto"/>
        <w:jc w:val="both"/>
      </w:pPr>
    </w:p>
    <w:p w:rsidR="00B831D8" w:rsidRDefault="004E488F" w:rsidP="005B7876">
      <w:pPr>
        <w:keepNext/>
        <w:keepLines/>
        <w:spacing w:after="0" w:line="240" w:lineRule="auto"/>
        <w:jc w:val="both"/>
      </w:pPr>
      <w:r>
        <w:rPr>
          <w:rFonts w:ascii="Arial" w:hAnsi="Arial" w:cs="Arial"/>
          <w:color w:val="000000"/>
          <w:sz w:val="18"/>
          <w:szCs w:val="18"/>
        </w:rPr>
        <w:t xml:space="preserve">Čas veljavnosti: najmanj </w:t>
      </w:r>
      <w:r w:rsidR="00E47D2D">
        <w:rPr>
          <w:rFonts w:ascii="Arial" w:hAnsi="Arial" w:cs="Arial"/>
          <w:color w:val="000000"/>
          <w:sz w:val="18"/>
          <w:szCs w:val="18"/>
        </w:rPr>
        <w:t>120</w:t>
      </w:r>
      <w:r>
        <w:rPr>
          <w:rFonts w:ascii="Arial" w:hAnsi="Arial" w:cs="Arial"/>
          <w:color w:val="000000"/>
          <w:sz w:val="18"/>
          <w:szCs w:val="18"/>
        </w:rPr>
        <w:t xml:space="preserve"> dni od roka za oddajo ponudb</w:t>
      </w:r>
    </w:p>
    <w:p w:rsidR="006531FC" w:rsidRDefault="006531FC" w:rsidP="005B7876">
      <w:pPr>
        <w:keepNext/>
        <w:keepLines/>
        <w:spacing w:after="0" w:line="240" w:lineRule="auto"/>
        <w:jc w:val="both"/>
      </w:pPr>
    </w:p>
    <w:p w:rsidR="00B831D8" w:rsidRPr="00B55D15" w:rsidRDefault="004E488F" w:rsidP="005B7876">
      <w:pPr>
        <w:keepNext/>
        <w:keepLines/>
        <w:spacing w:after="0" w:line="240" w:lineRule="auto"/>
        <w:jc w:val="both"/>
        <w:rPr>
          <w:rFonts w:ascii="Arial" w:hAnsi="Arial" w:cs="Arial"/>
          <w:bCs/>
          <w:color w:val="000000"/>
          <w:sz w:val="18"/>
          <w:szCs w:val="18"/>
        </w:rPr>
      </w:pPr>
      <w:r w:rsidRPr="00B55D15">
        <w:rPr>
          <w:rFonts w:ascii="Arial" w:hAnsi="Arial" w:cs="Arial"/>
          <w:bCs/>
          <w:color w:val="000000"/>
          <w:sz w:val="18"/>
          <w:szCs w:val="18"/>
        </w:rPr>
        <w:t>Ponudnik mora predložiti originalno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p w:rsidR="00EC431C" w:rsidRDefault="00EC431C" w:rsidP="005B7876">
      <w:pPr>
        <w:keepNext/>
        <w:keepLines/>
        <w:spacing w:after="0" w:line="240" w:lineRule="auto"/>
        <w:jc w:val="both"/>
        <w:rPr>
          <w:rFonts w:ascii="Arial" w:hAnsi="Arial" w:cs="Arial"/>
          <w:b/>
          <w:bCs/>
          <w:color w:val="000000"/>
          <w:sz w:val="18"/>
          <w:szCs w:val="18"/>
        </w:rPr>
      </w:pPr>
    </w:p>
    <w:p w:rsidR="006531FC" w:rsidRDefault="006531FC" w:rsidP="005B7876">
      <w:pPr>
        <w:keepNext/>
        <w:keepLines/>
        <w:spacing w:after="0" w:line="240" w:lineRule="auto"/>
        <w:jc w:val="both"/>
      </w:pPr>
    </w:p>
    <w:tbl>
      <w:tblPr>
        <w:tblStyle w:val="NormalTablePHPDOCX"/>
        <w:tblW w:w="2910" w:type="pct"/>
        <w:tblInd w:w="108" w:type="dxa"/>
        <w:tblLook w:val="04A0" w:firstRow="1" w:lastRow="0" w:firstColumn="1" w:lastColumn="0" w:noHBand="0" w:noVBand="1"/>
      </w:tblPr>
      <w:tblGrid>
        <w:gridCol w:w="5279"/>
      </w:tblGrid>
      <w:tr w:rsidR="00B831D8" w:rsidTr="00074CEE">
        <w:tc>
          <w:tcPr>
            <w:tcW w:w="5000" w:type="pct"/>
            <w:shd w:val="clear" w:color="auto" w:fill="000000"/>
            <w:tcMar>
              <w:top w:w="150" w:type="dxa"/>
              <w:bottom w:w="150" w:type="dxa"/>
            </w:tcMar>
            <w:vAlign w:val="center"/>
          </w:tcPr>
          <w:p w:rsidR="00B831D8" w:rsidRDefault="004E488F" w:rsidP="005B7876">
            <w:pPr>
              <w:keepNext/>
              <w:keepLines/>
              <w:jc w:val="center"/>
            </w:pPr>
            <w:bookmarkStart w:id="8" w:name="_Hlk482563680"/>
            <w:bookmarkStart w:id="9" w:name="_Hlk482563693"/>
            <w:r>
              <w:rPr>
                <w:rFonts w:ascii="Arial" w:hAnsi="Arial" w:cs="Arial"/>
                <w:b/>
                <w:bCs/>
                <w:color w:val="FFFFFF"/>
                <w:position w:val="-2"/>
                <w:sz w:val="18"/>
                <w:szCs w:val="18"/>
                <w:shd w:val="clear" w:color="auto" w:fill="000000"/>
              </w:rPr>
              <w:t>Zava</w:t>
            </w:r>
            <w:r w:rsidR="00074CEE">
              <w:rPr>
                <w:rFonts w:ascii="Arial" w:hAnsi="Arial" w:cs="Arial"/>
                <w:b/>
                <w:bCs/>
                <w:color w:val="FFFFFF"/>
                <w:position w:val="-2"/>
                <w:sz w:val="18"/>
                <w:szCs w:val="18"/>
                <w:shd w:val="clear" w:color="auto" w:fill="000000"/>
              </w:rPr>
              <w:t>rovanje za dobro izvedbo pogodbenih obveznosti</w:t>
            </w:r>
            <w:bookmarkEnd w:id="8"/>
          </w:p>
        </w:tc>
      </w:tr>
      <w:bookmarkEnd w:id="9"/>
    </w:tbl>
    <w:p w:rsidR="006531FC" w:rsidRDefault="006531FC" w:rsidP="005B7876">
      <w:pPr>
        <w:keepNext/>
        <w:keepLines/>
        <w:spacing w:after="0" w:line="240" w:lineRule="auto"/>
        <w:jc w:val="both"/>
        <w:rPr>
          <w:rFonts w:ascii="Arial" w:hAnsi="Arial" w:cs="Arial"/>
          <w:color w:val="000000"/>
          <w:sz w:val="18"/>
          <w:szCs w:val="18"/>
        </w:rPr>
      </w:pPr>
    </w:p>
    <w:p w:rsidR="00B831D8" w:rsidRPr="001B4E8D" w:rsidRDefault="004E488F" w:rsidP="005B7876">
      <w:pPr>
        <w:keepNext/>
        <w:keepLines/>
        <w:spacing w:after="0" w:line="240" w:lineRule="auto"/>
        <w:jc w:val="both"/>
        <w:rPr>
          <w:rFonts w:ascii="Arial" w:hAnsi="Arial" w:cs="Arial"/>
          <w:color w:val="000000"/>
          <w:sz w:val="18"/>
          <w:szCs w:val="18"/>
        </w:rPr>
      </w:pPr>
      <w:bookmarkStart w:id="10" w:name="_Hlk482563753"/>
      <w:r w:rsidRPr="001B4E8D">
        <w:rPr>
          <w:rFonts w:ascii="Arial" w:hAnsi="Arial" w:cs="Arial"/>
          <w:color w:val="000000"/>
          <w:sz w:val="18"/>
          <w:szCs w:val="18"/>
        </w:rPr>
        <w:t>Instrument zavarovanja: menica</w:t>
      </w:r>
    </w:p>
    <w:p w:rsidR="001B4E8D" w:rsidRPr="001B4E8D" w:rsidRDefault="001B4E8D" w:rsidP="005B7876">
      <w:pPr>
        <w:keepNext/>
        <w:keepLines/>
        <w:spacing w:after="0" w:line="240" w:lineRule="auto"/>
        <w:jc w:val="both"/>
        <w:rPr>
          <w:rFonts w:ascii="Arial" w:hAnsi="Arial" w:cs="Arial"/>
          <w:sz w:val="18"/>
          <w:szCs w:val="18"/>
        </w:rPr>
      </w:pPr>
    </w:p>
    <w:p w:rsidR="00B831D8" w:rsidRPr="001B4E8D" w:rsidRDefault="00325157" w:rsidP="005B7876">
      <w:pPr>
        <w:keepNext/>
        <w:keepLines/>
        <w:spacing w:after="0" w:line="240" w:lineRule="auto"/>
        <w:jc w:val="both"/>
        <w:rPr>
          <w:rFonts w:ascii="Arial" w:hAnsi="Arial" w:cs="Arial"/>
          <w:color w:val="000000"/>
          <w:sz w:val="18"/>
          <w:szCs w:val="18"/>
        </w:rPr>
      </w:pPr>
      <w:r w:rsidRPr="001B4E8D">
        <w:rPr>
          <w:rFonts w:ascii="Arial" w:hAnsi="Arial" w:cs="Arial"/>
          <w:color w:val="000000"/>
          <w:sz w:val="18"/>
          <w:szCs w:val="18"/>
        </w:rPr>
        <w:t>Višina zavarovanja: najmanj 6</w:t>
      </w:r>
      <w:r w:rsidR="004E488F" w:rsidRPr="001B4E8D">
        <w:rPr>
          <w:rFonts w:ascii="Arial" w:hAnsi="Arial" w:cs="Arial"/>
          <w:color w:val="000000"/>
          <w:sz w:val="18"/>
          <w:szCs w:val="18"/>
        </w:rPr>
        <w:t>0.000,00 EUR</w:t>
      </w:r>
    </w:p>
    <w:p w:rsidR="001B4E8D" w:rsidRPr="001B4E8D" w:rsidRDefault="001B4E8D" w:rsidP="005B7876">
      <w:pPr>
        <w:keepNext/>
        <w:keepLines/>
        <w:spacing w:after="0" w:line="240" w:lineRule="auto"/>
        <w:jc w:val="both"/>
        <w:rPr>
          <w:rFonts w:ascii="Arial" w:hAnsi="Arial" w:cs="Arial"/>
          <w:sz w:val="18"/>
          <w:szCs w:val="18"/>
        </w:rPr>
      </w:pPr>
    </w:p>
    <w:p w:rsidR="00B831D8" w:rsidRPr="001B4E8D" w:rsidRDefault="004E488F" w:rsidP="005B7876">
      <w:pPr>
        <w:keepNext/>
        <w:keepLines/>
        <w:spacing w:after="0" w:line="240" w:lineRule="auto"/>
        <w:jc w:val="both"/>
        <w:rPr>
          <w:rFonts w:ascii="Arial" w:hAnsi="Arial" w:cs="Arial"/>
          <w:sz w:val="18"/>
          <w:szCs w:val="18"/>
        </w:rPr>
      </w:pPr>
      <w:r w:rsidRPr="001B4E8D">
        <w:rPr>
          <w:rFonts w:ascii="Arial" w:hAnsi="Arial" w:cs="Arial"/>
          <w:color w:val="000000"/>
          <w:sz w:val="18"/>
          <w:szCs w:val="18"/>
        </w:rPr>
        <w:t>Čas veljavnosti: Zavarovanje mora veljati še 30 dni po preteku okvirnega sporazuma dni od roka za izvedbo del</w:t>
      </w:r>
    </w:p>
    <w:bookmarkEnd w:id="10"/>
    <w:p w:rsidR="006531FC" w:rsidRPr="001B4E8D" w:rsidRDefault="006531FC" w:rsidP="005B7876">
      <w:pPr>
        <w:keepNext/>
        <w:keepLines/>
        <w:spacing w:after="0" w:line="240" w:lineRule="auto"/>
        <w:jc w:val="both"/>
        <w:rPr>
          <w:rFonts w:ascii="Arial" w:hAnsi="Arial" w:cs="Arial"/>
          <w:sz w:val="18"/>
          <w:szCs w:val="18"/>
        </w:rPr>
      </w:pPr>
    </w:p>
    <w:p w:rsidR="00EC431C" w:rsidRPr="001B4E8D" w:rsidRDefault="001B4E8D" w:rsidP="005B7876">
      <w:pPr>
        <w:keepNext/>
        <w:keepLines/>
        <w:spacing w:after="0" w:line="240" w:lineRule="auto"/>
        <w:jc w:val="both"/>
        <w:rPr>
          <w:rFonts w:ascii="Arial" w:eastAsia="Times New Roman" w:hAnsi="Arial" w:cs="Arial"/>
          <w:sz w:val="18"/>
          <w:szCs w:val="18"/>
          <w:lang w:eastAsia="sl-SI"/>
        </w:rPr>
      </w:pPr>
      <w:r w:rsidRPr="001B4E8D">
        <w:rPr>
          <w:rFonts w:ascii="Arial" w:eastAsia="Times New Roman" w:hAnsi="Arial" w:cs="Arial"/>
          <w:sz w:val="18"/>
          <w:szCs w:val="18"/>
          <w:lang w:eastAsia="sl-SI"/>
        </w:rPr>
        <w:t xml:space="preserve">V kolikor izbrani ponudnik na naročnikov poziv ne bo priložil menice in menične izjave za zavarovanje dobre izvedbe obveznosti iz okvirnega sporazuma, lahko naročnik unovči finančno zavarovanje za zavarovanje resnosti ponudbe, brez kakršnekoli obveznosti do ponudnika.  </w:t>
      </w:r>
    </w:p>
    <w:p w:rsidR="001B4E8D" w:rsidRDefault="001B4E8D" w:rsidP="005B7876">
      <w:pPr>
        <w:keepNext/>
        <w:keepLines/>
        <w:spacing w:after="0" w:line="240" w:lineRule="auto"/>
        <w:jc w:val="both"/>
      </w:pPr>
    </w:p>
    <w:tbl>
      <w:tblPr>
        <w:tblStyle w:val="NormalTablePHPDOCX"/>
        <w:tblW w:w="2910" w:type="pct"/>
        <w:tblInd w:w="108" w:type="dxa"/>
        <w:tblLook w:val="04A0" w:firstRow="1" w:lastRow="0" w:firstColumn="1" w:lastColumn="0" w:noHBand="0" w:noVBand="1"/>
      </w:tblPr>
      <w:tblGrid>
        <w:gridCol w:w="5279"/>
      </w:tblGrid>
      <w:tr w:rsidR="00601189" w:rsidTr="00885572">
        <w:tc>
          <w:tcPr>
            <w:tcW w:w="5000" w:type="pct"/>
            <w:shd w:val="clear" w:color="auto" w:fill="000000"/>
            <w:tcMar>
              <w:top w:w="150" w:type="dxa"/>
              <w:bottom w:w="150" w:type="dxa"/>
            </w:tcMar>
            <w:vAlign w:val="center"/>
          </w:tcPr>
          <w:p w:rsidR="00601189" w:rsidRDefault="00601189" w:rsidP="005B7876">
            <w:pPr>
              <w:keepNext/>
              <w:keepLines/>
              <w:jc w:val="center"/>
            </w:pPr>
            <w:r>
              <w:rPr>
                <w:rFonts w:ascii="Arial" w:hAnsi="Arial" w:cs="Arial"/>
                <w:b/>
                <w:bCs/>
                <w:color w:val="FFFFFF"/>
                <w:position w:val="-2"/>
                <w:sz w:val="18"/>
                <w:szCs w:val="18"/>
                <w:shd w:val="clear" w:color="auto" w:fill="000000"/>
              </w:rPr>
              <w:t>Zavarovanje za odpravo napak v garancijskem roku</w:t>
            </w:r>
          </w:p>
        </w:tc>
      </w:tr>
    </w:tbl>
    <w:p w:rsidR="00601189" w:rsidRDefault="00601189" w:rsidP="005B7876">
      <w:pPr>
        <w:keepNext/>
        <w:keepLines/>
        <w:spacing w:after="0" w:line="240" w:lineRule="auto"/>
        <w:jc w:val="both"/>
      </w:pPr>
    </w:p>
    <w:p w:rsidR="00601189" w:rsidRDefault="00601189" w:rsidP="005B7876">
      <w:pPr>
        <w:keepNext/>
        <w:keepLines/>
        <w:spacing w:after="0" w:line="240" w:lineRule="auto"/>
        <w:jc w:val="both"/>
      </w:pPr>
      <w:r>
        <w:rPr>
          <w:rFonts w:ascii="Arial" w:hAnsi="Arial" w:cs="Arial"/>
          <w:color w:val="000000"/>
          <w:sz w:val="18"/>
          <w:szCs w:val="18"/>
        </w:rPr>
        <w:t>Instrument zavarovanja: menica</w:t>
      </w:r>
    </w:p>
    <w:p w:rsidR="00601189" w:rsidRDefault="00601189"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lastRenderedPageBreak/>
        <w:t>Višina zavarovanja: najmanj 20.000,00 EUR</w:t>
      </w:r>
    </w:p>
    <w:p w:rsidR="001B4E8D" w:rsidRDefault="001B4E8D" w:rsidP="005B7876">
      <w:pPr>
        <w:keepNext/>
        <w:keepLines/>
        <w:spacing w:after="0" w:line="240" w:lineRule="auto"/>
        <w:jc w:val="both"/>
      </w:pPr>
    </w:p>
    <w:p w:rsidR="00601189" w:rsidRDefault="00601189" w:rsidP="005B7876">
      <w:pPr>
        <w:keepNext/>
        <w:keepLines/>
        <w:spacing w:after="0" w:line="240" w:lineRule="auto"/>
        <w:jc w:val="both"/>
      </w:pPr>
      <w:r w:rsidRPr="00A2319B">
        <w:rPr>
          <w:rFonts w:ascii="Arial" w:hAnsi="Arial" w:cs="Arial"/>
          <w:color w:val="000000"/>
          <w:sz w:val="18"/>
          <w:szCs w:val="18"/>
        </w:rPr>
        <w:t xml:space="preserve">Čas veljavnosti: Zavarovanje mora veljati še 3 leta </w:t>
      </w:r>
      <w:r w:rsidR="001B4E8D">
        <w:rPr>
          <w:rFonts w:ascii="Arial" w:hAnsi="Arial" w:cs="Arial"/>
          <w:color w:val="000000"/>
          <w:sz w:val="18"/>
          <w:szCs w:val="18"/>
        </w:rPr>
        <w:t xml:space="preserve">in 30 dni </w:t>
      </w:r>
      <w:r w:rsidRPr="00A2319B">
        <w:rPr>
          <w:rFonts w:ascii="Arial" w:hAnsi="Arial" w:cs="Arial"/>
          <w:color w:val="000000"/>
          <w:sz w:val="18"/>
          <w:szCs w:val="18"/>
        </w:rPr>
        <w:t>od zadnje doba</w:t>
      </w:r>
      <w:r w:rsidR="00EC431C">
        <w:rPr>
          <w:rFonts w:ascii="Arial" w:hAnsi="Arial" w:cs="Arial"/>
          <w:color w:val="000000"/>
          <w:sz w:val="18"/>
          <w:szCs w:val="18"/>
        </w:rPr>
        <w:t>ve po tem okvirnem sporazumu.</w:t>
      </w:r>
    </w:p>
    <w:p w:rsidR="00601189" w:rsidRDefault="00601189" w:rsidP="005B7876">
      <w:pPr>
        <w:keepNext/>
        <w:keepLines/>
        <w:spacing w:after="0" w:line="240" w:lineRule="auto"/>
        <w:jc w:val="both"/>
      </w:pPr>
    </w:p>
    <w:p w:rsidR="009E1B11" w:rsidRPr="009E1B11" w:rsidRDefault="001208BD" w:rsidP="005B7876">
      <w:pPr>
        <w:keepNext/>
        <w:keepLines/>
        <w:spacing w:after="0" w:line="240" w:lineRule="auto"/>
        <w:jc w:val="both"/>
        <w:rPr>
          <w:rFonts w:ascii="Arial" w:hAnsi="Arial" w:cs="Arial"/>
          <w:sz w:val="18"/>
          <w:szCs w:val="18"/>
        </w:rPr>
      </w:pPr>
      <w:r w:rsidRPr="001208BD">
        <w:rPr>
          <w:rFonts w:ascii="Arial" w:hAnsi="Arial" w:cs="Arial"/>
          <w:sz w:val="18"/>
          <w:szCs w:val="18"/>
        </w:rPr>
        <w:t>Izb</w:t>
      </w:r>
      <w:r>
        <w:rPr>
          <w:rFonts w:ascii="Arial" w:hAnsi="Arial" w:cs="Arial"/>
          <w:sz w:val="18"/>
          <w:szCs w:val="18"/>
        </w:rPr>
        <w:t xml:space="preserve">rani ponudnik bo moral v roku trideset (30) dni po </w:t>
      </w:r>
      <w:r w:rsidR="009E1B11">
        <w:rPr>
          <w:rFonts w:ascii="Arial" w:hAnsi="Arial" w:cs="Arial"/>
          <w:sz w:val="18"/>
          <w:szCs w:val="18"/>
        </w:rPr>
        <w:t>poteku pogodbe predložiti naročniku menico in menično izjavo v višini 20.000,00 EUR brez DDV.</w:t>
      </w:r>
      <w:r w:rsidR="009E1B11" w:rsidRPr="009E1B11">
        <w:rPr>
          <w:rFonts w:ascii="Tahoma" w:eastAsia="Times New Roman" w:hAnsi="Tahoma" w:cs="Tahoma"/>
          <w:sz w:val="20"/>
          <w:szCs w:val="20"/>
          <w:lang w:eastAsia="sl-SI"/>
        </w:rPr>
        <w:t xml:space="preserve"> </w:t>
      </w:r>
      <w:r w:rsidR="009E1B11" w:rsidRPr="009E1B11">
        <w:rPr>
          <w:rFonts w:ascii="Arial" w:hAnsi="Arial" w:cs="Arial"/>
          <w:sz w:val="18"/>
          <w:szCs w:val="18"/>
        </w:rPr>
        <w:t xml:space="preserve">V kolikor izbrani ponudnik na naročnikov poziv ne bo priložil finančnega zavarovanja za zavarovanje odprave napak v garancijskem roku, lahko naročnik unovči finančno zavarovanje za zavarovanje dobre izvedbe pogodbenih obveznosti, brez kakršnekoli obveznosti do izbranega ponudnika. </w:t>
      </w:r>
    </w:p>
    <w:p w:rsidR="009E1B11" w:rsidRPr="009E1B11" w:rsidRDefault="009E1B11" w:rsidP="005B7876">
      <w:pPr>
        <w:keepNext/>
        <w:keepLines/>
        <w:spacing w:after="0" w:line="240" w:lineRule="auto"/>
        <w:jc w:val="both"/>
        <w:rPr>
          <w:rFonts w:ascii="Arial" w:hAnsi="Arial" w:cs="Arial"/>
          <w:sz w:val="18"/>
          <w:szCs w:val="18"/>
        </w:rPr>
      </w:pPr>
    </w:p>
    <w:p w:rsidR="009E1B11" w:rsidRPr="009E1B11" w:rsidRDefault="009E1B11" w:rsidP="005B7876">
      <w:pPr>
        <w:keepNext/>
        <w:keepLines/>
        <w:spacing w:after="0" w:line="240" w:lineRule="auto"/>
        <w:jc w:val="both"/>
        <w:rPr>
          <w:rFonts w:ascii="Arial" w:hAnsi="Arial" w:cs="Arial"/>
          <w:bCs/>
          <w:sz w:val="18"/>
          <w:szCs w:val="18"/>
        </w:rPr>
      </w:pPr>
      <w:r w:rsidRPr="009E1B11">
        <w:rPr>
          <w:rFonts w:ascii="Arial" w:hAnsi="Arial" w:cs="Arial"/>
          <w:bCs/>
          <w:sz w:val="18"/>
          <w:szCs w:val="18"/>
        </w:rPr>
        <w:t>V kolikor izbrani ponudnik na naročnikov poziv ne bo priložil finančnega zavarovanja za zavarovanje odprave napak v garancijskem roku, lahko naročnik unovči finančno zavarovanje za zavarovanje dobre izvedbe obveznosti</w:t>
      </w:r>
      <w:r>
        <w:rPr>
          <w:rFonts w:ascii="Arial" w:hAnsi="Arial" w:cs="Arial"/>
          <w:bCs/>
          <w:sz w:val="18"/>
          <w:szCs w:val="18"/>
        </w:rPr>
        <w:t xml:space="preserve"> iz okvirnega sporazuma</w:t>
      </w:r>
      <w:r w:rsidRPr="009E1B11">
        <w:rPr>
          <w:rFonts w:ascii="Arial" w:hAnsi="Arial" w:cs="Arial"/>
          <w:bCs/>
          <w:sz w:val="18"/>
          <w:szCs w:val="18"/>
        </w:rPr>
        <w:t xml:space="preserve">, brez kakršnekoli obveznosti do izbranega ponudnika. </w:t>
      </w:r>
    </w:p>
    <w:p w:rsidR="009E1B11" w:rsidRPr="009E1B11" w:rsidRDefault="009E1B11" w:rsidP="005B7876">
      <w:pPr>
        <w:keepNext/>
        <w:keepLines/>
        <w:spacing w:after="0" w:line="240" w:lineRule="auto"/>
        <w:jc w:val="both"/>
        <w:rPr>
          <w:rFonts w:ascii="Arial" w:hAnsi="Arial" w:cs="Arial"/>
          <w:bCs/>
          <w:sz w:val="18"/>
          <w:szCs w:val="18"/>
        </w:rPr>
      </w:pPr>
    </w:p>
    <w:p w:rsidR="001208BD" w:rsidRDefault="001208BD" w:rsidP="005B7876">
      <w:pPr>
        <w:keepNext/>
        <w:keepLines/>
        <w:spacing w:after="0" w:line="240" w:lineRule="auto"/>
        <w:jc w:val="both"/>
      </w:pPr>
    </w:p>
    <w:p w:rsidR="001208BD" w:rsidRDefault="001208BD" w:rsidP="005B7876">
      <w:pPr>
        <w:keepNext/>
        <w:keepLines/>
        <w:spacing w:after="0" w:line="240" w:lineRule="auto"/>
        <w:jc w:val="both"/>
      </w:pPr>
    </w:p>
    <w:p w:rsidR="00EC431C" w:rsidRDefault="00EC431C" w:rsidP="005B7876">
      <w:pPr>
        <w:keepNext/>
        <w:keepLines/>
        <w:spacing w:after="0" w:line="240" w:lineRule="auto"/>
        <w:jc w:val="both"/>
      </w:pPr>
    </w:p>
    <w:p w:rsidR="00B831D8" w:rsidRDefault="00B831D8" w:rsidP="005B7876">
      <w:pPr>
        <w:keepNext/>
        <w:keepLines/>
        <w:spacing w:after="0" w:line="240" w:lineRule="auto"/>
      </w:pPr>
    </w:p>
    <w:p w:rsidR="004E488F" w:rsidRPr="00A207D9" w:rsidRDefault="004E488F" w:rsidP="005B78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rPr>
          <w:rFonts w:ascii="Arial" w:hAnsi="Arial" w:cs="Arial"/>
          <w:color w:val="FFFFFF" w:themeColor="background1"/>
        </w:rPr>
      </w:pPr>
      <w:r>
        <w:rPr>
          <w:rFonts w:ascii="Arial" w:hAnsi="Arial" w:cs="Arial"/>
          <w:color w:val="FFFFFF" w:themeColor="background1"/>
        </w:rPr>
        <w:t>Tehnične specifikacije</w:t>
      </w:r>
    </w:p>
    <w:p w:rsidR="004E488F" w:rsidRDefault="004E488F" w:rsidP="005B7876">
      <w:pPr>
        <w:keepNext/>
        <w:keepLines/>
        <w:spacing w:after="0" w:line="240" w:lineRule="auto"/>
        <w:rPr>
          <w:rFonts w:ascii="Arial" w:hAnsi="Arial" w:cs="Arial"/>
          <w:sz w:val="18"/>
          <w:szCs w:val="18"/>
        </w:rPr>
      </w:pPr>
    </w:p>
    <w:p w:rsidR="001B4E8D" w:rsidRDefault="001B4E8D" w:rsidP="005B7876">
      <w:pPr>
        <w:keepNext/>
        <w:keepLines/>
        <w:spacing w:after="0" w:line="240" w:lineRule="auto"/>
        <w:jc w:val="both"/>
        <w:rPr>
          <w:rFonts w:ascii="Arial" w:hAnsi="Arial" w:cs="Arial"/>
          <w:b/>
          <w:bCs/>
          <w:color w:val="000000"/>
          <w:sz w:val="18"/>
          <w:szCs w:val="18"/>
        </w:rPr>
      </w:pPr>
    </w:p>
    <w:p w:rsidR="00AD669B" w:rsidRDefault="00AD669B" w:rsidP="005B7876">
      <w:pPr>
        <w:keepNext/>
        <w:keepLines/>
        <w:spacing w:after="0" w:line="240" w:lineRule="auto"/>
        <w:jc w:val="both"/>
        <w:rPr>
          <w:rFonts w:ascii="Arial" w:hAnsi="Arial" w:cs="Arial"/>
          <w:b/>
          <w:bCs/>
          <w:color w:val="000000"/>
          <w:sz w:val="18"/>
          <w:szCs w:val="18"/>
        </w:rPr>
      </w:pPr>
    </w:p>
    <w:p w:rsidR="00B831D8" w:rsidRDefault="004E488F" w:rsidP="005B7876">
      <w:pPr>
        <w:keepNext/>
        <w:keepLines/>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Predmet javnega naročila </w:t>
      </w:r>
      <w:r w:rsidR="004D7279">
        <w:rPr>
          <w:rFonts w:ascii="Arial" w:hAnsi="Arial" w:cs="Arial"/>
          <w:b/>
          <w:bCs/>
          <w:color w:val="000000"/>
          <w:sz w:val="18"/>
          <w:szCs w:val="18"/>
        </w:rPr>
        <w:t>je:</w:t>
      </w:r>
    </w:p>
    <w:p w:rsidR="00B831D8" w:rsidRDefault="00B831D8" w:rsidP="005B7876">
      <w:pPr>
        <w:keepNext/>
        <w:keepLines/>
        <w:spacing w:after="0" w:line="240" w:lineRule="auto"/>
        <w:jc w:val="both"/>
        <w:rPr>
          <w:rFonts w:ascii="Arial" w:hAnsi="Arial" w:cs="Arial"/>
          <w:color w:val="000000"/>
          <w:sz w:val="18"/>
          <w:szCs w:val="18"/>
        </w:rPr>
      </w:pPr>
    </w:p>
    <w:tbl>
      <w:tblPr>
        <w:tblStyle w:val="NormalTablePHPDOCX"/>
        <w:tblW w:w="0" w:type="auto"/>
        <w:tblInd w:w="108" w:type="dxa"/>
        <w:shd w:val="clear" w:color="auto" w:fill="FFFFFF"/>
        <w:tblLook w:val="04A0" w:firstRow="1" w:lastRow="0" w:firstColumn="1" w:lastColumn="0" w:noHBand="0" w:noVBand="1"/>
      </w:tblPr>
      <w:tblGrid>
        <w:gridCol w:w="8962"/>
      </w:tblGrid>
      <w:tr w:rsidR="00B831D8">
        <w:tc>
          <w:tcPr>
            <w:tcW w:w="0" w:type="auto"/>
            <w:tcMar>
              <w:top w:w="0" w:type="auto"/>
              <w:bottom w:w="0" w:type="auto"/>
            </w:tcMar>
          </w:tcPr>
          <w:p w:rsidR="00B831D8" w:rsidRDefault="004E488F" w:rsidP="005B7876">
            <w:pPr>
              <w:keepNext/>
              <w:keepLines/>
              <w:ind w:left="360"/>
              <w:rPr>
                <w:rFonts w:ascii="Arial" w:hAnsi="Arial" w:cs="Arial"/>
                <w:color w:val="000000"/>
                <w:sz w:val="18"/>
                <w:szCs w:val="18"/>
              </w:rPr>
            </w:pPr>
            <w:r>
              <w:rPr>
                <w:rFonts w:ascii="Arial" w:hAnsi="Arial" w:cs="Arial"/>
                <w:color w:val="000000"/>
                <w:sz w:val="18"/>
                <w:szCs w:val="18"/>
              </w:rPr>
              <w:t xml:space="preserve">Cevi iz </w:t>
            </w:r>
            <w:proofErr w:type="spellStart"/>
            <w:r>
              <w:rPr>
                <w:rFonts w:ascii="Arial" w:hAnsi="Arial" w:cs="Arial"/>
                <w:color w:val="000000"/>
                <w:sz w:val="18"/>
                <w:szCs w:val="18"/>
              </w:rPr>
              <w:t>duktilne</w:t>
            </w:r>
            <w:proofErr w:type="spellEnd"/>
            <w:r>
              <w:rPr>
                <w:rFonts w:ascii="Arial" w:hAnsi="Arial" w:cs="Arial"/>
                <w:color w:val="000000"/>
                <w:sz w:val="18"/>
                <w:szCs w:val="18"/>
              </w:rPr>
              <w:t xml:space="preserve"> litine, </w:t>
            </w:r>
            <w:proofErr w:type="spellStart"/>
            <w:r>
              <w:rPr>
                <w:rFonts w:ascii="Arial" w:hAnsi="Arial" w:cs="Arial"/>
                <w:color w:val="000000"/>
                <w:sz w:val="18"/>
                <w:szCs w:val="18"/>
              </w:rPr>
              <w:t>fazonski</w:t>
            </w:r>
            <w:proofErr w:type="spellEnd"/>
            <w:r>
              <w:rPr>
                <w:rFonts w:ascii="Arial" w:hAnsi="Arial" w:cs="Arial"/>
                <w:color w:val="000000"/>
                <w:sz w:val="18"/>
                <w:szCs w:val="18"/>
              </w:rPr>
              <w:t xml:space="preserve"> kosi, </w:t>
            </w:r>
            <w:r w:rsidR="00E47D2D">
              <w:rPr>
                <w:rFonts w:ascii="Arial" w:hAnsi="Arial" w:cs="Arial"/>
                <w:color w:val="000000"/>
                <w:sz w:val="18"/>
                <w:szCs w:val="18"/>
              </w:rPr>
              <w:t xml:space="preserve">montažno </w:t>
            </w:r>
            <w:r w:rsidR="001B4E8D">
              <w:rPr>
                <w:rFonts w:ascii="Arial" w:hAnsi="Arial" w:cs="Arial"/>
                <w:color w:val="000000"/>
                <w:sz w:val="18"/>
                <w:szCs w:val="18"/>
              </w:rPr>
              <w:t xml:space="preserve">- </w:t>
            </w:r>
            <w:proofErr w:type="spellStart"/>
            <w:r w:rsidR="00E47D2D">
              <w:rPr>
                <w:rFonts w:ascii="Arial" w:hAnsi="Arial" w:cs="Arial"/>
                <w:color w:val="000000"/>
                <w:sz w:val="18"/>
                <w:szCs w:val="18"/>
              </w:rPr>
              <w:t>demontažni</w:t>
            </w:r>
            <w:proofErr w:type="spellEnd"/>
            <w:r w:rsidR="00E47D2D">
              <w:rPr>
                <w:rFonts w:ascii="Arial" w:hAnsi="Arial" w:cs="Arial"/>
                <w:color w:val="000000"/>
                <w:sz w:val="18"/>
                <w:szCs w:val="18"/>
              </w:rPr>
              <w:t xml:space="preserve"> kosi, </w:t>
            </w:r>
            <w:r>
              <w:rPr>
                <w:rFonts w:ascii="Arial" w:hAnsi="Arial" w:cs="Arial"/>
                <w:color w:val="000000"/>
                <w:sz w:val="18"/>
                <w:szCs w:val="18"/>
              </w:rPr>
              <w:t>hidranti, zasuni</w:t>
            </w:r>
            <w:r w:rsidR="00E47D2D">
              <w:rPr>
                <w:rFonts w:ascii="Arial" w:hAnsi="Arial" w:cs="Arial"/>
                <w:color w:val="000000"/>
                <w:sz w:val="18"/>
                <w:szCs w:val="18"/>
              </w:rPr>
              <w:t xml:space="preserve">, vgradne garniture </w:t>
            </w:r>
            <w:r>
              <w:rPr>
                <w:rFonts w:ascii="Arial" w:hAnsi="Arial" w:cs="Arial"/>
                <w:color w:val="000000"/>
                <w:sz w:val="18"/>
                <w:szCs w:val="18"/>
              </w:rPr>
              <w:t>in tesnila</w:t>
            </w:r>
            <w:r w:rsidR="00E47D2D">
              <w:rPr>
                <w:rFonts w:ascii="Arial" w:hAnsi="Arial" w:cs="Arial"/>
                <w:color w:val="000000"/>
                <w:sz w:val="18"/>
                <w:szCs w:val="18"/>
              </w:rPr>
              <w:t xml:space="preserve"> po seznamu iz ponudbenega predračuna</w:t>
            </w:r>
            <w:r>
              <w:rPr>
                <w:rFonts w:ascii="Arial" w:hAnsi="Arial" w:cs="Arial"/>
                <w:color w:val="000000"/>
                <w:sz w:val="18"/>
                <w:szCs w:val="18"/>
              </w:rPr>
              <w:t>;</w:t>
            </w:r>
          </w:p>
          <w:p w:rsidR="00B831D8" w:rsidRDefault="00B831D8" w:rsidP="005B7876">
            <w:pPr>
              <w:keepNext/>
              <w:keepLines/>
              <w:ind w:left="360"/>
              <w:rPr>
                <w:rFonts w:ascii="Arial" w:hAnsi="Arial" w:cs="Arial"/>
                <w:color w:val="000000"/>
                <w:sz w:val="18"/>
                <w:szCs w:val="18"/>
              </w:rPr>
            </w:pPr>
          </w:p>
        </w:tc>
      </w:tr>
    </w:tbl>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 xml:space="preserve">Podroben </w:t>
      </w:r>
      <w:r w:rsidR="00F4036B">
        <w:rPr>
          <w:rFonts w:ascii="Arial" w:hAnsi="Arial" w:cs="Arial"/>
          <w:color w:val="000000"/>
          <w:sz w:val="18"/>
          <w:szCs w:val="18"/>
        </w:rPr>
        <w:t xml:space="preserve">tehnični opis posameznega sklopa </w:t>
      </w:r>
      <w:r>
        <w:rPr>
          <w:rFonts w:ascii="Arial" w:hAnsi="Arial" w:cs="Arial"/>
          <w:color w:val="000000"/>
          <w:sz w:val="18"/>
          <w:szCs w:val="18"/>
        </w:rPr>
        <w:t xml:space="preserve"> javnega naročila je razviden </w:t>
      </w:r>
      <w:r w:rsidR="00F4036B">
        <w:rPr>
          <w:rFonts w:ascii="Arial" w:hAnsi="Arial" w:cs="Arial"/>
          <w:color w:val="000000"/>
          <w:sz w:val="18"/>
          <w:szCs w:val="18"/>
        </w:rPr>
        <w:t>iz obrazca ponudbenega</w:t>
      </w:r>
      <w:r w:rsidR="00AB7B81">
        <w:rPr>
          <w:rFonts w:ascii="Arial" w:hAnsi="Arial" w:cs="Arial"/>
          <w:color w:val="000000"/>
          <w:sz w:val="18"/>
          <w:szCs w:val="18"/>
        </w:rPr>
        <w:t xml:space="preserve"> predračuna, ki je kot priloga sestavni del razpisne dokumentacije.</w:t>
      </w:r>
    </w:p>
    <w:p w:rsidR="00F4036B" w:rsidRDefault="00F4036B" w:rsidP="005B7876">
      <w:pPr>
        <w:keepNext/>
        <w:keepLines/>
        <w:spacing w:after="0" w:line="240" w:lineRule="auto"/>
        <w:jc w:val="both"/>
      </w:pPr>
    </w:p>
    <w:p w:rsidR="00B831D8" w:rsidRDefault="004D7279"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Javno naročilo</w:t>
      </w:r>
      <w:r w:rsidR="004E488F">
        <w:rPr>
          <w:rFonts w:ascii="Arial" w:hAnsi="Arial" w:cs="Arial"/>
          <w:color w:val="000000"/>
          <w:sz w:val="18"/>
          <w:szCs w:val="18"/>
        </w:rPr>
        <w:t xml:space="preserve"> se odda ekonomsko najugodnejšemu ponudniku za obdobje </w:t>
      </w:r>
      <w:r w:rsidR="00FB401C">
        <w:rPr>
          <w:rFonts w:ascii="Arial" w:hAnsi="Arial" w:cs="Arial"/>
          <w:color w:val="000000"/>
          <w:sz w:val="18"/>
          <w:szCs w:val="18"/>
        </w:rPr>
        <w:t>šestintrideset</w:t>
      </w:r>
      <w:r w:rsidR="000734B5">
        <w:rPr>
          <w:rFonts w:ascii="Arial" w:hAnsi="Arial" w:cs="Arial"/>
          <w:color w:val="000000"/>
          <w:sz w:val="18"/>
          <w:szCs w:val="18"/>
        </w:rPr>
        <w:t xml:space="preserve"> (</w:t>
      </w:r>
      <w:r w:rsidR="00FB401C">
        <w:rPr>
          <w:rFonts w:ascii="Arial" w:hAnsi="Arial" w:cs="Arial"/>
          <w:color w:val="000000"/>
          <w:sz w:val="18"/>
          <w:szCs w:val="18"/>
        </w:rPr>
        <w:t>36</w:t>
      </w:r>
      <w:r w:rsidR="004E488F">
        <w:rPr>
          <w:rFonts w:ascii="Arial" w:hAnsi="Arial" w:cs="Arial"/>
          <w:color w:val="000000"/>
          <w:sz w:val="18"/>
          <w:szCs w:val="18"/>
        </w:rPr>
        <w:t>) mesecev od dneva sklenitve okvirnega sporazuma oz. do izčrpanja vrednosti okvirnega sporazuma, kar nastopi prej.</w:t>
      </w:r>
    </w:p>
    <w:p w:rsidR="00F4036B" w:rsidRDefault="00F4036B" w:rsidP="005B7876">
      <w:pPr>
        <w:keepNext/>
        <w:keepLines/>
        <w:spacing w:after="0" w:line="240" w:lineRule="auto"/>
        <w:jc w:val="both"/>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Količine v ponudbenem predračunu so ocenjene za eno leto. Naročnik bo sklenil okvirni sporazum v višini, ki ga je ocenil ob pošiljanju naročila v objavo.</w:t>
      </w:r>
    </w:p>
    <w:p w:rsidR="00F4036B" w:rsidRDefault="00F4036B" w:rsidP="005B7876">
      <w:pPr>
        <w:keepNext/>
        <w:keepLines/>
        <w:spacing w:after="0" w:line="240" w:lineRule="auto"/>
        <w:jc w:val="both"/>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Naročnik se z okvirnim sporazumom ne zavezuje, da bo naročil točno določeno količino blaga, navedenega v ponudbenem predračunu. Specifikacija navedenih količin so le okvirne in niso zavezujoče, ampak ponudnikom služijo kot informacija o predvidenih bodočih dobavah.</w:t>
      </w:r>
    </w:p>
    <w:p w:rsidR="00F4036B" w:rsidRDefault="00F4036B" w:rsidP="005B7876">
      <w:pPr>
        <w:keepNext/>
        <w:keepLines/>
        <w:spacing w:after="0" w:line="240" w:lineRule="auto"/>
        <w:jc w:val="both"/>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Ponudnik mora pri pripravi ponudbe v celoti upoštevati tehnično specifikacijo oz. zahteve naročnika. V kolikor predmet ponudbe ne bo izpolnjeval vseh opisov, zahtev, pogojev, navedb in kvalitet, navedenih v razpisni dokumentaciji naročnika, bo naročnik tako ponudbo izločil iz nadaljnjega ocenjevanja.</w:t>
      </w:r>
    </w:p>
    <w:p w:rsidR="00F4036B" w:rsidRDefault="00F4036B" w:rsidP="005B7876">
      <w:pPr>
        <w:keepNext/>
        <w:keepLines/>
        <w:spacing w:after="0" w:line="240" w:lineRule="auto"/>
        <w:jc w:val="both"/>
      </w:pPr>
    </w:p>
    <w:p w:rsidR="00B831D8" w:rsidRDefault="00AD669B"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Naročnik si pridržuje</w:t>
      </w:r>
      <w:r w:rsidR="004E488F">
        <w:rPr>
          <w:rFonts w:ascii="Arial" w:hAnsi="Arial" w:cs="Arial"/>
          <w:color w:val="000000"/>
          <w:sz w:val="18"/>
          <w:szCs w:val="18"/>
        </w:rPr>
        <w:t xml:space="preserve"> naročati tudi vrste blaga s področja predmeta naročila, ki v okvirnem sporazumu oz. ponudbenem predračunu niso navedene, smiselno pa po vsebini sodijo med blago, ki je predmet okvirnega sporazuma, in sicer pod enakimi pogoji kot veljajo za blago, navedeno v ponudbenem predračunu. Cene take dobave blaga ne smejo presegati primerljivih cen na tržišču. Stranki okvirnega sporazuma se bosta v navedenem primeru medsebojno pisno dogovorili (na podlagi posameznega povpraševanje in ponudbe) za ceno blaga ter jo dodali na ponudbeni predračun.</w:t>
      </w:r>
    </w:p>
    <w:p w:rsidR="00F74B1A" w:rsidRDefault="00F74B1A" w:rsidP="005B7876">
      <w:pPr>
        <w:keepNext/>
        <w:keepLines/>
        <w:spacing w:after="0" w:line="240" w:lineRule="auto"/>
        <w:jc w:val="both"/>
      </w:pPr>
    </w:p>
    <w:p w:rsidR="00B831D8" w:rsidRDefault="004E488F" w:rsidP="005B7876">
      <w:pPr>
        <w:keepNext/>
        <w:keepLines/>
        <w:spacing w:after="0" w:line="240" w:lineRule="auto"/>
        <w:jc w:val="both"/>
        <w:rPr>
          <w:rFonts w:ascii="Arial" w:hAnsi="Arial" w:cs="Arial"/>
          <w:b/>
          <w:bCs/>
          <w:color w:val="000000"/>
          <w:sz w:val="18"/>
          <w:szCs w:val="18"/>
        </w:rPr>
      </w:pPr>
      <w:r>
        <w:rPr>
          <w:rFonts w:ascii="Arial" w:hAnsi="Arial" w:cs="Arial"/>
          <w:b/>
          <w:bCs/>
          <w:color w:val="000000"/>
          <w:sz w:val="18"/>
          <w:szCs w:val="18"/>
        </w:rPr>
        <w:t>Ponud</w:t>
      </w:r>
      <w:r w:rsidR="009572B1">
        <w:rPr>
          <w:rFonts w:ascii="Arial" w:hAnsi="Arial" w:cs="Arial"/>
          <w:b/>
          <w:bCs/>
          <w:color w:val="000000"/>
          <w:sz w:val="18"/>
          <w:szCs w:val="18"/>
        </w:rPr>
        <w:t xml:space="preserve">bena cena </w:t>
      </w:r>
    </w:p>
    <w:p w:rsidR="00F74B1A" w:rsidRDefault="00F74B1A" w:rsidP="005B7876">
      <w:pPr>
        <w:keepNext/>
        <w:keepLines/>
        <w:spacing w:after="0" w:line="240" w:lineRule="auto"/>
        <w:jc w:val="both"/>
      </w:pPr>
    </w:p>
    <w:p w:rsidR="00B831D8" w:rsidRDefault="004E488F" w:rsidP="005B7876">
      <w:pPr>
        <w:keepNext/>
        <w:keepLines/>
        <w:spacing w:after="0" w:line="240" w:lineRule="auto"/>
        <w:jc w:val="both"/>
      </w:pPr>
      <w:r>
        <w:rPr>
          <w:rFonts w:ascii="Arial" w:hAnsi="Arial" w:cs="Arial"/>
          <w:color w:val="000000"/>
          <w:sz w:val="18"/>
          <w:szCs w:val="18"/>
        </w:rPr>
        <w:t>Cene na enoto, navedene v ponudbenem predračunu dobavitelja so v času veljavnosti okvirnega sporazuma fiksne in se ne spreminjajo, razen pod pogoji in na način, ki je v  skladu s Pravilnikom o načinih valorizacije denarnih obveznosti ki jih v večletnih pogodbah dogovarjajo pravne osebe javnega sektorja (Uradni list RS, št. 1/04).</w:t>
      </w:r>
    </w:p>
    <w:p w:rsidR="00AD669B" w:rsidRDefault="00AD669B" w:rsidP="005B7876">
      <w:pPr>
        <w:keepNext/>
        <w:keepLines/>
        <w:spacing w:after="0" w:line="240" w:lineRule="auto"/>
        <w:jc w:val="both"/>
        <w:rPr>
          <w:rFonts w:ascii="Arial" w:hAnsi="Arial" w:cs="Arial"/>
          <w:color w:val="000000"/>
          <w:sz w:val="18"/>
          <w:szCs w:val="18"/>
        </w:rPr>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V ceni na enoto mere so zajeti vsi materialni in nematerialni stroški, ki bodo potrebni za izvedbo predmeta okvirnega sporazuma, vključno s stroški dela, stroški materiala, stroški prevoza, stroški izdelave ponudbene dokumentacije in vsemi drugimi stroški.</w:t>
      </w:r>
    </w:p>
    <w:p w:rsidR="00B638B1" w:rsidRDefault="00B638B1" w:rsidP="005B7876">
      <w:pPr>
        <w:keepNext/>
        <w:keepLines/>
        <w:spacing w:after="0" w:line="240" w:lineRule="auto"/>
        <w:jc w:val="both"/>
        <w:rPr>
          <w:rFonts w:ascii="Arial" w:hAnsi="Arial" w:cs="Arial"/>
          <w:color w:val="000000"/>
          <w:sz w:val="18"/>
          <w:szCs w:val="18"/>
        </w:rPr>
      </w:pPr>
    </w:p>
    <w:p w:rsidR="00AD6921" w:rsidRPr="00B638B1" w:rsidRDefault="00AD6921" w:rsidP="005B7876">
      <w:pPr>
        <w:keepNext/>
        <w:keepLines/>
        <w:spacing w:after="0" w:line="240" w:lineRule="auto"/>
        <w:jc w:val="both"/>
        <w:rPr>
          <w:rFonts w:ascii="Tahoma" w:eastAsia="Times New Roman" w:hAnsi="Tahoma" w:cs="Tahoma"/>
          <w:sz w:val="18"/>
          <w:szCs w:val="18"/>
          <w:lang w:eastAsia="sl-SI"/>
        </w:rPr>
      </w:pPr>
      <w:r w:rsidRPr="00B638B1">
        <w:rPr>
          <w:rFonts w:ascii="Tahoma" w:eastAsia="Times New Roman" w:hAnsi="Tahoma" w:cs="Tahoma"/>
          <w:sz w:val="18"/>
          <w:szCs w:val="18"/>
          <w:lang w:eastAsia="sl-SI"/>
        </w:rPr>
        <w:t xml:space="preserve">Cene artiklov po okvirnem sporazumu ostanejo nespremenjene za obdobje enega (1) leta od datuma podpisa okvirnega sporazuma s strani obeh strank okvirnega sporazuma. </w:t>
      </w:r>
    </w:p>
    <w:p w:rsidR="00AD6921" w:rsidRPr="00B638B1" w:rsidRDefault="00AD6921" w:rsidP="005B7876">
      <w:pPr>
        <w:keepNext/>
        <w:keepLines/>
        <w:spacing w:after="0" w:line="240" w:lineRule="auto"/>
        <w:jc w:val="both"/>
        <w:rPr>
          <w:rFonts w:ascii="Tahoma" w:eastAsia="Times New Roman" w:hAnsi="Tahoma" w:cs="Tahoma"/>
          <w:sz w:val="18"/>
          <w:szCs w:val="18"/>
          <w:lang w:eastAsia="sl-SI"/>
        </w:rPr>
      </w:pPr>
    </w:p>
    <w:p w:rsidR="00AD6921" w:rsidRPr="00AD669B" w:rsidRDefault="00AD6921" w:rsidP="005B7876">
      <w:pPr>
        <w:keepNext/>
        <w:keepLines/>
        <w:spacing w:after="0" w:line="240" w:lineRule="auto"/>
        <w:jc w:val="both"/>
        <w:rPr>
          <w:rFonts w:ascii="Arial" w:eastAsia="Times New Roman" w:hAnsi="Arial" w:cs="Arial"/>
          <w:sz w:val="18"/>
          <w:szCs w:val="18"/>
          <w:lang w:eastAsia="sl-SI"/>
        </w:rPr>
      </w:pPr>
      <w:r w:rsidRPr="00AD669B">
        <w:rPr>
          <w:rFonts w:ascii="Arial" w:eastAsia="Times New Roman" w:hAnsi="Arial" w:cs="Arial"/>
          <w:sz w:val="18"/>
          <w:szCs w:val="18"/>
          <w:lang w:eastAsia="sl-SI"/>
        </w:rPr>
        <w:t xml:space="preserve">Po preteku enega (1) leta od datuma podpisa okvirnega sporazuma s strani obeh strank okvirnega sporazuma se cene lahko dvignejo, ko kumulativno povečanje indeksa cen </w:t>
      </w:r>
      <w:r w:rsidR="00B638B1" w:rsidRPr="00AD669B">
        <w:rPr>
          <w:rFonts w:ascii="Arial" w:eastAsia="Times New Roman" w:hAnsi="Arial" w:cs="Arial"/>
          <w:sz w:val="18"/>
          <w:szCs w:val="18"/>
          <w:lang w:eastAsia="sl-SI"/>
        </w:rPr>
        <w:t>indust</w:t>
      </w:r>
      <w:r w:rsidR="00AC4F74" w:rsidRPr="00AD669B">
        <w:rPr>
          <w:rFonts w:ascii="Arial" w:eastAsia="Times New Roman" w:hAnsi="Arial" w:cs="Arial"/>
          <w:sz w:val="18"/>
          <w:szCs w:val="18"/>
          <w:lang w:eastAsia="sl-SI"/>
        </w:rPr>
        <w:t>r</w:t>
      </w:r>
      <w:r w:rsidR="00B638B1" w:rsidRPr="00AD669B">
        <w:rPr>
          <w:rFonts w:ascii="Arial" w:eastAsia="Times New Roman" w:hAnsi="Arial" w:cs="Arial"/>
          <w:sz w:val="18"/>
          <w:szCs w:val="18"/>
          <w:lang w:eastAsia="sl-SI"/>
        </w:rPr>
        <w:t>ijskih proizvodov</w:t>
      </w:r>
      <w:r w:rsidRPr="00AD669B">
        <w:rPr>
          <w:rFonts w:ascii="Arial" w:eastAsia="Times New Roman" w:hAnsi="Arial" w:cs="Arial"/>
          <w:sz w:val="18"/>
          <w:szCs w:val="18"/>
          <w:lang w:eastAsia="sl-SI"/>
        </w:rPr>
        <w:t xml:space="preserve"> (vir: </w:t>
      </w:r>
      <w:hyperlink r:id="rId15" w:history="1">
        <w:r w:rsidRPr="00AD669B">
          <w:rPr>
            <w:rFonts w:ascii="Arial" w:eastAsia="Times New Roman" w:hAnsi="Arial" w:cs="Arial"/>
            <w:color w:val="0000FF"/>
            <w:sz w:val="18"/>
            <w:szCs w:val="18"/>
            <w:u w:val="single"/>
            <w:lang w:eastAsia="sl-SI"/>
          </w:rPr>
          <w:t>www.stat.si</w:t>
        </w:r>
      </w:hyperlink>
      <w:r w:rsidRPr="00AD669B">
        <w:rPr>
          <w:rFonts w:ascii="Arial" w:eastAsia="Times New Roman" w:hAnsi="Arial" w:cs="Arial"/>
          <w:sz w:val="18"/>
          <w:szCs w:val="18"/>
          <w:lang w:eastAsia="sl-SI"/>
        </w:rPr>
        <w:t xml:space="preserve">; SI-STAT podatkovni portal, indeks cen </w:t>
      </w:r>
      <w:r w:rsidR="00B638B1" w:rsidRPr="00AD669B">
        <w:rPr>
          <w:rFonts w:ascii="Arial" w:eastAsia="Times New Roman" w:hAnsi="Arial" w:cs="Arial"/>
          <w:sz w:val="18"/>
          <w:szCs w:val="18"/>
          <w:lang w:eastAsia="sl-SI"/>
        </w:rPr>
        <w:t>industrijskih proizvodov</w:t>
      </w:r>
      <w:r w:rsidRPr="00AD669B">
        <w:rPr>
          <w:rFonts w:ascii="Arial" w:eastAsia="Times New Roman" w:hAnsi="Arial" w:cs="Arial"/>
          <w:sz w:val="18"/>
          <w:szCs w:val="18"/>
          <w:lang w:eastAsia="sl-SI"/>
        </w:rPr>
        <w:t xml:space="preserve"> po COICOP/HICP) preseže štiri odstotke (4 %) vrednosti, šteto od preteka enega (1) leta od datuma uporabe okvirnega sporazuma. </w:t>
      </w:r>
    </w:p>
    <w:p w:rsidR="00AD6921" w:rsidRPr="00B638B1" w:rsidRDefault="00AD6921" w:rsidP="005B7876">
      <w:pPr>
        <w:keepNext/>
        <w:keepLines/>
        <w:spacing w:after="0" w:line="240" w:lineRule="auto"/>
        <w:jc w:val="both"/>
        <w:rPr>
          <w:rFonts w:ascii="Tahoma" w:eastAsia="Times New Roman" w:hAnsi="Tahoma" w:cs="Tahoma"/>
          <w:sz w:val="18"/>
          <w:szCs w:val="18"/>
          <w:lang w:eastAsia="sl-SI"/>
        </w:rPr>
      </w:pPr>
    </w:p>
    <w:p w:rsidR="00AD6921" w:rsidRPr="00B638B1" w:rsidRDefault="00AD6921" w:rsidP="005B7876">
      <w:pPr>
        <w:keepNext/>
        <w:keepLines/>
        <w:spacing w:after="0" w:line="240" w:lineRule="auto"/>
        <w:jc w:val="both"/>
        <w:rPr>
          <w:rFonts w:ascii="Tahoma" w:eastAsia="Times New Roman" w:hAnsi="Tahoma" w:cs="Tahoma"/>
          <w:sz w:val="18"/>
          <w:szCs w:val="18"/>
          <w:lang w:eastAsia="sl-SI"/>
        </w:rPr>
      </w:pPr>
      <w:r w:rsidRPr="00B638B1">
        <w:rPr>
          <w:rFonts w:ascii="Tahoma" w:eastAsia="Times New Roman" w:hAnsi="Tahoma" w:cs="Tahoma"/>
          <w:sz w:val="18"/>
          <w:szCs w:val="18"/>
          <w:lang w:eastAsia="sl-SI"/>
        </w:rPr>
        <w:t xml:space="preserve">Nadaljnja povišanja se lahko izvedejo, ko kumulativno povišanje indeksa cen ponovno preseže štirih odstotkov (4 %) vrednosti od zadnjega povišanja cen. </w:t>
      </w:r>
    </w:p>
    <w:p w:rsidR="00AD6921" w:rsidRPr="00B638B1" w:rsidRDefault="00AD6921" w:rsidP="005B7876">
      <w:pPr>
        <w:keepNext/>
        <w:keepLines/>
        <w:spacing w:after="0" w:line="240" w:lineRule="auto"/>
        <w:jc w:val="both"/>
        <w:rPr>
          <w:rFonts w:ascii="Tahoma" w:eastAsia="Times New Roman" w:hAnsi="Tahoma" w:cs="Tahoma"/>
          <w:sz w:val="18"/>
          <w:szCs w:val="18"/>
          <w:lang w:eastAsia="sl-SI"/>
        </w:rPr>
      </w:pPr>
    </w:p>
    <w:p w:rsidR="00B638B1" w:rsidRDefault="00AD6921" w:rsidP="005B7876">
      <w:pPr>
        <w:keepNext/>
        <w:keepLines/>
        <w:spacing w:after="0" w:line="240" w:lineRule="auto"/>
        <w:jc w:val="both"/>
        <w:rPr>
          <w:rFonts w:ascii="Tahoma" w:eastAsia="Times New Roman" w:hAnsi="Tahoma" w:cs="Tahoma"/>
          <w:sz w:val="18"/>
          <w:szCs w:val="18"/>
          <w:lang w:eastAsia="sl-SI"/>
        </w:rPr>
      </w:pPr>
      <w:r w:rsidRPr="00B638B1">
        <w:rPr>
          <w:rFonts w:ascii="Tahoma" w:eastAsia="Times New Roman" w:hAnsi="Tahoma" w:cs="Tahoma"/>
          <w:sz w:val="18"/>
          <w:szCs w:val="18"/>
          <w:lang w:eastAsia="sl-SI"/>
        </w:rPr>
        <w:t>Povišanje denarnih obveznosti lahko znaša največ osemdeset odstotk</w:t>
      </w:r>
      <w:r w:rsidR="00B638B1">
        <w:rPr>
          <w:rFonts w:ascii="Tahoma" w:eastAsia="Times New Roman" w:hAnsi="Tahoma" w:cs="Tahoma"/>
          <w:sz w:val="18"/>
          <w:szCs w:val="18"/>
          <w:lang w:eastAsia="sl-SI"/>
        </w:rPr>
        <w:t>ov (80 %) povišanja indeksa cen.</w:t>
      </w:r>
    </w:p>
    <w:p w:rsidR="00B638B1" w:rsidRDefault="00B638B1" w:rsidP="005B7876">
      <w:pPr>
        <w:keepNext/>
        <w:keepLines/>
        <w:spacing w:after="0" w:line="240" w:lineRule="auto"/>
        <w:jc w:val="both"/>
        <w:rPr>
          <w:rFonts w:ascii="Tahoma" w:eastAsia="Times New Roman" w:hAnsi="Tahoma" w:cs="Tahoma"/>
          <w:sz w:val="18"/>
          <w:szCs w:val="18"/>
          <w:lang w:eastAsia="sl-SI"/>
        </w:rPr>
      </w:pPr>
    </w:p>
    <w:p w:rsidR="00AD6921" w:rsidRPr="00B638B1" w:rsidRDefault="00AD6921" w:rsidP="005B7876">
      <w:pPr>
        <w:keepNext/>
        <w:keepLines/>
        <w:spacing w:after="0" w:line="240" w:lineRule="auto"/>
        <w:jc w:val="both"/>
        <w:rPr>
          <w:rFonts w:ascii="Tahoma" w:eastAsia="Times New Roman" w:hAnsi="Tahoma" w:cs="Tahoma"/>
          <w:sz w:val="18"/>
          <w:szCs w:val="18"/>
          <w:lang w:eastAsia="sl-SI"/>
        </w:rPr>
      </w:pPr>
      <w:r w:rsidRPr="00B638B1">
        <w:rPr>
          <w:rFonts w:ascii="Tahoma" w:eastAsia="Times New Roman" w:hAnsi="Tahoma" w:cs="Tahoma"/>
          <w:sz w:val="18"/>
          <w:szCs w:val="18"/>
          <w:lang w:eastAsia="sl-SI"/>
        </w:rPr>
        <w:t xml:space="preserve">V primeru, da je </w:t>
      </w:r>
      <w:r w:rsidR="00200862">
        <w:rPr>
          <w:rFonts w:ascii="Tahoma" w:eastAsia="Times New Roman" w:hAnsi="Tahoma" w:cs="Tahoma"/>
          <w:sz w:val="18"/>
          <w:szCs w:val="18"/>
          <w:lang w:eastAsia="sl-SI"/>
        </w:rPr>
        <w:t>dobavitelj</w:t>
      </w:r>
      <w:r w:rsidRPr="00B638B1">
        <w:rPr>
          <w:rFonts w:ascii="Tahoma" w:eastAsia="Times New Roman" w:hAnsi="Tahoma" w:cs="Tahoma"/>
          <w:sz w:val="18"/>
          <w:szCs w:val="18"/>
          <w:lang w:eastAsia="sl-SI"/>
        </w:rPr>
        <w:t xml:space="preserve"> upravičen do spremembe cen v skladu s predhodnimi navedbami, mora pred uvedbo spremembe cen naročniku predložiti zahtevo za spremembo cen z dokazili o upravičenosti predlagane spremembe.</w:t>
      </w:r>
    </w:p>
    <w:p w:rsidR="00AD669B" w:rsidRDefault="00AD669B" w:rsidP="00AD669B">
      <w:pPr>
        <w:keepNext/>
        <w:keepLines/>
        <w:spacing w:after="0" w:line="240" w:lineRule="auto"/>
        <w:jc w:val="both"/>
        <w:rPr>
          <w:rFonts w:ascii="Arial" w:hAnsi="Arial" w:cs="Arial"/>
          <w:b/>
          <w:bCs/>
          <w:color w:val="000000"/>
          <w:sz w:val="18"/>
          <w:szCs w:val="18"/>
        </w:rPr>
      </w:pPr>
    </w:p>
    <w:p w:rsidR="00AD669B" w:rsidRDefault="00AD669B" w:rsidP="00AD669B">
      <w:pPr>
        <w:keepNext/>
        <w:keepLines/>
        <w:spacing w:after="0" w:line="240" w:lineRule="auto"/>
        <w:jc w:val="both"/>
        <w:rPr>
          <w:rFonts w:ascii="Arial" w:hAnsi="Arial" w:cs="Arial"/>
          <w:b/>
          <w:bCs/>
          <w:color w:val="000000"/>
          <w:sz w:val="18"/>
          <w:szCs w:val="18"/>
        </w:rPr>
      </w:pPr>
    </w:p>
    <w:p w:rsidR="00B831D8" w:rsidRDefault="004E488F" w:rsidP="00AD669B">
      <w:pPr>
        <w:keepNext/>
        <w:keepLines/>
        <w:spacing w:after="0" w:line="240" w:lineRule="auto"/>
        <w:jc w:val="both"/>
        <w:rPr>
          <w:rFonts w:ascii="Arial" w:hAnsi="Arial" w:cs="Arial"/>
          <w:b/>
          <w:bCs/>
          <w:color w:val="000000"/>
          <w:sz w:val="18"/>
          <w:szCs w:val="18"/>
        </w:rPr>
      </w:pPr>
      <w:r>
        <w:rPr>
          <w:rFonts w:ascii="Arial" w:hAnsi="Arial" w:cs="Arial"/>
          <w:b/>
          <w:bCs/>
          <w:color w:val="000000"/>
          <w:sz w:val="18"/>
          <w:szCs w:val="18"/>
        </w:rPr>
        <w:t>Dobavni rok</w:t>
      </w:r>
    </w:p>
    <w:p w:rsidR="00AD669B" w:rsidRDefault="00AD669B" w:rsidP="00AD669B">
      <w:pPr>
        <w:keepNext/>
        <w:keepLines/>
        <w:spacing w:after="0" w:line="240" w:lineRule="auto"/>
        <w:jc w:val="both"/>
        <w:rPr>
          <w:rFonts w:ascii="Arial" w:hAnsi="Arial" w:cs="Arial"/>
          <w:b/>
          <w:bCs/>
          <w:color w:val="000000"/>
          <w:sz w:val="18"/>
          <w:szCs w:val="18"/>
        </w:rPr>
      </w:pPr>
    </w:p>
    <w:p w:rsidR="000734B5" w:rsidRPr="000734B5" w:rsidRDefault="000734B5" w:rsidP="00AD669B">
      <w:pPr>
        <w:keepNext/>
        <w:keepLines/>
        <w:autoSpaceDE w:val="0"/>
        <w:autoSpaceDN w:val="0"/>
        <w:adjustRightInd w:val="0"/>
        <w:spacing w:after="0" w:line="240" w:lineRule="auto"/>
        <w:jc w:val="both"/>
        <w:rPr>
          <w:rFonts w:ascii="Arial" w:eastAsia="Times New Roman" w:hAnsi="Arial" w:cs="Arial"/>
          <w:sz w:val="18"/>
          <w:szCs w:val="18"/>
          <w:lang w:eastAsia="sl-SI"/>
        </w:rPr>
      </w:pPr>
      <w:r w:rsidRPr="000734B5">
        <w:rPr>
          <w:rFonts w:ascii="Arial" w:eastAsia="Times New Roman" w:hAnsi="Arial" w:cs="Arial"/>
          <w:sz w:val="18"/>
          <w:szCs w:val="18"/>
          <w:lang w:eastAsia="sl-SI"/>
        </w:rPr>
        <w:t>Dobavitelj bo blago za posamezna n</w:t>
      </w:r>
      <w:r>
        <w:rPr>
          <w:rFonts w:ascii="Arial" w:eastAsia="Times New Roman" w:hAnsi="Arial" w:cs="Arial"/>
          <w:sz w:val="18"/>
          <w:szCs w:val="18"/>
          <w:lang w:eastAsia="sl-SI"/>
        </w:rPr>
        <w:t xml:space="preserve">aročila v času veljavnosti </w:t>
      </w:r>
      <w:r w:rsidRPr="000734B5">
        <w:rPr>
          <w:rFonts w:ascii="Arial" w:eastAsia="Times New Roman" w:hAnsi="Arial" w:cs="Arial"/>
          <w:sz w:val="18"/>
          <w:szCs w:val="18"/>
          <w:lang w:eastAsia="sl-SI"/>
        </w:rPr>
        <w:t xml:space="preserve">okvirnega sporazuma dobavljal naročniku sukcesivno na podlagi sprotnih, pisnih naročilnic na lokacijo naročnikovega skladišča, Servisni objekt </w:t>
      </w:r>
      <w:proofErr w:type="spellStart"/>
      <w:r w:rsidRPr="000734B5">
        <w:rPr>
          <w:rFonts w:ascii="Arial" w:eastAsia="Times New Roman" w:hAnsi="Arial" w:cs="Arial"/>
          <w:sz w:val="18"/>
          <w:szCs w:val="18"/>
          <w:lang w:eastAsia="sl-SI"/>
        </w:rPr>
        <w:t>Zarica</w:t>
      </w:r>
      <w:proofErr w:type="spellEnd"/>
      <w:r w:rsidRPr="000734B5">
        <w:rPr>
          <w:rFonts w:ascii="Arial" w:eastAsia="Times New Roman" w:hAnsi="Arial" w:cs="Arial"/>
          <w:sz w:val="18"/>
          <w:szCs w:val="18"/>
          <w:lang w:eastAsia="sl-SI"/>
        </w:rPr>
        <w:t xml:space="preserve"> (skladišče), Savska loka 33, Kranj, v delovnem času naročnika, to je med 7. in 15. uro, od ponedeljka do petka oziroma v primeru za potrebe večjega gradbišča na drugo lokacijo naročnika, ki ne bo oddaljena več kot 30 km od skladišča naročnika – »razloženo«.</w:t>
      </w:r>
    </w:p>
    <w:p w:rsidR="000734B5" w:rsidRPr="000734B5" w:rsidRDefault="000734B5" w:rsidP="00AD669B">
      <w:pPr>
        <w:keepNext/>
        <w:keepLines/>
        <w:autoSpaceDE w:val="0"/>
        <w:autoSpaceDN w:val="0"/>
        <w:adjustRightInd w:val="0"/>
        <w:spacing w:after="0" w:line="240" w:lineRule="auto"/>
        <w:jc w:val="both"/>
        <w:rPr>
          <w:rFonts w:ascii="Arial" w:eastAsia="Times New Roman" w:hAnsi="Arial" w:cs="Arial"/>
          <w:sz w:val="18"/>
          <w:szCs w:val="18"/>
          <w:lang w:eastAsia="sl-SI"/>
        </w:rPr>
      </w:pPr>
    </w:p>
    <w:p w:rsidR="000734B5" w:rsidRPr="000734B5" w:rsidRDefault="000734B5" w:rsidP="00AD669B">
      <w:pPr>
        <w:keepNext/>
        <w:keepLines/>
        <w:spacing w:after="0" w:line="240" w:lineRule="auto"/>
        <w:jc w:val="both"/>
        <w:rPr>
          <w:rFonts w:ascii="Arial" w:eastAsia="Times New Roman" w:hAnsi="Arial" w:cs="Arial"/>
          <w:sz w:val="18"/>
          <w:szCs w:val="18"/>
          <w:lang w:eastAsia="sl-SI"/>
        </w:rPr>
      </w:pPr>
      <w:r w:rsidRPr="000734B5">
        <w:rPr>
          <w:rFonts w:ascii="Arial" w:eastAsia="Times New Roman" w:hAnsi="Arial" w:cs="Arial"/>
          <w:sz w:val="18"/>
          <w:szCs w:val="18"/>
          <w:lang w:eastAsia="sl-SI"/>
        </w:rPr>
        <w:t xml:space="preserve">Dobavni rok za manjša naročila znaša največ </w:t>
      </w:r>
      <w:r w:rsidRPr="000734B5">
        <w:rPr>
          <w:rFonts w:ascii="Arial" w:eastAsia="Times New Roman" w:hAnsi="Arial" w:cs="Arial"/>
          <w:b/>
          <w:sz w:val="18"/>
          <w:szCs w:val="18"/>
          <w:lang w:eastAsia="sl-SI"/>
        </w:rPr>
        <w:t>dva (2) delovna dneva po prejemu naročnikovega naročila</w:t>
      </w:r>
      <w:r w:rsidRPr="000734B5">
        <w:rPr>
          <w:rFonts w:ascii="Arial" w:eastAsia="Times New Roman" w:hAnsi="Arial" w:cs="Arial"/>
          <w:sz w:val="18"/>
          <w:szCs w:val="18"/>
          <w:lang w:eastAsia="sl-SI"/>
        </w:rPr>
        <w:t xml:space="preserve">. Dobavni rok za </w:t>
      </w:r>
      <w:r w:rsidRPr="000734B5">
        <w:rPr>
          <w:rFonts w:ascii="Arial" w:eastAsia="Times New Roman" w:hAnsi="Arial" w:cs="Arial"/>
          <w:b/>
          <w:sz w:val="18"/>
          <w:szCs w:val="18"/>
          <w:lang w:eastAsia="sl-SI"/>
        </w:rPr>
        <w:t xml:space="preserve">večja naročila </w:t>
      </w:r>
      <w:r w:rsidR="00AD669B">
        <w:rPr>
          <w:rFonts w:ascii="Arial" w:eastAsia="Times New Roman" w:hAnsi="Arial" w:cs="Arial"/>
          <w:b/>
          <w:sz w:val="18"/>
          <w:szCs w:val="18"/>
          <w:lang w:eastAsia="sl-SI"/>
        </w:rPr>
        <w:t>(več kot 10.000,00 EUR) z</w:t>
      </w:r>
      <w:r w:rsidRPr="000734B5">
        <w:rPr>
          <w:rFonts w:ascii="Arial" w:eastAsia="Times New Roman" w:hAnsi="Arial" w:cs="Arial"/>
          <w:b/>
          <w:sz w:val="18"/>
          <w:szCs w:val="18"/>
          <w:lang w:eastAsia="sl-SI"/>
        </w:rPr>
        <w:t xml:space="preserve">naša največ štiri (4) delovne dni, dobavni rok za   večja naročila - projekte je maksimalno osem (8) delovnih dni </w:t>
      </w:r>
      <w:r w:rsidRPr="000734B5">
        <w:rPr>
          <w:rFonts w:ascii="Arial" w:eastAsia="Times New Roman" w:hAnsi="Arial" w:cs="Arial"/>
          <w:sz w:val="18"/>
          <w:szCs w:val="18"/>
          <w:lang w:eastAsia="sl-SI"/>
        </w:rPr>
        <w:t>oziroma po terminskem planu naročnika.</w:t>
      </w:r>
    </w:p>
    <w:p w:rsidR="000734B5" w:rsidRPr="000734B5" w:rsidRDefault="000734B5" w:rsidP="005B7876">
      <w:pPr>
        <w:keepNext/>
        <w:keepLines/>
        <w:spacing w:after="0" w:line="240" w:lineRule="auto"/>
        <w:jc w:val="both"/>
        <w:rPr>
          <w:rFonts w:ascii="Arial" w:eastAsia="Times New Roman" w:hAnsi="Arial" w:cs="Arial"/>
          <w:sz w:val="18"/>
          <w:szCs w:val="18"/>
          <w:lang w:eastAsia="sl-SI"/>
        </w:rPr>
      </w:pPr>
    </w:p>
    <w:p w:rsidR="0070284E" w:rsidRPr="0070284E" w:rsidRDefault="0070284E" w:rsidP="0070284E">
      <w:pPr>
        <w:keepNext/>
        <w:keepLines/>
        <w:spacing w:after="0" w:line="240" w:lineRule="auto"/>
        <w:jc w:val="both"/>
        <w:rPr>
          <w:rFonts w:ascii="Arial" w:hAnsi="Arial" w:cs="Arial"/>
          <w:b/>
          <w:color w:val="000000"/>
          <w:sz w:val="18"/>
          <w:szCs w:val="18"/>
        </w:rPr>
      </w:pPr>
      <w:r w:rsidRPr="009150AD">
        <w:rPr>
          <w:rFonts w:ascii="Arial" w:hAnsi="Arial" w:cs="Arial"/>
          <w:color w:val="000000"/>
          <w:sz w:val="18"/>
          <w:szCs w:val="18"/>
        </w:rPr>
        <w:t>Ponudnik</w:t>
      </w:r>
      <w:r>
        <w:rPr>
          <w:rFonts w:ascii="Arial" w:hAnsi="Arial" w:cs="Arial"/>
          <w:color w:val="000000"/>
          <w:sz w:val="18"/>
          <w:szCs w:val="18"/>
        </w:rPr>
        <w:t xml:space="preserve"> mora imeti organizirano </w:t>
      </w:r>
      <w:r w:rsidRPr="0070284E">
        <w:rPr>
          <w:rFonts w:ascii="Arial" w:hAnsi="Arial" w:cs="Arial"/>
          <w:b/>
          <w:color w:val="000000"/>
          <w:sz w:val="18"/>
          <w:szCs w:val="18"/>
        </w:rPr>
        <w:t>24-urno dežurno službo vse dni v letu in zagotavlja</w:t>
      </w:r>
      <w:r w:rsidR="002A1375">
        <w:rPr>
          <w:rFonts w:ascii="Arial" w:hAnsi="Arial" w:cs="Arial"/>
          <w:b/>
          <w:color w:val="000000"/>
          <w:sz w:val="18"/>
          <w:szCs w:val="18"/>
        </w:rPr>
        <w:t xml:space="preserve">ti, </w:t>
      </w:r>
      <w:r w:rsidRPr="0070284E">
        <w:rPr>
          <w:rFonts w:ascii="Arial" w:hAnsi="Arial" w:cs="Arial"/>
          <w:b/>
          <w:color w:val="000000"/>
          <w:sz w:val="18"/>
          <w:szCs w:val="18"/>
        </w:rPr>
        <w:t>da se bo odzval na telefonski poziv naročnika v 4 urah od prejema poziva.</w:t>
      </w:r>
    </w:p>
    <w:p w:rsidR="000734B5" w:rsidRDefault="000734B5" w:rsidP="005B7876">
      <w:pPr>
        <w:keepNext/>
        <w:keepLines/>
        <w:spacing w:after="0" w:line="240" w:lineRule="auto"/>
        <w:jc w:val="both"/>
        <w:rPr>
          <w:rFonts w:ascii="Arial" w:hAnsi="Arial" w:cs="Arial"/>
          <w:color w:val="000000"/>
          <w:sz w:val="18"/>
          <w:szCs w:val="18"/>
        </w:rPr>
      </w:pPr>
    </w:p>
    <w:p w:rsidR="00B831D8" w:rsidRDefault="004E488F" w:rsidP="005B7876">
      <w:pPr>
        <w:keepNext/>
        <w:keepLines/>
        <w:spacing w:after="0" w:line="240" w:lineRule="auto"/>
        <w:jc w:val="both"/>
        <w:rPr>
          <w:rFonts w:ascii="Arial" w:hAnsi="Arial" w:cs="Arial"/>
          <w:b/>
          <w:bCs/>
          <w:color w:val="000000"/>
          <w:sz w:val="18"/>
          <w:szCs w:val="18"/>
        </w:rPr>
      </w:pPr>
      <w:r>
        <w:rPr>
          <w:rFonts w:ascii="Arial" w:hAnsi="Arial" w:cs="Arial"/>
          <w:b/>
          <w:bCs/>
          <w:color w:val="000000"/>
          <w:sz w:val="18"/>
          <w:szCs w:val="18"/>
        </w:rPr>
        <w:t>Garancijska doba</w:t>
      </w:r>
    </w:p>
    <w:p w:rsidR="00F74B1A" w:rsidRDefault="00F74B1A" w:rsidP="005B7876">
      <w:pPr>
        <w:keepNext/>
        <w:keepLines/>
        <w:spacing w:after="0" w:line="240" w:lineRule="auto"/>
        <w:jc w:val="both"/>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Zahteva</w:t>
      </w:r>
      <w:r w:rsidR="000734B5">
        <w:rPr>
          <w:rFonts w:ascii="Arial" w:hAnsi="Arial" w:cs="Arial"/>
          <w:color w:val="000000"/>
          <w:sz w:val="18"/>
          <w:szCs w:val="18"/>
        </w:rPr>
        <w:t>ni garancijski rok za blago je tri (3) leta</w:t>
      </w:r>
      <w:r>
        <w:rPr>
          <w:rFonts w:ascii="Arial" w:hAnsi="Arial" w:cs="Arial"/>
          <w:color w:val="000000"/>
          <w:sz w:val="18"/>
          <w:szCs w:val="18"/>
        </w:rPr>
        <w:t xml:space="preserve"> od prevzema blaga, pod pogojem pravilnega rokovanja in pravilne vgradnje s strani naročnika. V času trajanja garancijskega roka, mora dobavitelj zagotavljati zamenjavo neustreznega blaga.</w:t>
      </w:r>
    </w:p>
    <w:p w:rsidR="00F74B1A" w:rsidRDefault="00F74B1A" w:rsidP="005B7876">
      <w:pPr>
        <w:keepNext/>
        <w:keepLines/>
        <w:spacing w:after="0" w:line="240" w:lineRule="auto"/>
        <w:jc w:val="both"/>
      </w:pPr>
    </w:p>
    <w:p w:rsidR="00B831D8" w:rsidRDefault="004E488F" w:rsidP="005B7876">
      <w:pPr>
        <w:keepNext/>
        <w:keepLines/>
        <w:spacing w:after="0" w:line="240" w:lineRule="auto"/>
        <w:jc w:val="both"/>
        <w:rPr>
          <w:rFonts w:ascii="Arial" w:hAnsi="Arial" w:cs="Arial"/>
          <w:b/>
          <w:bCs/>
          <w:color w:val="000000"/>
          <w:sz w:val="18"/>
          <w:szCs w:val="18"/>
        </w:rPr>
      </w:pPr>
      <w:r>
        <w:rPr>
          <w:rFonts w:ascii="Arial" w:hAnsi="Arial" w:cs="Arial"/>
          <w:b/>
          <w:bCs/>
          <w:color w:val="000000"/>
          <w:sz w:val="18"/>
          <w:szCs w:val="18"/>
        </w:rPr>
        <w:t>Kakovost</w:t>
      </w:r>
    </w:p>
    <w:p w:rsidR="00F74B1A" w:rsidRDefault="00F74B1A" w:rsidP="005B7876">
      <w:pPr>
        <w:keepNext/>
        <w:keepLines/>
        <w:spacing w:after="0" w:line="240" w:lineRule="auto"/>
        <w:jc w:val="both"/>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Kakovost dobavljenega blaga mora ustrezati veljavnim predpisom, standardom in deklarirani kvaliteti oziroma zahtevam, ki so bile opredeljene v razpisni dokumentaciji. Blago mora ustrezati vsem izjavam o lastnostih, oziroma ostalim potrdilom ustreznih institucij, ki jih je dobavitelj predložil naročniku ter deklarirani kakovosti na embalaži.</w:t>
      </w:r>
    </w:p>
    <w:p w:rsidR="00F74B1A" w:rsidRDefault="00F74B1A" w:rsidP="005B7876">
      <w:pPr>
        <w:keepNext/>
        <w:keepLines/>
        <w:spacing w:after="0" w:line="240" w:lineRule="auto"/>
        <w:jc w:val="both"/>
      </w:pPr>
    </w:p>
    <w:p w:rsidR="00B831D8" w:rsidRDefault="004E488F" w:rsidP="005B7876">
      <w:pPr>
        <w:keepNext/>
        <w:keepLines/>
        <w:spacing w:after="0" w:line="240" w:lineRule="auto"/>
        <w:jc w:val="both"/>
        <w:rPr>
          <w:rFonts w:ascii="Arial" w:hAnsi="Arial" w:cs="Arial"/>
          <w:b/>
          <w:bCs/>
          <w:color w:val="000000"/>
          <w:sz w:val="18"/>
          <w:szCs w:val="18"/>
        </w:rPr>
      </w:pPr>
      <w:r>
        <w:rPr>
          <w:rFonts w:ascii="Arial" w:hAnsi="Arial" w:cs="Arial"/>
          <w:b/>
          <w:bCs/>
          <w:color w:val="000000"/>
          <w:sz w:val="18"/>
          <w:szCs w:val="18"/>
        </w:rPr>
        <w:t>Dokazilo o ustreznosti izdelkov in snovi, ki prihajajo v stik z živili</w:t>
      </w:r>
    </w:p>
    <w:p w:rsidR="00F74B1A" w:rsidRDefault="00F74B1A" w:rsidP="005B7876">
      <w:pPr>
        <w:keepNext/>
        <w:keepLines/>
        <w:spacing w:after="0" w:line="240" w:lineRule="auto"/>
        <w:jc w:val="both"/>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Pravilnik o pitni vodi, (</w:t>
      </w:r>
      <w:proofErr w:type="spellStart"/>
      <w:r>
        <w:rPr>
          <w:rFonts w:ascii="Arial" w:hAnsi="Arial" w:cs="Arial"/>
          <w:color w:val="000000"/>
          <w:sz w:val="18"/>
          <w:szCs w:val="18"/>
        </w:rPr>
        <w:t>Ur.l</w:t>
      </w:r>
      <w:proofErr w:type="spellEnd"/>
      <w:r>
        <w:rPr>
          <w:rFonts w:ascii="Arial" w:hAnsi="Arial" w:cs="Arial"/>
          <w:color w:val="000000"/>
          <w:sz w:val="18"/>
          <w:szCs w:val="18"/>
        </w:rPr>
        <w:t>. RS, št. 19/04, 35/04, 26/06, 92/06, 25/09 in 74/15) v 33. členu določa, da materiali in snovi, ki so v stiku s pitno vodo, ne smejo glede fizikalnih, kemijskih ali mikrobioloških lastnosti vplivati na skladnost pitne vode.</w:t>
      </w:r>
    </w:p>
    <w:p w:rsidR="00E47D2D" w:rsidRDefault="00E47D2D" w:rsidP="005B7876">
      <w:pPr>
        <w:keepNext/>
        <w:keepLines/>
        <w:spacing w:after="0" w:line="240" w:lineRule="auto"/>
        <w:jc w:val="both"/>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Ponudnik predloži dokazilo ustrezne usposobljene slovenske inštitucije o zdravstveni ustreznosti izdelkov in snovi, ki prihaja</w:t>
      </w:r>
      <w:r w:rsidR="00074A12">
        <w:rPr>
          <w:rFonts w:ascii="Arial" w:hAnsi="Arial" w:cs="Arial"/>
          <w:color w:val="000000"/>
          <w:sz w:val="18"/>
          <w:szCs w:val="18"/>
        </w:rPr>
        <w:t>jo v stik z živili za vse blago, ki prihaja v stik s pitno vodo.</w:t>
      </w:r>
    </w:p>
    <w:p w:rsidR="00E47D2D" w:rsidRDefault="00E47D2D" w:rsidP="005B7876">
      <w:pPr>
        <w:keepNext/>
        <w:keepLines/>
        <w:spacing w:after="0" w:line="240" w:lineRule="auto"/>
        <w:jc w:val="both"/>
      </w:pPr>
    </w:p>
    <w:p w:rsidR="00B831D8" w:rsidRDefault="004E488F" w:rsidP="005B7876">
      <w:pPr>
        <w:keepNext/>
        <w:keepLines/>
        <w:spacing w:after="0" w:line="240" w:lineRule="auto"/>
        <w:jc w:val="both"/>
      </w:pPr>
      <w:r>
        <w:rPr>
          <w:rFonts w:ascii="Arial" w:hAnsi="Arial" w:cs="Arial"/>
          <w:color w:val="000000"/>
          <w:sz w:val="18"/>
          <w:szCs w:val="18"/>
        </w:rPr>
        <w:t>V primeru, da ponudnik predloži za blago, dokazilo o zdravstveni ustreznosti izdelkov in snovi, ki prihajajo v stik z živili dokazilo tuje usposobljene inštitucije, mora dokazati, da dokazilo ustreza vsem parametrom, ki jih predpisuje slovenska zakonodaja.</w:t>
      </w:r>
    </w:p>
    <w:p w:rsidR="00F74B1A" w:rsidRDefault="00F74B1A" w:rsidP="005B7876">
      <w:pPr>
        <w:keepNext/>
        <w:keepLines/>
        <w:spacing w:after="0" w:line="240" w:lineRule="auto"/>
        <w:jc w:val="both"/>
      </w:pPr>
    </w:p>
    <w:p w:rsidR="00B831D8" w:rsidRDefault="004E488F" w:rsidP="005B7876">
      <w:pPr>
        <w:keepNext/>
        <w:keepLines/>
        <w:spacing w:after="0" w:line="240" w:lineRule="auto"/>
        <w:jc w:val="both"/>
        <w:rPr>
          <w:rFonts w:ascii="Arial" w:hAnsi="Arial" w:cs="Arial"/>
          <w:b/>
          <w:bCs/>
          <w:color w:val="000000"/>
          <w:sz w:val="18"/>
          <w:szCs w:val="18"/>
        </w:rPr>
      </w:pPr>
      <w:r>
        <w:rPr>
          <w:rFonts w:ascii="Arial" w:hAnsi="Arial" w:cs="Arial"/>
          <w:b/>
          <w:bCs/>
          <w:color w:val="000000"/>
          <w:sz w:val="18"/>
          <w:szCs w:val="18"/>
        </w:rPr>
        <w:t>Izjava o lastnostih</w:t>
      </w:r>
    </w:p>
    <w:p w:rsidR="00F74B1A" w:rsidRDefault="00F74B1A" w:rsidP="005B7876">
      <w:pPr>
        <w:keepNext/>
        <w:keepLines/>
        <w:spacing w:after="0" w:line="240" w:lineRule="auto"/>
        <w:jc w:val="both"/>
      </w:pPr>
    </w:p>
    <w:p w:rsidR="00B831D8" w:rsidRDefault="004E488F" w:rsidP="005B7876">
      <w:pPr>
        <w:keepNext/>
        <w:keepLines/>
        <w:spacing w:after="0" w:line="240" w:lineRule="auto"/>
        <w:jc w:val="both"/>
      </w:pPr>
      <w:r>
        <w:rPr>
          <w:rFonts w:ascii="Arial" w:hAnsi="Arial" w:cs="Arial"/>
          <w:color w:val="000000"/>
          <w:sz w:val="18"/>
          <w:szCs w:val="18"/>
        </w:rPr>
        <w:t>P</w:t>
      </w:r>
      <w:r w:rsidR="009150AD">
        <w:rPr>
          <w:rFonts w:ascii="Arial" w:hAnsi="Arial" w:cs="Arial"/>
          <w:color w:val="000000"/>
          <w:sz w:val="18"/>
          <w:szCs w:val="18"/>
        </w:rPr>
        <w:t>roizvajalec</w:t>
      </w:r>
      <w:r>
        <w:rPr>
          <w:rFonts w:ascii="Arial" w:hAnsi="Arial" w:cs="Arial"/>
          <w:color w:val="000000"/>
          <w:sz w:val="18"/>
          <w:szCs w:val="18"/>
        </w:rPr>
        <w:t xml:space="preserve"> oziroma dobavitelj, ki daje gradbeni proizvod za predvideno uporabo, na trg, prevzema odgovornost za skladnost tega proizvoda z navedenimi lastnostmi.</w:t>
      </w: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 xml:space="preserve">Dobavitelj proizvodov mora predložiti proizvajalčevo </w:t>
      </w:r>
      <w:r>
        <w:rPr>
          <w:rFonts w:ascii="Arial" w:hAnsi="Arial" w:cs="Arial"/>
          <w:color w:val="000000"/>
          <w:sz w:val="18"/>
          <w:szCs w:val="18"/>
          <w:u w:val="single"/>
        </w:rPr>
        <w:t>izjavo o lastnostih za vsak gradbeni proizvod</w:t>
      </w:r>
      <w:r>
        <w:rPr>
          <w:rFonts w:ascii="Arial" w:hAnsi="Arial" w:cs="Arial"/>
          <w:color w:val="000000"/>
          <w:sz w:val="18"/>
          <w:szCs w:val="18"/>
        </w:rPr>
        <w:t>, skladno z zahtevami 5., 6. in 7. člena Zakona o gradbenih proizvodih (ZGPro-1), Ur. l. RS 82/13.</w:t>
      </w:r>
    </w:p>
    <w:p w:rsidR="00F74B1A" w:rsidRDefault="00F74B1A" w:rsidP="005B7876">
      <w:pPr>
        <w:keepNext/>
        <w:keepLines/>
        <w:spacing w:after="0" w:line="240" w:lineRule="auto"/>
        <w:jc w:val="both"/>
      </w:pPr>
    </w:p>
    <w:p w:rsidR="00E364D9" w:rsidRPr="00990C1D" w:rsidRDefault="00E364D9" w:rsidP="005B7876">
      <w:pPr>
        <w:keepNext/>
        <w:keepLines/>
        <w:spacing w:after="0" w:line="240" w:lineRule="auto"/>
        <w:jc w:val="both"/>
        <w:rPr>
          <w:rFonts w:ascii="Arial" w:hAnsi="Arial" w:cs="Arial"/>
          <w:b/>
          <w:color w:val="000000"/>
          <w:sz w:val="18"/>
          <w:szCs w:val="18"/>
        </w:rPr>
      </w:pPr>
      <w:r w:rsidRPr="00990C1D">
        <w:rPr>
          <w:rFonts w:ascii="Arial" w:hAnsi="Arial" w:cs="Arial"/>
          <w:b/>
          <w:color w:val="000000"/>
          <w:sz w:val="18"/>
          <w:szCs w:val="18"/>
        </w:rPr>
        <w:t xml:space="preserve">Zaloga </w:t>
      </w:r>
      <w:r w:rsidR="00C4261D" w:rsidRPr="00990C1D">
        <w:rPr>
          <w:rFonts w:ascii="Arial" w:hAnsi="Arial" w:cs="Arial"/>
          <w:b/>
          <w:color w:val="000000"/>
          <w:sz w:val="18"/>
          <w:szCs w:val="18"/>
        </w:rPr>
        <w:t>blaga</w:t>
      </w:r>
      <w:r w:rsidR="00C65F98">
        <w:rPr>
          <w:rFonts w:ascii="Arial" w:hAnsi="Arial" w:cs="Arial"/>
          <w:b/>
          <w:color w:val="000000"/>
          <w:sz w:val="18"/>
          <w:szCs w:val="18"/>
        </w:rPr>
        <w:t>, ogled skladišča in preverjanje vzorcev</w:t>
      </w:r>
    </w:p>
    <w:p w:rsidR="00E364D9" w:rsidRDefault="00E364D9" w:rsidP="005B7876">
      <w:pPr>
        <w:keepNext/>
        <w:keepLines/>
        <w:spacing w:after="0" w:line="240" w:lineRule="auto"/>
        <w:jc w:val="both"/>
        <w:rPr>
          <w:rFonts w:ascii="Arial" w:hAnsi="Arial" w:cs="Arial"/>
          <w:color w:val="000000"/>
          <w:sz w:val="18"/>
          <w:szCs w:val="18"/>
        </w:rPr>
      </w:pPr>
    </w:p>
    <w:p w:rsidR="00C65F98" w:rsidRDefault="00903DFA" w:rsidP="005B7876">
      <w:pPr>
        <w:keepNext/>
        <w:keepLines/>
        <w:spacing w:after="0" w:line="240" w:lineRule="auto"/>
        <w:jc w:val="both"/>
        <w:rPr>
          <w:rFonts w:ascii="Arial" w:hAnsi="Arial" w:cs="Arial"/>
          <w:sz w:val="18"/>
          <w:szCs w:val="18"/>
        </w:rPr>
      </w:pPr>
      <w:r w:rsidRPr="00990C1D">
        <w:rPr>
          <w:rFonts w:ascii="Arial" w:hAnsi="Arial" w:cs="Arial"/>
          <w:sz w:val="18"/>
          <w:szCs w:val="18"/>
        </w:rPr>
        <w:t>Po</w:t>
      </w:r>
      <w:r>
        <w:rPr>
          <w:rFonts w:ascii="Arial" w:hAnsi="Arial" w:cs="Arial"/>
          <w:sz w:val="18"/>
          <w:szCs w:val="18"/>
        </w:rPr>
        <w:t>nudnik mora imeti na zalogi 1/6 blaga v višini 1/6 ponudbene vrednosti.</w:t>
      </w:r>
    </w:p>
    <w:p w:rsidR="00903DFA" w:rsidRDefault="00903DFA" w:rsidP="005B7876">
      <w:pPr>
        <w:keepNext/>
        <w:keepLines/>
        <w:spacing w:after="0" w:line="240" w:lineRule="auto"/>
        <w:jc w:val="both"/>
        <w:rPr>
          <w:rFonts w:ascii="Arial" w:hAnsi="Arial" w:cs="Arial"/>
          <w:sz w:val="18"/>
          <w:szCs w:val="18"/>
        </w:rPr>
      </w:pPr>
    </w:p>
    <w:p w:rsidR="00C65F98" w:rsidRDefault="00C65F98" w:rsidP="00C65F98">
      <w:pPr>
        <w:keepNext/>
        <w:keepLines/>
        <w:jc w:val="both"/>
        <w:textAlignment w:val="center"/>
        <w:rPr>
          <w:rFonts w:ascii="Tahoma" w:eastAsia="Times New Roman" w:hAnsi="Tahoma" w:cs="Tahoma"/>
          <w:sz w:val="18"/>
          <w:szCs w:val="18"/>
          <w:lang w:eastAsia="sl-SI"/>
        </w:rPr>
      </w:pPr>
      <w:r>
        <w:rPr>
          <w:rFonts w:ascii="Tahoma" w:eastAsia="Times New Roman" w:hAnsi="Tahoma" w:cs="Tahoma"/>
          <w:sz w:val="18"/>
          <w:szCs w:val="18"/>
          <w:lang w:eastAsia="sl-SI"/>
        </w:rPr>
        <w:lastRenderedPageBreak/>
        <w:t>Naročnik si pridržuje pravico ogleda – pregleda zaloge in oceno vrednosti glede na ponujene cene iz ponudbenega predračuna ponudnika katerikoli dan v času veljavnosti ponudbe.</w:t>
      </w:r>
    </w:p>
    <w:p w:rsidR="00C65F98" w:rsidRDefault="00C65F98" w:rsidP="00C65F98">
      <w:pPr>
        <w:keepNext/>
        <w:keepLines/>
        <w:spacing w:after="0" w:line="240" w:lineRule="auto"/>
        <w:jc w:val="both"/>
        <w:rPr>
          <w:rFonts w:ascii="Arial" w:hAnsi="Arial" w:cs="Arial"/>
          <w:color w:val="000000"/>
          <w:sz w:val="18"/>
          <w:szCs w:val="18"/>
        </w:rPr>
      </w:pPr>
      <w:r>
        <w:rPr>
          <w:rFonts w:ascii="Arial" w:hAnsi="Arial" w:cs="Arial"/>
          <w:color w:val="000000"/>
          <w:sz w:val="18"/>
          <w:szCs w:val="18"/>
        </w:rPr>
        <w:t>Naročnik si pridržuje pravico, da pred odločitvijo o oddaji naročila pozove ponudnika, da  dostavi vzorce ponujenega blaga, ki jih določi naročnik s svojem pozivu, zaradi preverjanja blaga in skladnosti blaga z zahtevami iz razpisne dokumentacije, predloženih dokazil in prospektov. V kolikor bo naročnik ugotovil, da ponujeni vzorci blaga niso v skladu z razpisnimi pogoji in dokazili ponudnika, bo ponudbo izločil kot nedopustno in unovčil finančno zavarovanje za resnost ponudbe.</w:t>
      </w:r>
    </w:p>
    <w:p w:rsidR="00F74B1A" w:rsidRDefault="00F74B1A" w:rsidP="005B7876">
      <w:pPr>
        <w:keepNext/>
        <w:keepLines/>
        <w:spacing w:after="0" w:line="240" w:lineRule="auto"/>
        <w:jc w:val="both"/>
      </w:pPr>
    </w:p>
    <w:p w:rsidR="00B831D8" w:rsidRDefault="004E488F" w:rsidP="005B7876">
      <w:pPr>
        <w:keepNext/>
        <w:keepLines/>
        <w:spacing w:after="0" w:line="240" w:lineRule="auto"/>
        <w:jc w:val="both"/>
        <w:rPr>
          <w:rFonts w:ascii="Arial" w:hAnsi="Arial" w:cs="Arial"/>
          <w:b/>
          <w:bCs/>
          <w:color w:val="000000"/>
          <w:sz w:val="18"/>
          <w:szCs w:val="18"/>
        </w:rPr>
      </w:pPr>
      <w:r>
        <w:rPr>
          <w:rFonts w:ascii="Arial" w:hAnsi="Arial" w:cs="Arial"/>
          <w:b/>
          <w:bCs/>
          <w:color w:val="000000"/>
          <w:sz w:val="18"/>
          <w:szCs w:val="18"/>
        </w:rPr>
        <w:t>Tehnična dokumentacija</w:t>
      </w:r>
    </w:p>
    <w:p w:rsidR="00F74B1A" w:rsidRDefault="00F74B1A" w:rsidP="005B7876">
      <w:pPr>
        <w:keepNext/>
        <w:keepLines/>
        <w:spacing w:after="0" w:line="240" w:lineRule="auto"/>
        <w:jc w:val="both"/>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 xml:space="preserve">Ponudnik mora priložiti </w:t>
      </w:r>
      <w:r>
        <w:rPr>
          <w:rFonts w:ascii="Arial" w:hAnsi="Arial" w:cs="Arial"/>
          <w:b/>
          <w:bCs/>
          <w:color w:val="000000"/>
          <w:sz w:val="18"/>
          <w:szCs w:val="18"/>
        </w:rPr>
        <w:t>ustrezno</w:t>
      </w:r>
      <w:r>
        <w:rPr>
          <w:rFonts w:ascii="Arial" w:hAnsi="Arial" w:cs="Arial"/>
          <w:color w:val="000000"/>
          <w:sz w:val="18"/>
          <w:szCs w:val="18"/>
        </w:rPr>
        <w:t xml:space="preserve"> </w:t>
      </w:r>
      <w:r>
        <w:rPr>
          <w:rFonts w:ascii="Arial" w:hAnsi="Arial" w:cs="Arial"/>
          <w:b/>
          <w:bCs/>
          <w:color w:val="000000"/>
          <w:sz w:val="18"/>
          <w:szCs w:val="18"/>
        </w:rPr>
        <w:t>tehnično dokumentacijo</w:t>
      </w:r>
      <w:r>
        <w:rPr>
          <w:rFonts w:ascii="Arial" w:hAnsi="Arial" w:cs="Arial"/>
          <w:color w:val="000000"/>
          <w:sz w:val="18"/>
          <w:szCs w:val="18"/>
        </w:rPr>
        <w:t xml:space="preserve">  iz katere je razvidno, da ponudba (proizvodi, ki so predmet javnega naročila in katere ponudnik ponuja v svoji ponudbi) izpolnjuje naročnikove tehnične zahteve in pogoje, navedene v razpisni dokumentaciji.</w:t>
      </w:r>
    </w:p>
    <w:p w:rsidR="005A14CE" w:rsidRDefault="005A14CE" w:rsidP="005B7876">
      <w:pPr>
        <w:keepNext/>
        <w:keepLines/>
        <w:spacing w:after="0" w:line="240" w:lineRule="auto"/>
        <w:jc w:val="both"/>
        <w:rPr>
          <w:rFonts w:ascii="Arial" w:hAnsi="Arial" w:cs="Arial"/>
          <w:color w:val="000000"/>
          <w:sz w:val="18"/>
          <w:szCs w:val="18"/>
        </w:rPr>
      </w:pPr>
    </w:p>
    <w:p w:rsidR="005A14CE" w:rsidRPr="005A14CE" w:rsidRDefault="005A14CE" w:rsidP="005B7876">
      <w:pPr>
        <w:keepNext/>
        <w:keepLines/>
        <w:spacing w:after="0" w:line="240" w:lineRule="auto"/>
        <w:jc w:val="both"/>
        <w:rPr>
          <w:rFonts w:ascii="Arial" w:hAnsi="Arial" w:cs="Arial"/>
          <w:b/>
          <w:color w:val="000000"/>
          <w:sz w:val="18"/>
          <w:szCs w:val="18"/>
        </w:rPr>
      </w:pPr>
      <w:r w:rsidRPr="005A14CE">
        <w:rPr>
          <w:rFonts w:ascii="Arial" w:hAnsi="Arial" w:cs="Arial"/>
          <w:b/>
          <w:color w:val="000000"/>
          <w:sz w:val="18"/>
          <w:szCs w:val="18"/>
        </w:rPr>
        <w:t>Konsignacijsko skladišče</w:t>
      </w:r>
    </w:p>
    <w:p w:rsidR="005A14CE" w:rsidRDefault="005A14CE" w:rsidP="005B7876">
      <w:pPr>
        <w:keepNext/>
        <w:keepLines/>
        <w:spacing w:after="0" w:line="240" w:lineRule="auto"/>
        <w:jc w:val="both"/>
        <w:rPr>
          <w:rFonts w:ascii="Arial" w:hAnsi="Arial" w:cs="Arial"/>
          <w:color w:val="000000"/>
          <w:sz w:val="18"/>
          <w:szCs w:val="18"/>
        </w:rPr>
      </w:pPr>
    </w:p>
    <w:tbl>
      <w:tblPr>
        <w:tblStyle w:val="NormalTablePHPDOCX"/>
        <w:tblW w:w="5000" w:type="pct"/>
        <w:tblInd w:w="-142" w:type="dxa"/>
        <w:tblLook w:val="04A0" w:firstRow="1" w:lastRow="0" w:firstColumn="1" w:lastColumn="0" w:noHBand="0" w:noVBand="1"/>
      </w:tblPr>
      <w:tblGrid>
        <w:gridCol w:w="9070"/>
      </w:tblGrid>
      <w:tr w:rsidR="00B831D8" w:rsidTr="00074A12">
        <w:tc>
          <w:tcPr>
            <w:tcW w:w="0" w:type="auto"/>
            <w:tcMar>
              <w:top w:w="135" w:type="dxa"/>
              <w:bottom w:w="135" w:type="dxa"/>
            </w:tcMar>
            <w:vAlign w:val="center"/>
          </w:tcPr>
          <w:p w:rsidR="00B831D8" w:rsidRDefault="005A14CE" w:rsidP="005B7876">
            <w:pPr>
              <w:keepNext/>
              <w:keepLines/>
            </w:pPr>
            <w:r>
              <w:rPr>
                <w:rFonts w:ascii="Arial" w:hAnsi="Arial" w:cs="Arial"/>
                <w:color w:val="000000"/>
                <w:sz w:val="18"/>
                <w:szCs w:val="18"/>
              </w:rPr>
              <w:t>Naročnik si pridržuje pravico, da si z ponudnikovim materialom organizira v svojem skladišču konsignacijsko skladišče za najbolj frekventno blago.</w:t>
            </w:r>
          </w:p>
        </w:tc>
      </w:tr>
    </w:tbl>
    <w:p w:rsidR="00B831D8" w:rsidRDefault="00B831D8" w:rsidP="005B7876">
      <w:pPr>
        <w:keepNext/>
        <w:keepLines/>
        <w:spacing w:after="0" w:line="240" w:lineRule="auto"/>
        <w:sectPr w:rsidR="00B831D8" w:rsidSect="00B2166D">
          <w:pgSz w:w="11906" w:h="16838"/>
          <w:pgMar w:top="851" w:right="1418" w:bottom="1418" w:left="1418" w:header="567" w:footer="680" w:gutter="0"/>
          <w:cols w:space="708"/>
          <w:docGrid w:linePitch="360"/>
        </w:sectPr>
      </w:pPr>
    </w:p>
    <w:p w:rsidR="004E488F" w:rsidRPr="00A17BFF" w:rsidRDefault="004E488F" w:rsidP="005B78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spacing w:before="0" w:line="240" w:lineRule="auto"/>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4E488F" w:rsidRPr="00A17BFF" w:rsidRDefault="004E488F" w:rsidP="005B7876">
      <w:pPr>
        <w:pStyle w:val="Paragraf"/>
        <w:keepNext/>
        <w:keepLines/>
        <w:spacing w:before="0" w:after="0" w:line="240" w:lineRule="auto"/>
        <w:rPr>
          <w:rFonts w:ascii="Arial" w:hAnsi="Arial" w:cs="Arial"/>
        </w:rPr>
      </w:pPr>
    </w:p>
    <w:p w:rsidR="00503E5A" w:rsidRDefault="00503E5A" w:rsidP="005B7876">
      <w:pPr>
        <w:keepNext/>
        <w:keepLines/>
        <w:spacing w:before="225" w:after="0"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503E5A" w:rsidRDefault="00503E5A" w:rsidP="005B7876">
      <w:pPr>
        <w:keepNext/>
        <w:keepLines/>
        <w:spacing w:before="225" w:after="0"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503E5A" w:rsidRDefault="00503E5A" w:rsidP="005B7876">
      <w:pPr>
        <w:keepNext/>
        <w:keepLines/>
        <w:spacing w:before="225" w:after="0" w:line="240" w:lineRule="auto"/>
        <w:jc w:val="both"/>
      </w:pPr>
      <w:r>
        <w:rPr>
          <w:rFonts w:ascii="Arial" w:hAnsi="Arial" w:cs="Arial"/>
          <w:color w:val="000000"/>
          <w:sz w:val="18"/>
          <w:szCs w:val="18"/>
        </w:rPr>
        <w:t>Zaželeno je, da so zahtevani dokumenti zloženi po spodaj navedenem vrstnem redu. Ponudba naj bo izdelana tako, da:</w:t>
      </w:r>
    </w:p>
    <w:tbl>
      <w:tblPr>
        <w:tblStyle w:val="NormalTablePHPDOCX"/>
        <w:tblW w:w="5000" w:type="pct"/>
        <w:tblInd w:w="108" w:type="dxa"/>
        <w:tblLook w:val="04A0" w:firstRow="1" w:lastRow="0" w:firstColumn="1" w:lastColumn="0" w:noHBand="0" w:noVBand="1"/>
      </w:tblPr>
      <w:tblGrid>
        <w:gridCol w:w="9070"/>
      </w:tblGrid>
      <w:tr w:rsidR="00503E5A" w:rsidTr="00503E5A">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503E5A" w:rsidTr="00503E5A">
              <w:tc>
                <w:tcPr>
                  <w:tcW w:w="0" w:type="auto"/>
                  <w:tcMar>
                    <w:top w:w="0" w:type="auto"/>
                    <w:bottom w:w="0" w:type="auto"/>
                  </w:tcMar>
                </w:tcPr>
                <w:p w:rsidR="00503E5A" w:rsidRDefault="00503E5A" w:rsidP="005B7876">
                  <w:pPr>
                    <w:keepNext/>
                    <w:keepLines/>
                    <w:numPr>
                      <w:ilvl w:val="0"/>
                      <w:numId w:val="15"/>
                    </w:numPr>
                    <w:rPr>
                      <w:rFonts w:ascii="Arial" w:hAnsi="Arial" w:cs="Arial"/>
                      <w:color w:val="000000"/>
                      <w:sz w:val="18"/>
                      <w:szCs w:val="18"/>
                    </w:rPr>
                  </w:pPr>
                  <w:r>
                    <w:rPr>
                      <w:rFonts w:ascii="Arial" w:hAnsi="Arial" w:cs="Arial"/>
                      <w:color w:val="000000"/>
                      <w:position w:val="-2"/>
                      <w:sz w:val="18"/>
                      <w:szCs w:val="18"/>
                    </w:rPr>
                    <w:t>vsebuje vse zahtevane dokumente in izpolnjene obrazce, navedene v nadaljevanju razpisne dokumentacije,</w:t>
                  </w:r>
                </w:p>
                <w:p w:rsidR="00503E5A" w:rsidRDefault="00503E5A" w:rsidP="005B7876">
                  <w:pPr>
                    <w:keepNext/>
                    <w:keepLines/>
                    <w:numPr>
                      <w:ilvl w:val="0"/>
                      <w:numId w:val="15"/>
                    </w:numPr>
                    <w:rPr>
                      <w:rFonts w:ascii="Arial" w:hAnsi="Arial" w:cs="Arial"/>
                      <w:color w:val="000000"/>
                      <w:sz w:val="18"/>
                      <w:szCs w:val="18"/>
                    </w:rPr>
                  </w:pPr>
                  <w:r>
                    <w:rPr>
                      <w:rFonts w:ascii="Arial" w:hAnsi="Arial" w:cs="Arial"/>
                      <w:color w:val="000000"/>
                      <w:position w:val="-2"/>
                      <w:sz w:val="18"/>
                      <w:szCs w:val="18"/>
                    </w:rPr>
                    <w:t>je dokumentacija natisnjena, natipkana ali napisana z neizbrisljivo pisavo.</w:t>
                  </w:r>
                </w:p>
                <w:p w:rsidR="00503E5A" w:rsidRDefault="00503E5A" w:rsidP="005B7876">
                  <w:pPr>
                    <w:keepNext/>
                    <w:keepLines/>
                    <w:numPr>
                      <w:ilvl w:val="0"/>
                      <w:numId w:val="15"/>
                    </w:numPr>
                    <w:rPr>
                      <w:rFonts w:ascii="Arial" w:hAnsi="Arial" w:cs="Arial"/>
                      <w:color w:val="000000"/>
                      <w:sz w:val="18"/>
                      <w:szCs w:val="18"/>
                    </w:rPr>
                  </w:pPr>
                  <w:r>
                    <w:rPr>
                      <w:rFonts w:ascii="Arial" w:hAnsi="Arial" w:cs="Arial"/>
                      <w:color w:val="000000"/>
                      <w:position w:val="-2"/>
                      <w:sz w:val="18"/>
                      <w:szCs w:val="18"/>
                    </w:rPr>
                    <w:t>je zvezana tako, da posameznih listov oziroma prilog ni možno naknadno vložiti, odstraniti ali zamenjati brez vidne poškodbe listov, vendar je omogočeno listanje,</w:t>
                  </w:r>
                </w:p>
                <w:p w:rsidR="00503E5A" w:rsidRDefault="00503E5A" w:rsidP="005B7876">
                  <w:pPr>
                    <w:keepNext/>
                    <w:keepLines/>
                    <w:numPr>
                      <w:ilvl w:val="0"/>
                      <w:numId w:val="15"/>
                    </w:numPr>
                    <w:rPr>
                      <w:rFonts w:ascii="Arial" w:hAnsi="Arial" w:cs="Arial"/>
                      <w:color w:val="000000"/>
                      <w:sz w:val="18"/>
                      <w:szCs w:val="18"/>
                    </w:rPr>
                  </w:pPr>
                  <w:r>
                    <w:rPr>
                      <w:rFonts w:ascii="Arial" w:hAnsi="Arial" w:cs="Arial"/>
                      <w:color w:val="000000"/>
                      <w:position w:val="-2"/>
                      <w:sz w:val="18"/>
                      <w:szCs w:val="18"/>
                    </w:rPr>
                    <w:t xml:space="preserve">je podpisana in žigosana </w:t>
                  </w:r>
                  <w:r w:rsidR="001467B7">
                    <w:rPr>
                      <w:rFonts w:ascii="Arial" w:hAnsi="Arial" w:cs="Arial"/>
                      <w:color w:val="000000"/>
                      <w:position w:val="-2"/>
                      <w:sz w:val="18"/>
                      <w:szCs w:val="18"/>
                    </w:rPr>
                    <w:t>na mestih, kjer je to zahtevano,</w:t>
                  </w:r>
                </w:p>
                <w:p w:rsidR="00503E5A" w:rsidRDefault="00503E5A" w:rsidP="005B7876">
                  <w:pPr>
                    <w:keepNext/>
                    <w:keepLines/>
                    <w:numPr>
                      <w:ilvl w:val="0"/>
                      <w:numId w:val="15"/>
                    </w:numPr>
                    <w:rPr>
                      <w:rFonts w:ascii="Arial" w:hAnsi="Arial" w:cs="Arial"/>
                      <w:color w:val="000000"/>
                      <w:sz w:val="18"/>
                      <w:szCs w:val="18"/>
                    </w:rPr>
                  </w:pPr>
                  <w:r>
                    <w:rPr>
                      <w:rFonts w:ascii="Arial" w:hAnsi="Arial" w:cs="Arial"/>
                      <w:color w:val="000000"/>
                      <w:position w:val="-2"/>
                      <w:sz w:val="18"/>
                      <w:szCs w:val="18"/>
                    </w:rPr>
                    <w:t>so popravljene napake označene s parafo osebe, ki podpiše ponudbo. </w:t>
                  </w:r>
                </w:p>
              </w:tc>
            </w:tr>
          </w:tbl>
          <w:p w:rsidR="00503E5A" w:rsidRDefault="00503E5A" w:rsidP="005B7876">
            <w:pPr>
              <w:keepNext/>
              <w:keepLines/>
            </w:pPr>
          </w:p>
        </w:tc>
      </w:tr>
    </w:tbl>
    <w:p w:rsidR="009572B1" w:rsidRDefault="009572B1" w:rsidP="005B7876">
      <w:pPr>
        <w:keepNext/>
        <w:keepLines/>
        <w:spacing w:after="0" w:line="240" w:lineRule="auto"/>
        <w:jc w:val="both"/>
        <w:rPr>
          <w:rFonts w:ascii="Arial" w:hAnsi="Arial" w:cs="Arial"/>
          <w:color w:val="000000"/>
          <w:sz w:val="18"/>
          <w:szCs w:val="18"/>
        </w:rPr>
      </w:pPr>
    </w:p>
    <w:p w:rsidR="009572B1" w:rsidRDefault="009572B1" w:rsidP="005B7876">
      <w:pPr>
        <w:keepNext/>
        <w:keepLines/>
        <w:spacing w:after="0" w:line="240" w:lineRule="auto"/>
        <w:jc w:val="both"/>
      </w:pPr>
      <w:r>
        <w:rPr>
          <w:rFonts w:ascii="Arial" w:hAnsi="Arial" w:cs="Arial"/>
          <w:color w:val="000000"/>
          <w:sz w:val="18"/>
          <w:szCs w:val="18"/>
        </w:rPr>
        <w:t xml:space="preserve">Obrazec predračuna je sestavni del razpisne dokumentacije. </w:t>
      </w:r>
      <w:r>
        <w:rPr>
          <w:rFonts w:ascii="Arial" w:hAnsi="Arial" w:cs="Arial"/>
          <w:color w:val="000000"/>
          <w:sz w:val="18"/>
          <w:szCs w:val="18"/>
          <w:u w:val="single"/>
        </w:rPr>
        <w:t>Ponudnik mora v celice v stolpcih cena na enoto vnesti cene na enoto za vse postavke predračuna</w:t>
      </w:r>
      <w:r>
        <w:rPr>
          <w:rFonts w:ascii="Arial" w:hAnsi="Arial" w:cs="Arial"/>
          <w:color w:val="000000"/>
          <w:sz w:val="18"/>
          <w:szCs w:val="18"/>
        </w:rPr>
        <w:t>. Cene na enoto morajo biti izražene v EUR brez DDV (</w:t>
      </w:r>
      <w:r>
        <w:rPr>
          <w:rFonts w:ascii="Arial" w:hAnsi="Arial" w:cs="Arial"/>
          <w:b/>
          <w:bCs/>
          <w:color w:val="000000"/>
          <w:sz w:val="18"/>
          <w:szCs w:val="18"/>
        </w:rPr>
        <w:t>vsebovati morajo vse stroške in popuste</w:t>
      </w:r>
      <w:r>
        <w:rPr>
          <w:rFonts w:ascii="Arial" w:hAnsi="Arial" w:cs="Arial"/>
          <w:color w:val="000000"/>
          <w:sz w:val="18"/>
          <w:szCs w:val="18"/>
        </w:rPr>
        <w:t xml:space="preserve">), zaokrožene na 2 decimalki. </w:t>
      </w:r>
      <w:r>
        <w:rPr>
          <w:rFonts w:ascii="Arial" w:hAnsi="Arial" w:cs="Arial"/>
          <w:color w:val="000000"/>
          <w:sz w:val="18"/>
          <w:szCs w:val="18"/>
          <w:u w:val="single"/>
        </w:rPr>
        <w:t>V primeru, da ponudnik v obrazec predračuna ne vnese cene na enoto, bo naročnik štel, da je vrednost navedene postavke upoštevana v skupni ponudbeni vrednosti in da je ponudnik za navedeno postavko ponudil cene na enoto v vrednosti 0 EUR.</w:t>
      </w:r>
      <w:r>
        <w:rPr>
          <w:rFonts w:ascii="Arial" w:hAnsi="Arial" w:cs="Arial"/>
          <w:color w:val="000000"/>
          <w:sz w:val="18"/>
          <w:szCs w:val="18"/>
        </w:rPr>
        <w:t xml:space="preserve"> </w:t>
      </w:r>
      <w:r>
        <w:rPr>
          <w:rFonts w:ascii="Arial" w:hAnsi="Arial" w:cs="Arial"/>
          <w:color w:val="000000"/>
          <w:sz w:val="18"/>
          <w:szCs w:val="18"/>
          <w:u w:val="single"/>
        </w:rPr>
        <w:t>Ponudniki ponudbenega predračuna ne smejo kakorkoli spreminjati</w:t>
      </w:r>
      <w:r>
        <w:rPr>
          <w:rFonts w:ascii="Arial" w:hAnsi="Arial" w:cs="Arial"/>
          <w:color w:val="000000"/>
          <w:sz w:val="18"/>
          <w:szCs w:val="18"/>
        </w:rPr>
        <w:t xml:space="preserve"> dodajati vrstice, stolpce ali celice ter spreminjati formule, ki jih je nastavil naročnik ali kakorkoli drugače dopolnjevati.</w:t>
      </w:r>
    </w:p>
    <w:p w:rsidR="009572B1" w:rsidRDefault="009572B1" w:rsidP="005B7876">
      <w:pPr>
        <w:keepNext/>
        <w:keepLines/>
        <w:spacing w:after="0" w:line="240" w:lineRule="auto"/>
        <w:ind w:left="60"/>
        <w:jc w:val="both"/>
      </w:pPr>
    </w:p>
    <w:p w:rsidR="009572B1" w:rsidRDefault="009572B1" w:rsidP="005B7876">
      <w:pPr>
        <w:keepNext/>
        <w:keepLines/>
        <w:spacing w:after="0" w:line="240" w:lineRule="auto"/>
        <w:jc w:val="both"/>
        <w:rPr>
          <w:rFonts w:ascii="Arial" w:hAnsi="Arial" w:cs="Arial"/>
          <w:color w:val="000000"/>
          <w:sz w:val="18"/>
          <w:szCs w:val="18"/>
        </w:rPr>
      </w:pPr>
      <w:r>
        <w:rPr>
          <w:rFonts w:ascii="Arial" w:hAnsi="Arial" w:cs="Arial"/>
          <w:b/>
          <w:bCs/>
          <w:color w:val="000000"/>
          <w:sz w:val="18"/>
          <w:szCs w:val="18"/>
        </w:rPr>
        <w:t xml:space="preserve">Ponudnik mora v obrazec predračuna </w:t>
      </w:r>
      <w:r>
        <w:rPr>
          <w:rFonts w:ascii="Arial" w:hAnsi="Arial" w:cs="Arial"/>
          <w:b/>
          <w:bCs/>
          <w:color w:val="000000"/>
          <w:sz w:val="18"/>
          <w:szCs w:val="18"/>
          <w:u w:val="single"/>
        </w:rPr>
        <w:t>obvezno</w:t>
      </w:r>
      <w:r>
        <w:rPr>
          <w:rFonts w:ascii="Arial" w:hAnsi="Arial" w:cs="Arial"/>
          <w:b/>
          <w:bCs/>
          <w:color w:val="000000"/>
          <w:sz w:val="18"/>
          <w:szCs w:val="18"/>
        </w:rPr>
        <w:t xml:space="preserve"> vpisati proizvajalca ponujenega artikla in tip - oznako ponujenega artikla kot npr.</w:t>
      </w:r>
      <w:r>
        <w:rPr>
          <w:rFonts w:ascii="Arial" w:hAnsi="Arial" w:cs="Arial"/>
          <w:color w:val="000000"/>
          <w:sz w:val="18"/>
          <w:szCs w:val="18"/>
        </w:rPr>
        <w:t>: zahtevano CEV NL C64 DN 100 S SIDRNIM SPOJEM; Tip oz. opis: CEV NL ZINK-PLUS C100 DN100 VRS.</w:t>
      </w:r>
    </w:p>
    <w:p w:rsidR="00503E5A" w:rsidRDefault="00503E5A" w:rsidP="005B7876">
      <w:pPr>
        <w:keepNext/>
        <w:keepLines/>
        <w:spacing w:before="225" w:after="0" w:line="240" w:lineRule="auto"/>
        <w:jc w:val="both"/>
        <w:rPr>
          <w:rFonts w:ascii="Arial" w:hAnsi="Arial" w:cs="Arial"/>
          <w:color w:val="000000"/>
          <w:sz w:val="18"/>
          <w:szCs w:val="18"/>
        </w:rPr>
      </w:pPr>
      <w:r>
        <w:rPr>
          <w:rFonts w:ascii="Arial" w:hAnsi="Arial" w:cs="Arial"/>
          <w:color w:val="000000"/>
          <w:sz w:val="18"/>
          <w:szCs w:val="18"/>
        </w:rPr>
        <w:t>Zmnožek količin in cen na enoto, vsoto postavk in ostale računske operacije izvrši računalniški program avtomatsko po vnosu cen na enoto v obrazec predračuna.</w:t>
      </w:r>
    </w:p>
    <w:p w:rsidR="00074A12" w:rsidRDefault="00074A12" w:rsidP="00074A12">
      <w:pPr>
        <w:keepNext/>
        <w:keepLines/>
        <w:spacing w:after="0" w:line="240" w:lineRule="auto"/>
        <w:jc w:val="both"/>
        <w:rPr>
          <w:rFonts w:ascii="Arial" w:hAnsi="Arial" w:cs="Arial"/>
          <w:color w:val="000000"/>
          <w:sz w:val="18"/>
          <w:szCs w:val="18"/>
        </w:rPr>
      </w:pPr>
    </w:p>
    <w:p w:rsidR="00074A12" w:rsidRDefault="00074A12" w:rsidP="00074A12">
      <w:pPr>
        <w:keepNext/>
        <w:keepLines/>
        <w:spacing w:after="0" w:line="240" w:lineRule="auto"/>
        <w:jc w:val="both"/>
      </w:pPr>
      <w:r>
        <w:rPr>
          <w:rFonts w:ascii="Arial" w:hAnsi="Arial" w:cs="Arial"/>
          <w:color w:val="000000"/>
          <w:sz w:val="18"/>
          <w:szCs w:val="18"/>
        </w:rPr>
        <w:t>Ponudnik k obrazcu 1 – Ponudba, priloži izpolnjen, natisnjen in podpisan predračun, ki ga je natisnil iz popisa v elektronski obliki. V primeru razlikovanja med tiskano in elektronsko obliko ponudbe, bo naročnik upošteval tiskano obliko.</w:t>
      </w:r>
    </w:p>
    <w:p w:rsidR="00503E5A" w:rsidRDefault="00503E5A" w:rsidP="005B7876">
      <w:pPr>
        <w:keepNext/>
        <w:keepLines/>
        <w:spacing w:before="225" w:after="0" w:line="240" w:lineRule="auto"/>
        <w:jc w:val="both"/>
      </w:pPr>
      <w:r>
        <w:rPr>
          <w:rFonts w:ascii="Arial" w:hAnsi="Arial" w:cs="Arial"/>
          <w:color w:val="000000"/>
          <w:sz w:val="18"/>
          <w:szCs w:val="18"/>
        </w:rPr>
        <w:t>Ponudniki morajo izjave predložiti brez dodatnih pogojev. Ponudba ne sme vsebovati nobenih sprememb in dodatkov, ki niso v skladu z razpisno dokumentacijo.</w:t>
      </w:r>
    </w:p>
    <w:p w:rsidR="00503E5A" w:rsidRDefault="00503E5A" w:rsidP="005B7876">
      <w:pPr>
        <w:keepNext/>
        <w:keepLines/>
        <w:spacing w:before="225" w:after="0" w:line="240" w:lineRule="auto"/>
        <w:jc w:val="both"/>
      </w:pPr>
      <w:r>
        <w:rPr>
          <w:rFonts w:ascii="Arial" w:hAnsi="Arial" w:cs="Arial"/>
          <w:color w:val="000000"/>
          <w:sz w:val="18"/>
          <w:szCs w:val="18"/>
        </w:rPr>
        <w:t>Vse zahtevane dokumente in obrazce mora podpisati zakoniti zastopnik gospodarskega subjekta (ponudnika, partnerja, podizvajalca). V primeru, da zakoniti zastopnik določi pooblaščenca, mora biti ponudbeni dokumentaciji priloženo tudi pooblastilo za podpisovanje dokumentacije.</w:t>
      </w:r>
    </w:p>
    <w:p w:rsidR="00503E5A" w:rsidRDefault="00503E5A" w:rsidP="005B7876">
      <w:pPr>
        <w:keepNext/>
        <w:keepLines/>
        <w:spacing w:before="225" w:after="0" w:line="240" w:lineRule="auto"/>
        <w:jc w:val="both"/>
        <w:rPr>
          <w:rFonts w:ascii="Arial" w:hAnsi="Arial" w:cs="Arial"/>
          <w:color w:val="000000"/>
          <w:sz w:val="18"/>
          <w:szCs w:val="18"/>
        </w:rPr>
      </w:pPr>
      <w:r>
        <w:rPr>
          <w:rFonts w:ascii="Arial" w:hAnsi="Arial" w:cs="Arial"/>
          <w:color w:val="000000"/>
          <w:sz w:val="18"/>
          <w:szCs w:val="18"/>
        </w:rPr>
        <w:t>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45395A" w:rsidRDefault="0045395A"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7C0EDD" w:rsidRDefault="007C0EDD" w:rsidP="005B7876">
      <w:pPr>
        <w:keepNext/>
        <w:keepLines/>
        <w:spacing w:after="0" w:line="240" w:lineRule="auto"/>
        <w:jc w:val="both"/>
        <w:rPr>
          <w:rFonts w:ascii="Arial" w:hAnsi="Arial" w:cs="Arial"/>
          <w:color w:val="000000"/>
          <w:sz w:val="18"/>
          <w:szCs w:val="18"/>
        </w:rPr>
      </w:pPr>
    </w:p>
    <w:p w:rsidR="007C0EDD" w:rsidRDefault="007C0EDD" w:rsidP="005B7876">
      <w:pPr>
        <w:keepNext/>
        <w:keepLines/>
        <w:spacing w:after="0" w:line="240" w:lineRule="auto"/>
        <w:jc w:val="both"/>
        <w:rPr>
          <w:rFonts w:ascii="Tahoma" w:eastAsia="Times New Roman" w:hAnsi="Tahoma" w:cs="Tahoma"/>
          <w:sz w:val="18"/>
          <w:szCs w:val="18"/>
          <w:lang w:eastAsia="sl-SI"/>
        </w:rPr>
      </w:pPr>
      <w:r w:rsidRPr="007C0EDD">
        <w:rPr>
          <w:rFonts w:ascii="Tahoma" w:eastAsia="Times New Roman" w:hAnsi="Tahoma" w:cs="Tahoma"/>
          <w:sz w:val="18"/>
          <w:szCs w:val="18"/>
          <w:lang w:eastAsia="sl-SI"/>
        </w:rPr>
        <w:t xml:space="preserve">Ponudnik mora ponudbi priložiti tudi zgoščenko (CD, DVD) ali USB medij </w:t>
      </w:r>
      <w:r w:rsidRPr="007C0EDD">
        <w:rPr>
          <w:rFonts w:ascii="Tahoma" w:eastAsia="Times New Roman" w:hAnsi="Tahoma" w:cs="Tahoma"/>
          <w:b/>
          <w:bCs/>
          <w:sz w:val="18"/>
          <w:szCs w:val="18"/>
          <w:lang w:eastAsia="sl-SI"/>
        </w:rPr>
        <w:t>z elektronsko kopijo vseh ponudbenih listin v »</w:t>
      </w:r>
      <w:proofErr w:type="spellStart"/>
      <w:r w:rsidRPr="007C0EDD">
        <w:rPr>
          <w:rFonts w:ascii="Tahoma" w:eastAsia="Times New Roman" w:hAnsi="Tahoma" w:cs="Tahoma"/>
          <w:b/>
          <w:bCs/>
          <w:sz w:val="18"/>
          <w:szCs w:val="18"/>
          <w:lang w:eastAsia="sl-SI"/>
        </w:rPr>
        <w:t>pdf</w:t>
      </w:r>
      <w:proofErr w:type="spellEnd"/>
      <w:r w:rsidRPr="007C0EDD">
        <w:rPr>
          <w:rFonts w:ascii="Tahoma" w:eastAsia="Times New Roman" w:hAnsi="Tahoma" w:cs="Tahoma"/>
          <w:b/>
          <w:bCs/>
          <w:sz w:val="18"/>
          <w:szCs w:val="18"/>
          <w:lang w:eastAsia="sl-SI"/>
        </w:rPr>
        <w:t>«</w:t>
      </w:r>
      <w:r w:rsidRPr="007C0EDD">
        <w:rPr>
          <w:rFonts w:ascii="Tahoma" w:eastAsia="Times New Roman" w:hAnsi="Tahoma" w:cs="Tahoma"/>
          <w:b/>
          <w:bCs/>
          <w:i/>
          <w:iCs/>
          <w:sz w:val="18"/>
          <w:szCs w:val="18"/>
          <w:lang w:eastAsia="sl-SI"/>
        </w:rPr>
        <w:t xml:space="preserve"> </w:t>
      </w:r>
      <w:r w:rsidRPr="007C0EDD">
        <w:rPr>
          <w:rFonts w:ascii="Tahoma" w:eastAsia="Times New Roman" w:hAnsi="Tahoma" w:cs="Tahoma"/>
          <w:b/>
          <w:bCs/>
          <w:sz w:val="18"/>
          <w:szCs w:val="18"/>
          <w:lang w:eastAsia="sl-SI"/>
        </w:rPr>
        <w:t>zapisu</w:t>
      </w:r>
      <w:r w:rsidRPr="007C0EDD">
        <w:rPr>
          <w:rFonts w:ascii="Tahoma" w:eastAsia="Times New Roman" w:hAnsi="Tahoma" w:cs="Tahoma"/>
          <w:sz w:val="18"/>
          <w:szCs w:val="18"/>
          <w:lang w:eastAsia="sl-SI"/>
        </w:rPr>
        <w:t xml:space="preserve">, vključno s ponudbenim predračunom (SCAN celotne ponudbe z izpolnjenimi in podpisanimi ponudbenimi listinami). Ponudbeni predračun se priloži na zgoščenki/USB mediju tudi v </w:t>
      </w:r>
      <w:proofErr w:type="spellStart"/>
      <w:r w:rsidRPr="007C0EDD">
        <w:rPr>
          <w:rFonts w:ascii="Tahoma" w:eastAsia="Times New Roman" w:hAnsi="Tahoma" w:cs="Tahoma"/>
          <w:sz w:val="18"/>
          <w:szCs w:val="18"/>
          <w:lang w:eastAsia="sl-SI"/>
        </w:rPr>
        <w:t>excelovi</w:t>
      </w:r>
      <w:proofErr w:type="spellEnd"/>
      <w:r w:rsidRPr="007C0EDD">
        <w:rPr>
          <w:rFonts w:ascii="Tahoma" w:eastAsia="Times New Roman" w:hAnsi="Tahoma" w:cs="Tahoma"/>
          <w:sz w:val="18"/>
          <w:szCs w:val="18"/>
          <w:lang w:eastAsia="sl-SI"/>
        </w:rPr>
        <w:t xml:space="preserve"> tabeli. V primeru razlikovanja med tiskano in elektronsko obliko ponudbe, bo naročnik upošteval tiskano obliko.</w:t>
      </w:r>
    </w:p>
    <w:p w:rsidR="007C0EDD" w:rsidRDefault="007C0EDD" w:rsidP="005B7876">
      <w:pPr>
        <w:keepNext/>
        <w:keepLines/>
        <w:spacing w:after="0" w:line="240" w:lineRule="auto"/>
        <w:jc w:val="both"/>
        <w:rPr>
          <w:rFonts w:ascii="Tahoma" w:eastAsia="Times New Roman" w:hAnsi="Tahoma" w:cs="Tahoma"/>
          <w:sz w:val="18"/>
          <w:szCs w:val="18"/>
          <w:lang w:eastAsia="sl-SI"/>
        </w:rPr>
      </w:pPr>
    </w:p>
    <w:p w:rsidR="00AD669B" w:rsidRPr="007C0EDD" w:rsidRDefault="00AD669B" w:rsidP="005B7876">
      <w:pPr>
        <w:keepNext/>
        <w:keepLines/>
        <w:spacing w:after="0" w:line="240" w:lineRule="auto"/>
        <w:jc w:val="both"/>
        <w:rPr>
          <w:rFonts w:ascii="Tahoma" w:eastAsia="Times New Roman" w:hAnsi="Tahoma" w:cs="Tahoma"/>
          <w:sz w:val="18"/>
          <w:szCs w:val="18"/>
          <w:lang w:eastAsia="sl-SI"/>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407"/>
        <w:gridCol w:w="3639"/>
      </w:tblGrid>
      <w:tr w:rsidR="00B831D8" w:rsidTr="002C3675">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831D8" w:rsidRDefault="004E488F" w:rsidP="005B7876">
            <w:pPr>
              <w:keepNext/>
              <w:keepLines/>
              <w:jc w:val="center"/>
            </w:pPr>
            <w:r>
              <w:rPr>
                <w:rFonts w:ascii="Arial" w:hAnsi="Arial" w:cs="Arial"/>
                <w:b/>
                <w:bCs/>
                <w:color w:val="000000"/>
                <w:position w:val="-3"/>
                <w:sz w:val="20"/>
                <w:szCs w:val="20"/>
                <w:shd w:val="clear" w:color="auto" w:fill="AAAAAA"/>
              </w:rPr>
              <w:lastRenderedPageBreak/>
              <w:t>Obrazec</w:t>
            </w:r>
          </w:p>
        </w:tc>
        <w:tc>
          <w:tcPr>
            <w:tcW w:w="243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831D8" w:rsidRDefault="004E488F" w:rsidP="005B7876">
            <w:pPr>
              <w:keepNext/>
              <w:keepLines/>
              <w:jc w:val="center"/>
            </w:pPr>
            <w:r>
              <w:rPr>
                <w:rFonts w:ascii="Arial" w:hAnsi="Arial" w:cs="Arial"/>
                <w:b/>
                <w:bCs/>
                <w:color w:val="000000"/>
                <w:position w:val="-3"/>
                <w:sz w:val="20"/>
                <w:szCs w:val="20"/>
                <w:shd w:val="clear" w:color="auto" w:fill="AAAAAA"/>
              </w:rPr>
              <w:t>Naziv</w:t>
            </w:r>
          </w:p>
        </w:tc>
        <w:tc>
          <w:tcPr>
            <w:tcW w:w="201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831D8" w:rsidRDefault="004E488F" w:rsidP="005B7876">
            <w:pPr>
              <w:keepNext/>
              <w:keepLines/>
              <w:jc w:val="center"/>
            </w:pPr>
            <w:r>
              <w:rPr>
                <w:rFonts w:ascii="Arial" w:hAnsi="Arial" w:cs="Arial"/>
                <w:b/>
                <w:bCs/>
                <w:color w:val="000000"/>
                <w:position w:val="-3"/>
                <w:sz w:val="20"/>
                <w:szCs w:val="20"/>
                <w:shd w:val="clear" w:color="auto" w:fill="AAAAAA"/>
              </w:rPr>
              <w:t>Opombe</w:t>
            </w:r>
          </w:p>
        </w:tc>
      </w:tr>
      <w:tr w:rsidR="00B831D8"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1</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07292" w:rsidRDefault="004E488F" w:rsidP="005B7876">
            <w:pPr>
              <w:keepNext/>
              <w:keepLines/>
              <w:rPr>
                <w:rFonts w:ascii="Arial" w:hAnsi="Arial" w:cs="Arial"/>
                <w:color w:val="000000"/>
                <w:position w:val="-2"/>
                <w:sz w:val="18"/>
                <w:szCs w:val="18"/>
              </w:rPr>
            </w:pPr>
            <w:r>
              <w:rPr>
                <w:rFonts w:ascii="Arial" w:hAnsi="Arial" w:cs="Arial"/>
                <w:color w:val="000000"/>
                <w:position w:val="-2"/>
                <w:sz w:val="18"/>
                <w:szCs w:val="18"/>
              </w:rPr>
              <w:t>Ponudba</w:t>
            </w:r>
            <w:r w:rsidR="00486CD5">
              <w:rPr>
                <w:rFonts w:ascii="Arial" w:hAnsi="Arial" w:cs="Arial"/>
                <w:color w:val="000000"/>
                <w:position w:val="-2"/>
                <w:sz w:val="18"/>
                <w:szCs w:val="18"/>
              </w:rPr>
              <w:t xml:space="preserve"> s ponudbenim predračunom</w:t>
            </w:r>
          </w:p>
          <w:p w:rsidR="0058331F" w:rsidRDefault="0058331F" w:rsidP="005B7876">
            <w:pPr>
              <w:keepNext/>
              <w:keepLines/>
              <w:rPr>
                <w:rFonts w:ascii="Arial" w:hAnsi="Arial" w:cs="Arial"/>
                <w:color w:val="000000"/>
                <w:position w:val="-2"/>
                <w:sz w:val="18"/>
                <w:szCs w:val="18"/>
              </w:rPr>
            </w:pPr>
            <w:r>
              <w:rPr>
                <w:rFonts w:ascii="Arial" w:hAnsi="Arial" w:cs="Arial"/>
                <w:color w:val="000000"/>
                <w:position w:val="-2"/>
                <w:sz w:val="18"/>
                <w:szCs w:val="18"/>
              </w:rPr>
              <w:t>BON obrazec</w:t>
            </w:r>
          </w:p>
          <w:p w:rsidR="009150AD" w:rsidRDefault="009150AD" w:rsidP="005B7876">
            <w:pPr>
              <w:keepNext/>
              <w:keepLines/>
              <w:rPr>
                <w:rFonts w:ascii="Arial" w:hAnsi="Arial" w:cs="Arial"/>
                <w:color w:val="000000"/>
                <w:position w:val="-2"/>
                <w:sz w:val="18"/>
                <w:szCs w:val="18"/>
              </w:rPr>
            </w:pPr>
            <w:r>
              <w:rPr>
                <w:rFonts w:ascii="Arial" w:hAnsi="Arial" w:cs="Arial"/>
                <w:color w:val="000000"/>
                <w:position w:val="-2"/>
                <w:sz w:val="18"/>
                <w:szCs w:val="18"/>
              </w:rPr>
              <w:t>Akt o skupnem nastopu (če ponudnik nastopa s partnerjem)</w:t>
            </w:r>
          </w:p>
          <w:p w:rsidR="00107292" w:rsidRDefault="004E488F" w:rsidP="005B7876">
            <w:pPr>
              <w:keepNext/>
              <w:keepLines/>
            </w:pPr>
            <w:r>
              <w:rPr>
                <w:rFonts w:ascii="Arial" w:hAnsi="Arial" w:cs="Arial"/>
                <w:color w:val="000000"/>
                <w:position w:val="-2"/>
                <w:sz w:val="18"/>
                <w:szCs w:val="18"/>
              </w:rPr>
              <w:br/>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5B7876">
            <w:pPr>
              <w:keepNext/>
              <w:keepLines/>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AD728B" w:rsidRPr="00AD728B" w:rsidRDefault="00AD728B" w:rsidP="005B7876">
            <w:pPr>
              <w:keepNext/>
              <w:keepLines/>
              <w:numPr>
                <w:ilvl w:val="0"/>
                <w:numId w:val="16"/>
              </w:numPr>
              <w:ind w:left="168" w:hanging="142"/>
              <w:jc w:val="both"/>
              <w:textAlignment w:val="center"/>
              <w:rPr>
                <w:rFonts w:ascii="Arial" w:hAnsi="Arial" w:cs="Arial"/>
                <w:color w:val="000000"/>
                <w:position w:val="-2"/>
                <w:sz w:val="18"/>
                <w:szCs w:val="18"/>
              </w:rPr>
            </w:pPr>
            <w:r w:rsidRPr="00AD728B">
              <w:rPr>
                <w:rFonts w:ascii="Arial" w:hAnsi="Arial" w:cs="Arial"/>
                <w:color w:val="000000"/>
                <w:position w:val="-2"/>
                <w:sz w:val="18"/>
                <w:szCs w:val="18"/>
              </w:rPr>
              <w:t>elektronsko kopijo vseh ponudbenih listin v »</w:t>
            </w:r>
            <w:proofErr w:type="spellStart"/>
            <w:r w:rsidRPr="00AD728B">
              <w:rPr>
                <w:rFonts w:ascii="Arial" w:hAnsi="Arial" w:cs="Arial"/>
                <w:color w:val="000000"/>
                <w:position w:val="-2"/>
                <w:sz w:val="18"/>
                <w:szCs w:val="18"/>
              </w:rPr>
              <w:t>pdf</w:t>
            </w:r>
            <w:proofErr w:type="spellEnd"/>
            <w:r w:rsidRPr="00AD728B">
              <w:rPr>
                <w:rFonts w:ascii="Arial" w:hAnsi="Arial" w:cs="Arial"/>
                <w:color w:val="000000"/>
                <w:position w:val="-2"/>
                <w:sz w:val="18"/>
                <w:szCs w:val="18"/>
              </w:rPr>
              <w:t>« zapisu, vključno s ponudbenim predračunom (SCAN celotne ponudbe z izpolnjenimi in podpisanimi ponudbenimi listinami),</w:t>
            </w:r>
          </w:p>
          <w:p w:rsidR="00AD728B" w:rsidRDefault="00AD728B" w:rsidP="005B7876">
            <w:pPr>
              <w:keepNext/>
              <w:keepLines/>
              <w:numPr>
                <w:ilvl w:val="0"/>
                <w:numId w:val="16"/>
              </w:numPr>
              <w:ind w:left="168" w:hanging="142"/>
              <w:jc w:val="both"/>
              <w:textAlignment w:val="center"/>
            </w:pPr>
            <w:r w:rsidRPr="00AD728B">
              <w:rPr>
                <w:rFonts w:ascii="Arial" w:hAnsi="Arial" w:cs="Arial"/>
                <w:color w:val="000000"/>
                <w:position w:val="-2"/>
                <w:sz w:val="18"/>
                <w:szCs w:val="18"/>
              </w:rPr>
              <w:t xml:space="preserve">ponudbeni predračun v </w:t>
            </w:r>
            <w:proofErr w:type="spellStart"/>
            <w:r w:rsidR="002C3675">
              <w:rPr>
                <w:rFonts w:ascii="Arial" w:hAnsi="Arial" w:cs="Arial"/>
                <w:color w:val="000000"/>
                <w:position w:val="-2"/>
                <w:sz w:val="18"/>
                <w:szCs w:val="18"/>
              </w:rPr>
              <w:t>excel</w:t>
            </w:r>
            <w:proofErr w:type="spellEnd"/>
            <w:r w:rsidR="006F72F0">
              <w:rPr>
                <w:rFonts w:ascii="Arial" w:hAnsi="Arial" w:cs="Arial"/>
                <w:color w:val="000000"/>
                <w:position w:val="-2"/>
                <w:sz w:val="18"/>
                <w:szCs w:val="18"/>
              </w:rPr>
              <w:t xml:space="preserve"> formatu</w:t>
            </w:r>
          </w:p>
        </w:tc>
      </w:tr>
      <w:tr w:rsidR="00B831D8"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EB7792" w:rsidP="005B7876">
            <w:pPr>
              <w:keepNext/>
              <w:keepLines/>
            </w:pPr>
            <w:r>
              <w:rPr>
                <w:rFonts w:ascii="Arial" w:hAnsi="Arial" w:cs="Arial"/>
                <w:color w:val="000000"/>
                <w:position w:val="-2"/>
                <w:sz w:val="18"/>
                <w:szCs w:val="18"/>
              </w:rPr>
              <w:t>2</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C3675" w:rsidRDefault="00062D0A" w:rsidP="005B7876">
            <w:pPr>
              <w:keepNext/>
              <w:keepLines/>
              <w:rPr>
                <w:rFonts w:ascii="Arial" w:hAnsi="Arial" w:cs="Arial"/>
                <w:color w:val="000000"/>
                <w:position w:val="-2"/>
                <w:sz w:val="18"/>
                <w:szCs w:val="18"/>
              </w:rPr>
            </w:pPr>
            <w:r>
              <w:rPr>
                <w:rFonts w:ascii="Arial" w:hAnsi="Arial" w:cs="Arial"/>
                <w:color w:val="000000"/>
                <w:position w:val="-2"/>
                <w:sz w:val="18"/>
                <w:szCs w:val="18"/>
              </w:rPr>
              <w:t>ESPD za vse gospodarske subjekte, ki sodelujejo v ponudbi.</w:t>
            </w:r>
          </w:p>
          <w:p w:rsidR="00062D0A" w:rsidRDefault="00062D0A" w:rsidP="005B7876">
            <w:pPr>
              <w:keepNext/>
              <w:keepLines/>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5B7876">
            <w:pPr>
              <w:keepNext/>
              <w:keepLines/>
              <w:jc w:val="both"/>
              <w:textAlignment w:val="center"/>
            </w:pPr>
            <w:r>
              <w:rPr>
                <w:rFonts w:ascii="Arial" w:hAnsi="Arial" w:cs="Arial"/>
                <w:color w:val="000000"/>
                <w:position w:val="-2"/>
                <w:sz w:val="18"/>
                <w:szCs w:val="18"/>
              </w:rPr>
              <w:t>Izpolnjen, podpisan in žigosan.</w:t>
            </w:r>
          </w:p>
        </w:tc>
      </w:tr>
      <w:tr w:rsidR="00B831D8"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EB7792" w:rsidP="005B7876">
            <w:pPr>
              <w:keepNext/>
              <w:keepLines/>
            </w:pPr>
            <w:r>
              <w:rPr>
                <w:rFonts w:ascii="Arial" w:hAnsi="Arial" w:cs="Arial"/>
                <w:color w:val="000000"/>
                <w:position w:val="-2"/>
                <w:sz w:val="18"/>
                <w:szCs w:val="18"/>
              </w:rPr>
              <w:t>3</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5B7876">
            <w:pPr>
              <w:keepNext/>
              <w:keepLines/>
              <w:jc w:val="both"/>
              <w:textAlignment w:val="center"/>
            </w:pPr>
            <w:r>
              <w:rPr>
                <w:rFonts w:ascii="Arial" w:hAnsi="Arial" w:cs="Arial"/>
                <w:color w:val="000000"/>
                <w:position w:val="-2"/>
                <w:sz w:val="18"/>
                <w:szCs w:val="18"/>
              </w:rPr>
              <w:t>Izpolnjen, podpisan in žigosan.</w:t>
            </w:r>
          </w:p>
        </w:tc>
      </w:tr>
      <w:tr w:rsidR="00B831D8"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EB7792" w:rsidP="005B7876">
            <w:pPr>
              <w:keepNext/>
              <w:keepLines/>
            </w:pPr>
            <w:r>
              <w:rPr>
                <w:rFonts w:ascii="Arial" w:hAnsi="Arial" w:cs="Arial"/>
                <w:color w:val="000000"/>
                <w:position w:val="-2"/>
                <w:sz w:val="18"/>
                <w:szCs w:val="18"/>
              </w:rPr>
              <w:t>4</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Default="004E488F" w:rsidP="005B7876">
            <w:pPr>
              <w:keepNext/>
              <w:keepLines/>
              <w:jc w:val="both"/>
              <w:textAlignment w:val="center"/>
            </w:pPr>
            <w:r>
              <w:rPr>
                <w:rFonts w:ascii="Arial" w:hAnsi="Arial" w:cs="Arial"/>
                <w:color w:val="000000"/>
                <w:position w:val="-2"/>
                <w:sz w:val="18"/>
                <w:szCs w:val="18"/>
              </w:rPr>
              <w:t>Izpolnjen</w:t>
            </w:r>
            <w:r w:rsidR="0058331F">
              <w:rPr>
                <w:rFonts w:ascii="Arial" w:hAnsi="Arial" w:cs="Arial"/>
                <w:color w:val="000000"/>
                <w:position w:val="-2"/>
                <w:sz w:val="18"/>
                <w:szCs w:val="18"/>
              </w:rPr>
              <w:t xml:space="preserve"> in </w:t>
            </w:r>
            <w:r>
              <w:rPr>
                <w:rFonts w:ascii="Arial" w:hAnsi="Arial" w:cs="Arial"/>
                <w:color w:val="000000"/>
                <w:position w:val="-2"/>
                <w:sz w:val="18"/>
                <w:szCs w:val="18"/>
              </w:rPr>
              <w:t xml:space="preserve">podpisan </w:t>
            </w:r>
          </w:p>
        </w:tc>
      </w:tr>
      <w:tr w:rsidR="00163855"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Pr="00163855" w:rsidRDefault="00163855" w:rsidP="00163855">
            <w:pPr>
              <w:keepNext/>
              <w:keepLines/>
              <w:rPr>
                <w:strike/>
              </w:rPr>
            </w:pPr>
            <w:r w:rsidRPr="00163855">
              <w:rPr>
                <w:rFonts w:ascii="Arial" w:hAnsi="Arial" w:cs="Arial"/>
                <w:strike/>
                <w:color w:val="000000"/>
                <w:position w:val="-2"/>
                <w:sz w:val="18"/>
                <w:szCs w:val="18"/>
              </w:rPr>
              <w:t>5/1</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Pr="00163855" w:rsidRDefault="00163855" w:rsidP="00163855">
            <w:pPr>
              <w:keepNext/>
              <w:keepLines/>
              <w:rPr>
                <w:strike/>
              </w:rPr>
            </w:pPr>
            <w:r w:rsidRPr="00163855">
              <w:rPr>
                <w:rFonts w:ascii="Arial" w:hAnsi="Arial" w:cs="Arial"/>
                <w:strike/>
                <w:color w:val="000000"/>
                <w:position w:val="-2"/>
                <w:sz w:val="18"/>
                <w:szCs w:val="18"/>
              </w:rPr>
              <w:t>Referenčna lista gospodarskega subjekta</w:t>
            </w:r>
            <w:r w:rsidRPr="00163855">
              <w:rPr>
                <w:rFonts w:ascii="Arial" w:hAnsi="Arial" w:cs="Arial"/>
                <w:strike/>
                <w:color w:val="000000"/>
                <w:position w:val="-2"/>
                <w:sz w:val="18"/>
                <w:szCs w:val="18"/>
              </w:rPr>
              <w:br/>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Pr="00163855" w:rsidRDefault="00163855" w:rsidP="00163855">
            <w:pPr>
              <w:keepNext/>
              <w:keepLines/>
              <w:jc w:val="both"/>
              <w:textAlignment w:val="center"/>
              <w:rPr>
                <w:strike/>
              </w:rPr>
            </w:pPr>
            <w:r w:rsidRPr="00163855">
              <w:rPr>
                <w:rFonts w:ascii="Arial" w:hAnsi="Arial" w:cs="Arial"/>
                <w:strike/>
                <w:color w:val="000000"/>
                <w:position w:val="-2"/>
                <w:sz w:val="18"/>
                <w:szCs w:val="18"/>
              </w:rPr>
              <w:t>Izpolnjen, podpisan in žigosan.</w:t>
            </w:r>
          </w:p>
        </w:tc>
      </w:tr>
      <w:tr w:rsidR="00163855"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Pr="00163855" w:rsidRDefault="00163855" w:rsidP="00163855">
            <w:pPr>
              <w:keepNext/>
              <w:keepLines/>
              <w:rPr>
                <w:strike/>
              </w:rPr>
            </w:pPr>
            <w:r w:rsidRPr="00163855">
              <w:rPr>
                <w:rFonts w:ascii="Arial" w:hAnsi="Arial" w:cs="Arial"/>
                <w:strike/>
                <w:color w:val="000000"/>
                <w:position w:val="-2"/>
                <w:sz w:val="18"/>
                <w:szCs w:val="18"/>
              </w:rPr>
              <w:t>5/2</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Pr="00163855" w:rsidRDefault="00163855" w:rsidP="00163855">
            <w:pPr>
              <w:keepNext/>
              <w:keepLines/>
              <w:rPr>
                <w:strike/>
              </w:rPr>
            </w:pPr>
            <w:r w:rsidRPr="00163855">
              <w:rPr>
                <w:rFonts w:ascii="Arial" w:hAnsi="Arial" w:cs="Arial"/>
                <w:strike/>
                <w:color w:val="000000"/>
                <w:position w:val="-2"/>
                <w:sz w:val="18"/>
                <w:szCs w:val="18"/>
              </w:rPr>
              <w:t>Potrdilo o dobro opravljenem delu - referenca</w:t>
            </w:r>
            <w:r w:rsidRPr="00163855">
              <w:rPr>
                <w:rFonts w:ascii="Arial" w:hAnsi="Arial" w:cs="Arial"/>
                <w:strike/>
                <w:color w:val="000000"/>
                <w:position w:val="-2"/>
                <w:sz w:val="18"/>
                <w:szCs w:val="18"/>
              </w:rPr>
              <w:br/>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Pr="00163855" w:rsidRDefault="00163855" w:rsidP="00163855">
            <w:pPr>
              <w:keepNext/>
              <w:keepLines/>
              <w:jc w:val="both"/>
              <w:textAlignment w:val="center"/>
              <w:rPr>
                <w:strike/>
              </w:rPr>
            </w:pPr>
            <w:r w:rsidRPr="00163855">
              <w:rPr>
                <w:rFonts w:ascii="Arial" w:hAnsi="Arial" w:cs="Arial"/>
                <w:strike/>
                <w:color w:val="000000"/>
                <w:position w:val="-2"/>
                <w:sz w:val="18"/>
                <w:szCs w:val="18"/>
              </w:rPr>
              <w:t>Izpolnjen, podpisan in žigosan.</w:t>
            </w:r>
          </w:p>
        </w:tc>
      </w:tr>
      <w:tr w:rsidR="00163855"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rPr>
                <w:rFonts w:ascii="Arial" w:hAnsi="Arial" w:cs="Arial"/>
                <w:color w:val="000000"/>
                <w:position w:val="-2"/>
                <w:sz w:val="18"/>
                <w:szCs w:val="18"/>
              </w:rPr>
            </w:pPr>
            <w:r>
              <w:rPr>
                <w:rFonts w:ascii="Arial" w:hAnsi="Arial" w:cs="Arial"/>
                <w:color w:val="000000"/>
                <w:position w:val="-2"/>
                <w:sz w:val="18"/>
                <w:szCs w:val="18"/>
              </w:rPr>
              <w:t>6</w:t>
            </w:r>
          </w:p>
          <w:p w:rsidR="00163855" w:rsidRDefault="00163855" w:rsidP="00163855">
            <w:pPr>
              <w:keepNext/>
              <w:keepLines/>
              <w:rPr>
                <w:sz w:val="18"/>
                <w:szCs w:val="18"/>
              </w:rPr>
            </w:pP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rPr>
                <w:rFonts w:ascii="Arial" w:hAnsi="Arial" w:cs="Arial"/>
                <w:color w:val="000000"/>
                <w:position w:val="-2"/>
                <w:sz w:val="18"/>
                <w:szCs w:val="18"/>
              </w:rPr>
            </w:pPr>
            <w:r>
              <w:rPr>
                <w:rFonts w:ascii="Arial" w:hAnsi="Arial" w:cs="Arial"/>
                <w:color w:val="000000"/>
                <w:position w:val="-2"/>
                <w:sz w:val="18"/>
                <w:szCs w:val="18"/>
              </w:rPr>
              <w:t>Finančno zavarovanje za resnost ponudbe</w:t>
            </w:r>
            <w:r>
              <w:rPr>
                <w:rFonts w:ascii="Arial" w:hAnsi="Arial" w:cs="Arial"/>
                <w:color w:val="000000"/>
                <w:position w:val="-2"/>
                <w:sz w:val="18"/>
                <w:szCs w:val="18"/>
              </w:rPr>
              <w:br/>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Priložena bianco menica, podpisana in žigosana.</w:t>
            </w:r>
          </w:p>
        </w:tc>
      </w:tr>
      <w:tr w:rsidR="00163855"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Pr="00DC0B7D" w:rsidRDefault="00163855" w:rsidP="00163855">
            <w:pPr>
              <w:keepNext/>
              <w:keepLines/>
              <w:rPr>
                <w:sz w:val="18"/>
                <w:szCs w:val="18"/>
              </w:rPr>
            </w:pPr>
            <w:r>
              <w:rPr>
                <w:sz w:val="18"/>
                <w:szCs w:val="18"/>
              </w:rPr>
              <w:t>7</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pPr>
            <w:r>
              <w:rPr>
                <w:rFonts w:ascii="Arial" w:hAnsi="Arial" w:cs="Arial"/>
                <w:color w:val="000000"/>
                <w:position w:val="-2"/>
                <w:sz w:val="18"/>
                <w:szCs w:val="18"/>
              </w:rPr>
              <w:t>Vzorec finančnega zavarovanja dobro izvedbo obveznosti iz okvirnega sporazuma</w:t>
            </w:r>
            <w:r>
              <w:rPr>
                <w:rFonts w:ascii="Arial" w:hAnsi="Arial" w:cs="Arial"/>
                <w:color w:val="000000"/>
                <w:position w:val="-2"/>
                <w:sz w:val="18"/>
                <w:szCs w:val="18"/>
              </w:rPr>
              <w:br/>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jc w:val="both"/>
              <w:textAlignment w:val="center"/>
            </w:pPr>
            <w:r>
              <w:rPr>
                <w:rFonts w:ascii="Arial" w:hAnsi="Arial" w:cs="Arial"/>
                <w:color w:val="000000"/>
                <w:position w:val="-2"/>
                <w:sz w:val="18"/>
                <w:szCs w:val="18"/>
              </w:rPr>
              <w:t>Parafiran in žigosan</w:t>
            </w:r>
          </w:p>
        </w:tc>
      </w:tr>
      <w:tr w:rsidR="00163855"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rPr>
                <w:sz w:val="18"/>
                <w:szCs w:val="18"/>
              </w:rPr>
            </w:pPr>
            <w:r>
              <w:rPr>
                <w:sz w:val="18"/>
                <w:szCs w:val="18"/>
              </w:rPr>
              <w:t>8</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rPr>
                <w:rFonts w:ascii="Arial" w:hAnsi="Arial" w:cs="Arial"/>
                <w:color w:val="000000"/>
                <w:position w:val="-2"/>
                <w:sz w:val="18"/>
                <w:szCs w:val="18"/>
              </w:rPr>
            </w:pPr>
            <w:r>
              <w:rPr>
                <w:rFonts w:ascii="Arial" w:hAnsi="Arial" w:cs="Arial"/>
                <w:color w:val="000000"/>
                <w:position w:val="-2"/>
                <w:sz w:val="18"/>
                <w:szCs w:val="18"/>
              </w:rPr>
              <w:t>Vzorec finančnega zavarovanja za odpravo napak v garancijskem roku</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jc w:val="both"/>
              <w:textAlignment w:val="center"/>
              <w:rPr>
                <w:rFonts w:ascii="Arial" w:hAnsi="Arial" w:cs="Arial"/>
                <w:color w:val="000000"/>
                <w:position w:val="-2"/>
                <w:sz w:val="18"/>
                <w:szCs w:val="18"/>
              </w:rPr>
            </w:pPr>
            <w:r>
              <w:rPr>
                <w:rFonts w:ascii="Arial" w:hAnsi="Arial" w:cs="Arial"/>
                <w:color w:val="000000"/>
                <w:position w:val="-2"/>
                <w:sz w:val="18"/>
                <w:szCs w:val="18"/>
              </w:rPr>
              <w:t>Parafiran in žigosan</w:t>
            </w:r>
          </w:p>
        </w:tc>
      </w:tr>
      <w:tr w:rsidR="00163855"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pPr>
            <w:r>
              <w:rPr>
                <w:rFonts w:ascii="Arial" w:hAnsi="Arial" w:cs="Arial"/>
                <w:color w:val="000000"/>
                <w:position w:val="-2"/>
                <w:sz w:val="18"/>
                <w:szCs w:val="18"/>
              </w:rPr>
              <w:t>9</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pPr>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jc w:val="both"/>
              <w:textAlignment w:val="center"/>
            </w:pPr>
            <w:r>
              <w:rPr>
                <w:rFonts w:ascii="Arial" w:hAnsi="Arial" w:cs="Arial"/>
                <w:color w:val="000000"/>
                <w:position w:val="-2"/>
                <w:sz w:val="18"/>
                <w:szCs w:val="18"/>
              </w:rPr>
              <w:t>Izpolnjen, podpisan in žigosan</w:t>
            </w:r>
          </w:p>
        </w:tc>
      </w:tr>
      <w:tr w:rsidR="00163855"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pPr>
            <w:r>
              <w:rPr>
                <w:rFonts w:ascii="Arial" w:hAnsi="Arial" w:cs="Arial"/>
                <w:color w:val="000000"/>
                <w:position w:val="-2"/>
                <w:sz w:val="18"/>
                <w:szCs w:val="18"/>
              </w:rPr>
              <w:t>10</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rPr>
                <w:rFonts w:ascii="Arial" w:hAnsi="Arial" w:cs="Arial"/>
                <w:color w:val="000000"/>
                <w:position w:val="-2"/>
                <w:sz w:val="18"/>
                <w:szCs w:val="18"/>
              </w:rPr>
            </w:pPr>
            <w:r>
              <w:rPr>
                <w:rFonts w:ascii="Arial" w:hAnsi="Arial" w:cs="Arial"/>
                <w:color w:val="000000"/>
                <w:position w:val="-2"/>
                <w:sz w:val="18"/>
                <w:szCs w:val="18"/>
              </w:rPr>
              <w:t>Seznam: Izjava o lastnostih</w:t>
            </w:r>
          </w:p>
          <w:p w:rsidR="00163855" w:rsidRDefault="00163855" w:rsidP="00163855">
            <w:pPr>
              <w:keepNext/>
              <w:keepLines/>
            </w:pPr>
            <w:r>
              <w:rPr>
                <w:rFonts w:ascii="Arial" w:hAnsi="Arial" w:cs="Arial"/>
                <w:color w:val="000000"/>
                <w:position w:val="-2"/>
                <w:sz w:val="18"/>
                <w:szCs w:val="18"/>
              </w:rPr>
              <w:t>Priložene izjave</w:t>
            </w:r>
            <w:r>
              <w:rPr>
                <w:rFonts w:ascii="Arial" w:hAnsi="Arial" w:cs="Arial"/>
                <w:color w:val="000000"/>
                <w:position w:val="-2"/>
                <w:sz w:val="18"/>
                <w:szCs w:val="18"/>
              </w:rPr>
              <w:br/>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jc w:val="both"/>
              <w:textAlignment w:val="center"/>
            </w:pPr>
            <w:r>
              <w:rPr>
                <w:rFonts w:ascii="Arial" w:hAnsi="Arial" w:cs="Arial"/>
                <w:color w:val="000000"/>
                <w:position w:val="-2"/>
                <w:sz w:val="18"/>
                <w:szCs w:val="18"/>
              </w:rPr>
              <w:t xml:space="preserve">Dobavitelj proizvodov mora predložiti proizvajalčevo </w:t>
            </w:r>
            <w:r>
              <w:rPr>
                <w:rFonts w:ascii="Arial" w:hAnsi="Arial" w:cs="Arial"/>
                <w:color w:val="000000"/>
                <w:position w:val="-2"/>
                <w:sz w:val="18"/>
                <w:szCs w:val="18"/>
                <w:u w:val="single"/>
              </w:rPr>
              <w:t>izjavo o lastnostih za vsak gradbeni proizvod</w:t>
            </w:r>
            <w:r>
              <w:rPr>
                <w:rFonts w:ascii="Arial" w:hAnsi="Arial" w:cs="Arial"/>
                <w:color w:val="000000"/>
                <w:position w:val="-2"/>
                <w:sz w:val="18"/>
                <w:szCs w:val="18"/>
              </w:rPr>
              <w:t>, skladno z zahtevami 5., 6. in 7. člena Zakona o gradbenih proizvodih (ZGPro-1), Ur. l. RS 82/13.</w:t>
            </w:r>
          </w:p>
        </w:tc>
      </w:tr>
      <w:tr w:rsidR="00163855"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pPr>
            <w:r>
              <w:rPr>
                <w:rFonts w:ascii="Arial" w:hAnsi="Arial" w:cs="Arial"/>
                <w:color w:val="000000"/>
                <w:position w:val="-2"/>
                <w:sz w:val="18"/>
                <w:szCs w:val="18"/>
              </w:rPr>
              <w:t>11</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pPr>
            <w:r>
              <w:rPr>
                <w:rFonts w:ascii="Arial" w:hAnsi="Arial" w:cs="Arial"/>
                <w:color w:val="000000"/>
                <w:position w:val="-2"/>
                <w:sz w:val="18"/>
                <w:szCs w:val="18"/>
              </w:rPr>
              <w:t>Izjava proizvajalca</w:t>
            </w:r>
            <w:r>
              <w:rPr>
                <w:rFonts w:ascii="Arial" w:hAnsi="Arial" w:cs="Arial"/>
                <w:color w:val="000000"/>
                <w:position w:val="-2"/>
                <w:sz w:val="18"/>
                <w:szCs w:val="18"/>
              </w:rPr>
              <w:br/>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textAlignment w:val="center"/>
            </w:pPr>
            <w:r>
              <w:rPr>
                <w:rFonts w:ascii="Arial" w:hAnsi="Arial" w:cs="Arial"/>
                <w:color w:val="000000"/>
                <w:position w:val="-2"/>
                <w:sz w:val="18"/>
                <w:szCs w:val="18"/>
              </w:rPr>
              <w:t xml:space="preserve">Ponudnik priloži izjavo proizvajalca - za dobavo </w:t>
            </w:r>
            <w:proofErr w:type="spellStart"/>
            <w:r>
              <w:rPr>
                <w:rFonts w:ascii="Arial" w:hAnsi="Arial" w:cs="Arial"/>
                <w:color w:val="000000"/>
                <w:position w:val="-2"/>
                <w:sz w:val="18"/>
                <w:szCs w:val="18"/>
              </w:rPr>
              <w:t>duktilnih</w:t>
            </w:r>
            <w:proofErr w:type="spellEnd"/>
            <w:r>
              <w:rPr>
                <w:rFonts w:ascii="Arial" w:hAnsi="Arial" w:cs="Arial"/>
                <w:color w:val="000000"/>
                <w:position w:val="-2"/>
                <w:sz w:val="18"/>
                <w:szCs w:val="18"/>
              </w:rPr>
              <w:t xml:space="preserve"> cevi in pripadajoče </w:t>
            </w:r>
            <w:proofErr w:type="spellStart"/>
            <w:r>
              <w:rPr>
                <w:rFonts w:ascii="Arial" w:hAnsi="Arial" w:cs="Arial"/>
                <w:color w:val="000000"/>
                <w:position w:val="-2"/>
                <w:sz w:val="18"/>
                <w:szCs w:val="18"/>
              </w:rPr>
              <w:t>fazonske</w:t>
            </w:r>
            <w:proofErr w:type="spellEnd"/>
            <w:r>
              <w:rPr>
                <w:rFonts w:ascii="Arial" w:hAnsi="Arial" w:cs="Arial"/>
                <w:color w:val="000000"/>
                <w:position w:val="-2"/>
                <w:sz w:val="18"/>
                <w:szCs w:val="18"/>
              </w:rPr>
              <w:t xml:space="preserve"> kose </w:t>
            </w:r>
          </w:p>
        </w:tc>
      </w:tr>
      <w:tr w:rsidR="00163855"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pPr>
            <w:r>
              <w:rPr>
                <w:rFonts w:ascii="Arial" w:hAnsi="Arial" w:cs="Arial"/>
                <w:color w:val="000000"/>
                <w:position w:val="-2"/>
                <w:sz w:val="18"/>
                <w:szCs w:val="18"/>
              </w:rPr>
              <w:t>12</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rPr>
                <w:rFonts w:ascii="Arial" w:hAnsi="Arial" w:cs="Arial"/>
                <w:color w:val="000000"/>
                <w:position w:val="-2"/>
                <w:sz w:val="18"/>
                <w:szCs w:val="18"/>
              </w:rPr>
            </w:pPr>
            <w:r>
              <w:rPr>
                <w:rFonts w:ascii="Arial" w:hAnsi="Arial" w:cs="Arial"/>
                <w:color w:val="000000"/>
                <w:position w:val="-2"/>
                <w:sz w:val="18"/>
                <w:szCs w:val="18"/>
              </w:rPr>
              <w:t>Dokazilo o ustreznosti izdelkov in snovi, ki prihajajo v stik z živili</w:t>
            </w:r>
          </w:p>
          <w:p w:rsidR="00163855" w:rsidRDefault="00163855" w:rsidP="00163855">
            <w:pPr>
              <w:keepNext/>
              <w:keepLines/>
              <w:rPr>
                <w:rFonts w:ascii="Arial" w:hAnsi="Arial" w:cs="Arial"/>
                <w:color w:val="000000"/>
                <w:position w:val="-2"/>
                <w:sz w:val="18"/>
                <w:szCs w:val="18"/>
              </w:rPr>
            </w:pPr>
            <w:r>
              <w:rPr>
                <w:rFonts w:ascii="Arial" w:hAnsi="Arial" w:cs="Arial"/>
                <w:color w:val="000000"/>
                <w:position w:val="-2"/>
                <w:sz w:val="18"/>
                <w:szCs w:val="18"/>
              </w:rPr>
              <w:t>Seznam</w:t>
            </w:r>
          </w:p>
          <w:p w:rsidR="00163855" w:rsidRDefault="00163855" w:rsidP="00163855">
            <w:pPr>
              <w:keepNext/>
              <w:keepLines/>
            </w:pPr>
            <w:r>
              <w:rPr>
                <w:rFonts w:ascii="Arial" w:hAnsi="Arial" w:cs="Arial"/>
                <w:color w:val="000000"/>
                <w:position w:val="-2"/>
                <w:sz w:val="18"/>
                <w:szCs w:val="18"/>
              </w:rPr>
              <w:t>Dokazila</w:t>
            </w:r>
            <w:r>
              <w:rPr>
                <w:rFonts w:ascii="Arial" w:hAnsi="Arial" w:cs="Arial"/>
                <w:color w:val="000000"/>
                <w:position w:val="-2"/>
                <w:sz w:val="18"/>
                <w:szCs w:val="18"/>
              </w:rPr>
              <w:br/>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jc w:val="both"/>
              <w:textAlignment w:val="center"/>
            </w:pPr>
            <w:r>
              <w:rPr>
                <w:rFonts w:ascii="Arial" w:hAnsi="Arial" w:cs="Arial"/>
                <w:color w:val="000000"/>
                <w:position w:val="-2"/>
                <w:sz w:val="18"/>
                <w:szCs w:val="18"/>
              </w:rPr>
              <w:t>Ponudnik predloži dokazilo ustrezne usposobljene slovenske inštitucije o zdravstveni ustreznosti izdelkov in snovi, ki prihajajo v stik z živili za vse blago. </w:t>
            </w:r>
          </w:p>
        </w:tc>
      </w:tr>
      <w:tr w:rsidR="00163855"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rPr>
                <w:rFonts w:ascii="Arial" w:hAnsi="Arial" w:cs="Arial"/>
                <w:color w:val="000000"/>
                <w:position w:val="-2"/>
                <w:sz w:val="18"/>
                <w:szCs w:val="18"/>
              </w:rPr>
            </w:pPr>
            <w:r>
              <w:rPr>
                <w:rFonts w:ascii="Arial" w:hAnsi="Arial" w:cs="Arial"/>
                <w:color w:val="000000"/>
                <w:position w:val="-2"/>
                <w:sz w:val="18"/>
                <w:szCs w:val="18"/>
              </w:rPr>
              <w:lastRenderedPageBreak/>
              <w:t>13</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rPr>
                <w:rFonts w:ascii="Arial" w:hAnsi="Arial" w:cs="Arial"/>
                <w:color w:val="000000"/>
                <w:position w:val="-2"/>
                <w:sz w:val="18"/>
                <w:szCs w:val="18"/>
              </w:rPr>
            </w:pPr>
            <w:r>
              <w:rPr>
                <w:rFonts w:ascii="Arial" w:hAnsi="Arial" w:cs="Arial"/>
                <w:color w:val="000000"/>
                <w:position w:val="-2"/>
                <w:sz w:val="18"/>
                <w:szCs w:val="18"/>
              </w:rPr>
              <w:t>Dokazila – drugi zahtevani certifikati</w:t>
            </w:r>
          </w:p>
          <w:p w:rsidR="00163855" w:rsidRDefault="00163855" w:rsidP="00163855">
            <w:pPr>
              <w:keepNext/>
              <w:keepLines/>
              <w:rPr>
                <w:rFonts w:ascii="Arial" w:hAnsi="Arial" w:cs="Arial"/>
                <w:color w:val="000000"/>
                <w:position w:val="-2"/>
                <w:sz w:val="18"/>
                <w:szCs w:val="18"/>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jc w:val="both"/>
              <w:textAlignment w:val="center"/>
              <w:rPr>
                <w:rFonts w:ascii="Arial" w:hAnsi="Arial" w:cs="Arial"/>
                <w:color w:val="000000"/>
                <w:position w:val="-2"/>
                <w:sz w:val="18"/>
                <w:szCs w:val="18"/>
              </w:rPr>
            </w:pPr>
            <w:r>
              <w:rPr>
                <w:rFonts w:ascii="Arial" w:hAnsi="Arial" w:cs="Arial"/>
                <w:color w:val="000000"/>
                <w:position w:val="-2"/>
                <w:sz w:val="18"/>
                <w:szCs w:val="18"/>
              </w:rPr>
              <w:t>Ponudnik priloži dokazila in certifikate, ki jih naročnik zahteva v ponudbenih predračunih (ponudnik označi na kateri material se nanaša)</w:t>
            </w:r>
          </w:p>
        </w:tc>
      </w:tr>
      <w:tr w:rsidR="00163855"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rPr>
                <w:rFonts w:ascii="Arial" w:hAnsi="Arial" w:cs="Arial"/>
                <w:color w:val="000000"/>
                <w:position w:val="-2"/>
                <w:sz w:val="18"/>
                <w:szCs w:val="18"/>
              </w:rPr>
            </w:pPr>
            <w:r>
              <w:rPr>
                <w:rFonts w:ascii="Arial" w:hAnsi="Arial" w:cs="Arial"/>
                <w:color w:val="000000"/>
                <w:position w:val="-2"/>
                <w:sz w:val="18"/>
                <w:szCs w:val="18"/>
              </w:rPr>
              <w:t>14</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Pr="006D2E78" w:rsidRDefault="00163855" w:rsidP="00163855">
            <w:pPr>
              <w:keepNext/>
              <w:keepLines/>
              <w:rPr>
                <w:rFonts w:ascii="Arial" w:hAnsi="Arial" w:cs="Arial"/>
                <w:color w:val="000000"/>
                <w:position w:val="-2"/>
                <w:sz w:val="18"/>
                <w:szCs w:val="18"/>
              </w:rPr>
            </w:pPr>
            <w:r>
              <w:rPr>
                <w:rFonts w:ascii="Arial" w:hAnsi="Arial" w:cs="Arial"/>
                <w:color w:val="000000"/>
                <w:position w:val="-2"/>
                <w:sz w:val="18"/>
                <w:szCs w:val="18"/>
              </w:rPr>
              <w:t>Potrdilo naročnika o izvajanju dežurne službe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163855"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pPr>
            <w:r>
              <w:rPr>
                <w:rFonts w:ascii="Arial" w:hAnsi="Arial" w:cs="Arial"/>
                <w:color w:val="000000"/>
                <w:position w:val="-2"/>
                <w:sz w:val="18"/>
                <w:szCs w:val="18"/>
              </w:rPr>
              <w:t>15</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pPr>
            <w:r>
              <w:rPr>
                <w:rFonts w:ascii="Arial" w:hAnsi="Arial" w:cs="Arial"/>
                <w:color w:val="000000"/>
                <w:position w:val="-2"/>
                <w:sz w:val="18"/>
                <w:szCs w:val="18"/>
              </w:rPr>
              <w:t>Obrazec ovojnica</w:t>
            </w:r>
            <w:r>
              <w:rPr>
                <w:rFonts w:ascii="Arial" w:hAnsi="Arial" w:cs="Arial"/>
                <w:color w:val="000000"/>
                <w:position w:val="-2"/>
                <w:sz w:val="18"/>
                <w:szCs w:val="18"/>
              </w:rPr>
              <w:br/>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jc w:val="both"/>
              <w:textAlignment w:val="center"/>
            </w:pPr>
            <w:r>
              <w:rPr>
                <w:rFonts w:ascii="Arial" w:hAnsi="Arial" w:cs="Arial"/>
                <w:color w:val="000000"/>
                <w:position w:val="-2"/>
                <w:sz w:val="18"/>
                <w:szCs w:val="18"/>
              </w:rPr>
              <w:t>Izpolnjen, nalepljen na ovojnico</w:t>
            </w:r>
          </w:p>
        </w:tc>
      </w:tr>
      <w:tr w:rsidR="00163855"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pPr>
            <w:r>
              <w:rPr>
                <w:rFonts w:ascii="Arial" w:hAnsi="Arial" w:cs="Arial"/>
                <w:color w:val="000000"/>
                <w:position w:val="-2"/>
                <w:sz w:val="18"/>
                <w:szCs w:val="18"/>
              </w:rPr>
              <w:t>Priloga</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pPr>
            <w:r>
              <w:rPr>
                <w:rFonts w:ascii="Arial" w:hAnsi="Arial" w:cs="Arial"/>
                <w:color w:val="000000"/>
                <w:position w:val="-2"/>
                <w:sz w:val="18"/>
                <w:szCs w:val="18"/>
              </w:rPr>
              <w:t>Vzorec okvirnega sporazuma: DOBAVA VODOVODNEGA MATERIALA.</w:t>
            </w:r>
            <w:r>
              <w:rPr>
                <w:rFonts w:ascii="Arial" w:hAnsi="Arial" w:cs="Arial"/>
                <w:color w:val="000000"/>
                <w:position w:val="-2"/>
                <w:sz w:val="18"/>
                <w:szCs w:val="18"/>
              </w:rPr>
              <w:br/>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jc w:val="both"/>
              <w:textAlignment w:val="center"/>
            </w:pPr>
            <w:r>
              <w:rPr>
                <w:rFonts w:ascii="Arial" w:hAnsi="Arial" w:cs="Arial"/>
                <w:color w:val="000000"/>
                <w:position w:val="-2"/>
                <w:sz w:val="18"/>
                <w:szCs w:val="18"/>
              </w:rPr>
              <w:t>Parafiran</w:t>
            </w:r>
          </w:p>
        </w:tc>
      </w:tr>
      <w:tr w:rsidR="00163855" w:rsidTr="002C367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pPr>
            <w:r>
              <w:rPr>
                <w:rFonts w:ascii="Arial" w:hAnsi="Arial" w:cs="Arial"/>
                <w:color w:val="000000"/>
                <w:position w:val="-2"/>
                <w:sz w:val="18"/>
                <w:szCs w:val="18"/>
              </w:rPr>
              <w:t>Dokazila</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pPr>
            <w:r>
              <w:rPr>
                <w:rFonts w:ascii="Arial" w:hAnsi="Arial" w:cs="Arial"/>
                <w:color w:val="000000"/>
                <w:position w:val="-2"/>
                <w:sz w:val="18"/>
                <w:szCs w:val="18"/>
              </w:rPr>
              <w:t>Tehnična dokumentacija</w:t>
            </w:r>
            <w:r>
              <w:rPr>
                <w:rFonts w:ascii="Arial" w:hAnsi="Arial" w:cs="Arial"/>
                <w:color w:val="000000"/>
                <w:position w:val="-2"/>
                <w:sz w:val="18"/>
                <w:szCs w:val="18"/>
              </w:rPr>
              <w:br/>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63855" w:rsidRDefault="00163855" w:rsidP="00163855">
            <w:pPr>
              <w:keepNext/>
              <w:keepLines/>
              <w:textAlignment w:val="center"/>
            </w:pPr>
            <w:r>
              <w:rPr>
                <w:rFonts w:ascii="Arial" w:hAnsi="Arial" w:cs="Arial"/>
                <w:color w:val="000000"/>
                <w:position w:val="-2"/>
                <w:sz w:val="18"/>
                <w:szCs w:val="18"/>
              </w:rPr>
              <w:t>Ponudnik mora priložiti ustrezno tehnično dokumentacijo  iz katere je razvidno, da ponudba (proizvodi, ki so predmet javnega naročila in katere ponudnik ponuja v svoji ponudbi) izpolnjuje naročnikove tehnične zahteve in pogoje, navedene v razpisni dokumentaciji.</w:t>
            </w:r>
          </w:p>
        </w:tc>
      </w:tr>
    </w:tbl>
    <w:p w:rsidR="00B831D8" w:rsidRDefault="00B831D8" w:rsidP="005B7876">
      <w:pPr>
        <w:keepNext/>
        <w:keepLines/>
        <w:spacing w:after="0" w:line="240" w:lineRule="auto"/>
        <w:sectPr w:rsidR="00B831D8" w:rsidSect="00B2166D">
          <w:pgSz w:w="11906" w:h="16838"/>
          <w:pgMar w:top="851" w:right="1418" w:bottom="1418" w:left="1418" w:header="567" w:footer="680" w:gutter="0"/>
          <w:cols w:space="708"/>
          <w:docGrid w:linePitch="360"/>
        </w:sectPr>
      </w:pPr>
    </w:p>
    <w:p w:rsidR="004E488F" w:rsidRPr="00590863" w:rsidRDefault="004E488F" w:rsidP="005B7876">
      <w:pPr>
        <w:keepNext/>
        <w:keepLines/>
        <w:spacing w:after="0" w:line="240" w:lineRule="auto"/>
        <w:jc w:val="right"/>
        <w:rPr>
          <w:rFonts w:ascii="Arial" w:hAnsi="Arial" w:cs="Arial"/>
          <w:sz w:val="18"/>
          <w:szCs w:val="18"/>
        </w:rPr>
      </w:pPr>
      <w:r w:rsidRPr="00590863">
        <w:rPr>
          <w:rFonts w:ascii="Arial" w:hAnsi="Arial" w:cs="Arial"/>
          <w:sz w:val="18"/>
          <w:szCs w:val="18"/>
        </w:rPr>
        <w:lastRenderedPageBreak/>
        <w:t>Obrazec št: 1</w:t>
      </w:r>
    </w:p>
    <w:p w:rsidR="004E488F" w:rsidRPr="00252358" w:rsidRDefault="004E488F" w:rsidP="005B7876">
      <w:pPr>
        <w:keepNext/>
        <w:keepLines/>
        <w:spacing w:after="0" w:line="240" w:lineRule="auto"/>
      </w:pPr>
    </w:p>
    <w:p w:rsidR="004E488F" w:rsidRDefault="004E488F" w:rsidP="005B787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Ponudba</w:t>
      </w:r>
    </w:p>
    <w:p w:rsidR="004E488F" w:rsidRDefault="004E488F" w:rsidP="005B7876">
      <w:pPr>
        <w:keepNext/>
        <w:keepLines/>
        <w:spacing w:after="0" w:line="240" w:lineRule="auto"/>
        <w:rPr>
          <w:rFonts w:ascii="Arial" w:hAnsi="Arial" w:cs="Arial"/>
        </w:rPr>
      </w:pP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Na osnovi povabila za</w:t>
      </w:r>
      <w:r w:rsidR="007C46F8">
        <w:rPr>
          <w:rFonts w:ascii="Arial" w:hAnsi="Arial" w:cs="Arial"/>
          <w:color w:val="000000"/>
          <w:sz w:val="18"/>
          <w:szCs w:val="18"/>
        </w:rPr>
        <w:t xml:space="preserve"> javno</w:t>
      </w:r>
      <w:r>
        <w:rPr>
          <w:rFonts w:ascii="Arial" w:hAnsi="Arial" w:cs="Arial"/>
          <w:color w:val="000000"/>
          <w:sz w:val="18"/>
          <w:szCs w:val="18"/>
        </w:rPr>
        <w:t xml:space="preserve"> naročilo »</w:t>
      </w:r>
      <w:r>
        <w:rPr>
          <w:rFonts w:ascii="Arial" w:hAnsi="Arial" w:cs="Arial"/>
          <w:b/>
          <w:bCs/>
          <w:color w:val="000000"/>
          <w:sz w:val="18"/>
          <w:szCs w:val="18"/>
        </w:rPr>
        <w:t>Dobava vodovodnega materiala</w:t>
      </w:r>
      <w:r w:rsidR="007C46F8">
        <w:rPr>
          <w:rFonts w:ascii="Arial" w:hAnsi="Arial" w:cs="Arial"/>
          <w:b/>
          <w:bCs/>
          <w:color w:val="000000"/>
          <w:sz w:val="18"/>
          <w:szCs w:val="18"/>
        </w:rPr>
        <w:t>; 1/2017</w:t>
      </w:r>
      <w:r>
        <w:rPr>
          <w:rFonts w:ascii="Arial" w:hAnsi="Arial" w:cs="Arial"/>
          <w:color w:val="000000"/>
          <w:sz w:val="18"/>
          <w:szCs w:val="18"/>
        </w:rPr>
        <w:t>« dajemo ponudbo, kot sledi:</w:t>
      </w:r>
    </w:p>
    <w:p w:rsidR="00486CD5" w:rsidRDefault="00486CD5" w:rsidP="005B7876">
      <w:pPr>
        <w:keepNext/>
        <w:keepLines/>
        <w:spacing w:after="0" w:line="240" w:lineRule="auto"/>
        <w:jc w:val="both"/>
        <w:rPr>
          <w:rFonts w:ascii="Arial" w:hAnsi="Arial" w:cs="Arial"/>
          <w:color w:val="000000"/>
          <w:sz w:val="18"/>
          <w:szCs w:val="18"/>
        </w:rPr>
      </w:pPr>
    </w:p>
    <w:p w:rsidR="00486CD5" w:rsidRDefault="00486CD5" w:rsidP="005B7876">
      <w:pPr>
        <w:keepNext/>
        <w:keepLines/>
        <w:spacing w:after="0" w:line="240" w:lineRule="auto"/>
        <w:jc w:val="both"/>
      </w:pPr>
    </w:p>
    <w:p w:rsidR="00B831D8" w:rsidRPr="007C46F8" w:rsidRDefault="004E488F" w:rsidP="007C46F8">
      <w:pPr>
        <w:pStyle w:val="Odstavekseznama"/>
        <w:keepNext/>
        <w:keepLines/>
        <w:numPr>
          <w:ilvl w:val="0"/>
          <w:numId w:val="33"/>
        </w:numPr>
        <w:spacing w:after="0" w:line="240" w:lineRule="auto"/>
        <w:ind w:left="284" w:hanging="284"/>
        <w:jc w:val="both"/>
        <w:rPr>
          <w:rFonts w:ascii="Arial" w:hAnsi="Arial" w:cs="Arial"/>
          <w:color w:val="000000"/>
          <w:sz w:val="18"/>
          <w:szCs w:val="18"/>
          <w:u w:val="single"/>
        </w:rPr>
      </w:pPr>
      <w:r w:rsidRPr="007C46F8">
        <w:rPr>
          <w:rFonts w:ascii="Arial" w:hAnsi="Arial" w:cs="Arial"/>
          <w:b/>
          <w:bCs/>
          <w:color w:val="000000"/>
          <w:sz w:val="18"/>
          <w:szCs w:val="18"/>
        </w:rPr>
        <w:t>Ponudba številka:</w:t>
      </w:r>
      <w:r w:rsidRPr="007C46F8">
        <w:rPr>
          <w:rFonts w:ascii="Arial" w:hAnsi="Arial" w:cs="Arial"/>
          <w:color w:val="000000"/>
          <w:sz w:val="18"/>
          <w:szCs w:val="18"/>
        </w:rPr>
        <w:t> </w:t>
      </w:r>
      <w:r w:rsidRPr="007C46F8">
        <w:rPr>
          <w:rFonts w:ascii="Arial" w:hAnsi="Arial" w:cs="Arial"/>
          <w:color w:val="000000"/>
          <w:sz w:val="18"/>
          <w:szCs w:val="18"/>
          <w:u w:val="single"/>
        </w:rPr>
        <w:t>_______________</w:t>
      </w:r>
    </w:p>
    <w:p w:rsidR="007C46F8" w:rsidRDefault="007C46F8" w:rsidP="007C46F8">
      <w:pPr>
        <w:keepNext/>
        <w:keepLines/>
        <w:spacing w:after="0" w:line="240" w:lineRule="auto"/>
        <w:jc w:val="both"/>
      </w:pPr>
    </w:p>
    <w:tbl>
      <w:tblPr>
        <w:tblStyle w:val="NormalTablePHPDOCX"/>
        <w:tblW w:w="8670" w:type="dxa"/>
        <w:tblInd w:w="108" w:type="dxa"/>
        <w:tblLook w:val="04A0" w:firstRow="1" w:lastRow="0" w:firstColumn="1" w:lastColumn="0" w:noHBand="0" w:noVBand="1"/>
      </w:tblPr>
      <w:tblGrid>
        <w:gridCol w:w="2385"/>
        <w:gridCol w:w="6285"/>
      </w:tblGrid>
      <w:tr w:rsidR="00B831D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5B7876">
            <w:pPr>
              <w:keepNext/>
              <w:keepLines/>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 </w:t>
            </w:r>
          </w:p>
        </w:tc>
      </w:tr>
      <w:tr w:rsidR="00B831D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5B7876">
            <w:pPr>
              <w:keepNext/>
              <w:keepLines/>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 </w:t>
            </w:r>
          </w:p>
        </w:tc>
      </w:tr>
    </w:tbl>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rsidR="00503E5A" w:rsidRDefault="00503E5A" w:rsidP="005B7876">
      <w:pPr>
        <w:keepNext/>
        <w:keepLines/>
        <w:spacing w:after="0" w:line="240" w:lineRule="auto"/>
        <w:jc w:val="both"/>
      </w:pPr>
    </w:p>
    <w:p w:rsidR="00B831D8" w:rsidRDefault="004E488F" w:rsidP="005B7876">
      <w:pPr>
        <w:keepNext/>
        <w:keepLines/>
        <w:spacing w:after="0" w:line="240" w:lineRule="auto"/>
        <w:jc w:val="both"/>
      </w:pPr>
      <w:r>
        <w:fldChar w:fldCharType="begin">
          <w:ffData>
            <w:name w:val="cbox1582adf6b809ad"/>
            <w:enabled/>
            <w:calcOnExit w:val="0"/>
            <w:checkBox>
              <w:sizeAuto/>
              <w:default w:val="0"/>
            </w:checkBox>
          </w:ffData>
        </w:fldChar>
      </w:r>
      <w:bookmarkStart w:id="11" w:name="cbox1582adf6b809ad"/>
      <w:r>
        <w:instrText xml:space="preserve"> FORMCHECKBOX </w:instrText>
      </w:r>
      <w:r w:rsidR="00163855">
        <w:fldChar w:fldCharType="separate"/>
      </w:r>
      <w:r>
        <w:fldChar w:fldCharType="end"/>
      </w:r>
      <w:bookmarkEnd w:id="11"/>
      <w:r>
        <w:rPr>
          <w:rFonts w:ascii="Arial" w:hAnsi="Arial" w:cs="Arial"/>
          <w:color w:val="000000"/>
          <w:sz w:val="18"/>
          <w:szCs w:val="18"/>
        </w:rPr>
        <w:t> samostojno</w:t>
      </w:r>
    </w:p>
    <w:p w:rsidR="00B831D8" w:rsidRDefault="004E488F" w:rsidP="005B7876">
      <w:pPr>
        <w:keepNext/>
        <w:keepLines/>
        <w:spacing w:after="0" w:line="240" w:lineRule="auto"/>
        <w:jc w:val="both"/>
      </w:pPr>
      <w:r>
        <w:fldChar w:fldCharType="begin">
          <w:ffData>
            <w:name w:val="cbox1582adf6b80c1a"/>
            <w:enabled/>
            <w:calcOnExit w:val="0"/>
            <w:checkBox>
              <w:sizeAuto/>
              <w:default w:val="0"/>
            </w:checkBox>
          </w:ffData>
        </w:fldChar>
      </w:r>
      <w:bookmarkStart w:id="12" w:name="cbox1582adf6b80c1a"/>
      <w:r>
        <w:instrText xml:space="preserve"> FORMCHECKBOX </w:instrText>
      </w:r>
      <w:r w:rsidR="00163855">
        <w:fldChar w:fldCharType="separate"/>
      </w:r>
      <w:r>
        <w:fldChar w:fldCharType="end"/>
      </w:r>
      <w:bookmarkEnd w:id="12"/>
      <w:r>
        <w:rPr>
          <w:rFonts w:ascii="Arial" w:hAnsi="Arial" w:cs="Arial"/>
          <w:color w:val="000000"/>
          <w:sz w:val="18"/>
          <w:szCs w:val="18"/>
        </w:rPr>
        <w:t> z naslednjimi partnerji (navedite samo firme): ___________________________________</w:t>
      </w:r>
    </w:p>
    <w:p w:rsidR="00B831D8" w:rsidRDefault="004E488F" w:rsidP="005B7876">
      <w:pPr>
        <w:keepNext/>
        <w:keepLines/>
        <w:spacing w:after="0" w:line="240" w:lineRule="auto"/>
        <w:jc w:val="both"/>
      </w:pPr>
      <w:r>
        <w:fldChar w:fldCharType="begin">
          <w:ffData>
            <w:name w:val="cbox1582adf6b80e75"/>
            <w:enabled/>
            <w:calcOnExit w:val="0"/>
            <w:checkBox>
              <w:sizeAuto/>
              <w:default w:val="0"/>
            </w:checkBox>
          </w:ffData>
        </w:fldChar>
      </w:r>
      <w:bookmarkStart w:id="13" w:name="cbox1582adf6b80e75"/>
      <w:r>
        <w:instrText xml:space="preserve"> FORMCHECKBOX </w:instrText>
      </w:r>
      <w:r w:rsidR="00163855">
        <w:fldChar w:fldCharType="separate"/>
      </w:r>
      <w:r>
        <w:fldChar w:fldCharType="end"/>
      </w:r>
      <w:bookmarkEnd w:id="13"/>
      <w:r>
        <w:rPr>
          <w:rFonts w:ascii="Arial" w:hAnsi="Arial" w:cs="Arial"/>
          <w:color w:val="000000"/>
          <w:sz w:val="18"/>
          <w:szCs w:val="18"/>
        </w:rPr>
        <w:t> z naslednjimi podizvajalci (navedite samo firme): ________________________________</w:t>
      </w:r>
    </w:p>
    <w:p w:rsidR="00B831D8" w:rsidRDefault="004E488F" w:rsidP="005B7876">
      <w:pPr>
        <w:keepNext/>
        <w:keepLines/>
        <w:spacing w:after="0" w:line="240" w:lineRule="auto"/>
        <w:jc w:val="both"/>
        <w:rPr>
          <w:rFonts w:ascii="Arial" w:hAnsi="Arial" w:cs="Arial"/>
          <w:color w:val="000000"/>
          <w:sz w:val="18"/>
          <w:szCs w:val="18"/>
        </w:rPr>
      </w:pPr>
      <w:r>
        <w:fldChar w:fldCharType="begin">
          <w:ffData>
            <w:name w:val="cbox1582adf6b810d4"/>
            <w:enabled/>
            <w:calcOnExit w:val="0"/>
            <w:checkBox>
              <w:sizeAuto/>
              <w:default w:val="0"/>
            </w:checkBox>
          </w:ffData>
        </w:fldChar>
      </w:r>
      <w:bookmarkStart w:id="14" w:name="cbox1582adf6b810d4"/>
      <w:r>
        <w:instrText xml:space="preserve"> FORMCHECKBOX </w:instrText>
      </w:r>
      <w:r w:rsidR="00163855">
        <w:fldChar w:fldCharType="separate"/>
      </w:r>
      <w:r>
        <w:fldChar w:fldCharType="end"/>
      </w:r>
      <w:bookmarkEnd w:id="14"/>
      <w:r>
        <w:rPr>
          <w:rFonts w:ascii="Arial" w:hAnsi="Arial" w:cs="Arial"/>
          <w:color w:val="000000"/>
          <w:sz w:val="18"/>
          <w:szCs w:val="18"/>
        </w:rPr>
        <w:t> z uporabo zmogljivosti naslednjih subjektov (navedite samo firme): _____________________________</w:t>
      </w:r>
    </w:p>
    <w:p w:rsidR="00F63AF4" w:rsidRDefault="00F63AF4" w:rsidP="005B7876">
      <w:pPr>
        <w:keepNext/>
        <w:keepLines/>
        <w:spacing w:after="0" w:line="240" w:lineRule="auto"/>
        <w:jc w:val="both"/>
        <w:rPr>
          <w:rFonts w:ascii="Arial" w:hAnsi="Arial" w:cs="Arial"/>
          <w:color w:val="000000"/>
          <w:sz w:val="18"/>
          <w:szCs w:val="18"/>
        </w:rPr>
      </w:pPr>
    </w:p>
    <w:p w:rsidR="00B831D8" w:rsidRDefault="004E488F" w:rsidP="005B7876">
      <w:pPr>
        <w:keepNext/>
        <w:keepLines/>
        <w:spacing w:after="0" w:line="240" w:lineRule="auto"/>
        <w:jc w:val="both"/>
        <w:rPr>
          <w:rFonts w:ascii="Arial" w:hAnsi="Arial" w:cs="Arial"/>
          <w:b/>
          <w:bCs/>
          <w:color w:val="000000"/>
          <w:sz w:val="18"/>
          <w:szCs w:val="18"/>
        </w:rPr>
      </w:pPr>
      <w:r>
        <w:rPr>
          <w:rFonts w:ascii="Arial" w:hAnsi="Arial" w:cs="Arial"/>
          <w:color w:val="000000"/>
          <w:sz w:val="18"/>
          <w:szCs w:val="18"/>
        </w:rPr>
        <w:t> </w:t>
      </w:r>
      <w:r w:rsidR="00503E5A">
        <w:rPr>
          <w:rFonts w:ascii="Arial" w:hAnsi="Arial" w:cs="Arial"/>
          <w:b/>
          <w:bCs/>
          <w:color w:val="000000"/>
          <w:sz w:val="18"/>
          <w:szCs w:val="18"/>
        </w:rPr>
        <w:t>II. Ponudbena vrednost</w:t>
      </w:r>
    </w:p>
    <w:p w:rsidR="00503E5A" w:rsidRDefault="00503E5A" w:rsidP="005B7876">
      <w:pPr>
        <w:keepNext/>
        <w:keepLines/>
        <w:spacing w:after="0" w:line="240" w:lineRule="auto"/>
        <w:jc w:val="both"/>
      </w:pPr>
    </w:p>
    <w:tbl>
      <w:tblPr>
        <w:tblStyle w:val="NormalTablePHPDOCX"/>
        <w:tblW w:w="5000" w:type="pct"/>
        <w:tblInd w:w="108" w:type="dxa"/>
        <w:tblLook w:val="04A0" w:firstRow="1" w:lastRow="0" w:firstColumn="1" w:lastColumn="0" w:noHBand="0" w:noVBand="1"/>
      </w:tblPr>
      <w:tblGrid>
        <w:gridCol w:w="2865"/>
        <w:gridCol w:w="1622"/>
        <w:gridCol w:w="810"/>
        <w:gridCol w:w="1487"/>
        <w:gridCol w:w="1851"/>
      </w:tblGrid>
      <w:tr w:rsidR="00B831D8" w:rsidTr="00DC0B7D">
        <w:tc>
          <w:tcPr>
            <w:tcW w:w="165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831D8" w:rsidRDefault="00EB7792" w:rsidP="005B7876">
            <w:pPr>
              <w:keepNext/>
              <w:keepLines/>
              <w:jc w:val="center"/>
            </w:pPr>
            <w:r>
              <w:rPr>
                <w:rFonts w:ascii="Arial" w:hAnsi="Arial" w:cs="Arial"/>
                <w:b/>
                <w:bCs/>
                <w:color w:val="000000"/>
                <w:position w:val="-2"/>
                <w:sz w:val="18"/>
                <w:szCs w:val="18"/>
                <w:shd w:val="clear" w:color="auto" w:fill="D1D1D1"/>
              </w:rPr>
              <w:t>Naziv</w:t>
            </w:r>
          </w:p>
        </w:tc>
        <w:tc>
          <w:tcPr>
            <w:tcW w:w="93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831D8" w:rsidRDefault="00DC0B7D" w:rsidP="005B7876">
            <w:pPr>
              <w:keepNext/>
              <w:keepLines/>
              <w:jc w:val="center"/>
            </w:pPr>
            <w:r>
              <w:rPr>
                <w:rFonts w:ascii="Arial" w:hAnsi="Arial" w:cs="Arial"/>
                <w:b/>
                <w:bCs/>
                <w:color w:val="000000"/>
                <w:position w:val="-2"/>
                <w:sz w:val="18"/>
                <w:szCs w:val="18"/>
                <w:shd w:val="clear" w:color="auto" w:fill="D1D1D1"/>
              </w:rPr>
              <w:t>Skupna p</w:t>
            </w:r>
            <w:r w:rsidR="00486CD5">
              <w:rPr>
                <w:rFonts w:ascii="Arial" w:hAnsi="Arial" w:cs="Arial"/>
                <w:b/>
                <w:bCs/>
                <w:color w:val="000000"/>
                <w:position w:val="-2"/>
                <w:sz w:val="18"/>
                <w:szCs w:val="18"/>
                <w:shd w:val="clear" w:color="auto" w:fill="D1D1D1"/>
              </w:rPr>
              <w:t xml:space="preserve">onudbena vrednost brez DDV v EUR </w:t>
            </w:r>
          </w:p>
        </w:tc>
        <w:tc>
          <w:tcPr>
            <w:tcW w:w="4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831D8" w:rsidRDefault="00486CD5" w:rsidP="005B7876">
            <w:pPr>
              <w:keepNext/>
              <w:keepLines/>
              <w:jc w:val="center"/>
            </w:pPr>
            <w:r>
              <w:t>DDV</w:t>
            </w:r>
          </w:p>
        </w:tc>
        <w:tc>
          <w:tcPr>
            <w:tcW w:w="8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831D8" w:rsidRDefault="00DC0B7D" w:rsidP="005B7876">
            <w:pPr>
              <w:keepNext/>
              <w:keepLines/>
              <w:jc w:val="center"/>
            </w:pPr>
            <w:r>
              <w:rPr>
                <w:rFonts w:ascii="Arial" w:hAnsi="Arial" w:cs="Arial"/>
                <w:b/>
                <w:bCs/>
                <w:color w:val="000000"/>
                <w:position w:val="-2"/>
                <w:sz w:val="18"/>
                <w:szCs w:val="18"/>
                <w:shd w:val="clear" w:color="auto" w:fill="D1D1D1"/>
              </w:rPr>
              <w:t xml:space="preserve">Vrednost </w:t>
            </w:r>
            <w:r w:rsidR="004E488F">
              <w:rPr>
                <w:rFonts w:ascii="Arial" w:hAnsi="Arial" w:cs="Arial"/>
                <w:b/>
                <w:bCs/>
                <w:color w:val="000000"/>
                <w:position w:val="-2"/>
                <w:sz w:val="18"/>
                <w:szCs w:val="18"/>
                <w:shd w:val="clear" w:color="auto" w:fill="D1D1D1"/>
              </w:rPr>
              <w:t>DDV</w:t>
            </w:r>
            <w:r>
              <w:rPr>
                <w:rFonts w:ascii="Arial" w:hAnsi="Arial" w:cs="Arial"/>
                <w:b/>
                <w:bCs/>
                <w:color w:val="000000"/>
                <w:position w:val="-2"/>
                <w:sz w:val="18"/>
                <w:szCs w:val="18"/>
                <w:shd w:val="clear" w:color="auto" w:fill="D1D1D1"/>
              </w:rPr>
              <w:t xml:space="preserve"> v EUR brez DDV</w:t>
            </w:r>
          </w:p>
        </w:tc>
        <w:tc>
          <w:tcPr>
            <w:tcW w:w="107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831D8" w:rsidRDefault="00DC0B7D" w:rsidP="005B7876">
            <w:pPr>
              <w:keepNext/>
              <w:keepLines/>
              <w:jc w:val="center"/>
            </w:pPr>
            <w:r>
              <w:rPr>
                <w:rFonts w:ascii="Arial" w:hAnsi="Arial" w:cs="Arial"/>
                <w:b/>
                <w:bCs/>
                <w:color w:val="000000"/>
                <w:position w:val="-2"/>
                <w:sz w:val="18"/>
                <w:szCs w:val="18"/>
                <w:shd w:val="clear" w:color="auto" w:fill="D1D1D1"/>
              </w:rPr>
              <w:t>Skupna p</w:t>
            </w:r>
            <w:r w:rsidR="00486CD5">
              <w:rPr>
                <w:rFonts w:ascii="Arial" w:hAnsi="Arial" w:cs="Arial"/>
                <w:b/>
                <w:bCs/>
                <w:color w:val="000000"/>
                <w:position w:val="-2"/>
                <w:sz w:val="18"/>
                <w:szCs w:val="18"/>
                <w:shd w:val="clear" w:color="auto" w:fill="D1D1D1"/>
              </w:rPr>
              <w:t>onudbena v</w:t>
            </w:r>
            <w:r w:rsidR="004E488F">
              <w:rPr>
                <w:rFonts w:ascii="Arial" w:hAnsi="Arial" w:cs="Arial"/>
                <w:b/>
                <w:bCs/>
                <w:color w:val="000000"/>
                <w:position w:val="-2"/>
                <w:sz w:val="18"/>
                <w:szCs w:val="18"/>
                <w:shd w:val="clear" w:color="auto" w:fill="D1D1D1"/>
              </w:rPr>
              <w:t>rednost</w:t>
            </w:r>
            <w:r w:rsidR="00486CD5">
              <w:rPr>
                <w:rFonts w:ascii="Arial" w:hAnsi="Arial" w:cs="Arial"/>
                <w:b/>
                <w:bCs/>
                <w:color w:val="000000"/>
                <w:position w:val="-2"/>
                <w:sz w:val="18"/>
                <w:szCs w:val="18"/>
                <w:shd w:val="clear" w:color="auto" w:fill="D1D1D1"/>
              </w:rPr>
              <w:t xml:space="preserve"> v EUR</w:t>
            </w:r>
            <w:r w:rsidR="004E488F">
              <w:rPr>
                <w:rFonts w:ascii="Arial" w:hAnsi="Arial" w:cs="Arial"/>
                <w:b/>
                <w:bCs/>
                <w:color w:val="000000"/>
                <w:position w:val="-2"/>
                <w:sz w:val="18"/>
                <w:szCs w:val="18"/>
                <w:shd w:val="clear" w:color="auto" w:fill="D1D1D1"/>
              </w:rPr>
              <w:t xml:space="preserve"> z DDV</w:t>
            </w:r>
          </w:p>
        </w:tc>
      </w:tr>
      <w:tr w:rsidR="00B831D8" w:rsidTr="00DC0B7D">
        <w:tc>
          <w:tcPr>
            <w:tcW w:w="16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2A47DB" w:rsidRDefault="004E488F" w:rsidP="005B7876">
            <w:pPr>
              <w:keepNext/>
              <w:keepLines/>
              <w:jc w:val="right"/>
              <w:rPr>
                <w:sz w:val="18"/>
                <w:szCs w:val="18"/>
              </w:rPr>
            </w:pPr>
            <w:r w:rsidRPr="002A47DB">
              <w:rPr>
                <w:rFonts w:ascii="Arial" w:hAnsi="Arial" w:cs="Arial"/>
                <w:color w:val="000000"/>
                <w:position w:val="-2"/>
                <w:sz w:val="18"/>
                <w:szCs w:val="18"/>
              </w:rPr>
              <w:t xml:space="preserve">Cevi iz </w:t>
            </w:r>
            <w:proofErr w:type="spellStart"/>
            <w:r w:rsidRPr="002A47DB">
              <w:rPr>
                <w:rFonts w:ascii="Arial" w:hAnsi="Arial" w:cs="Arial"/>
                <w:color w:val="000000"/>
                <w:position w:val="-2"/>
                <w:sz w:val="18"/>
                <w:szCs w:val="18"/>
              </w:rPr>
              <w:t>duktilne</w:t>
            </w:r>
            <w:proofErr w:type="spellEnd"/>
            <w:r w:rsidRPr="002A47DB">
              <w:rPr>
                <w:rFonts w:ascii="Arial" w:hAnsi="Arial" w:cs="Arial"/>
                <w:color w:val="000000"/>
                <w:position w:val="-2"/>
                <w:sz w:val="18"/>
                <w:szCs w:val="18"/>
              </w:rPr>
              <w:t xml:space="preserve"> litine, </w:t>
            </w:r>
            <w:proofErr w:type="spellStart"/>
            <w:r w:rsidRPr="002A47DB">
              <w:rPr>
                <w:rFonts w:ascii="Arial" w:hAnsi="Arial" w:cs="Arial"/>
                <w:color w:val="000000"/>
                <w:position w:val="-2"/>
                <w:sz w:val="18"/>
                <w:szCs w:val="18"/>
              </w:rPr>
              <w:t>fazonski</w:t>
            </w:r>
            <w:proofErr w:type="spellEnd"/>
            <w:r w:rsidRPr="002A47DB">
              <w:rPr>
                <w:rFonts w:ascii="Arial" w:hAnsi="Arial" w:cs="Arial"/>
                <w:color w:val="000000"/>
                <w:position w:val="-2"/>
                <w:sz w:val="18"/>
                <w:szCs w:val="18"/>
              </w:rPr>
              <w:t xml:space="preserve"> kosi, hidranti, zasuni in tesnila;</w:t>
            </w:r>
          </w:p>
        </w:tc>
        <w:tc>
          <w:tcPr>
            <w:tcW w:w="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2A47DB" w:rsidRDefault="00B831D8" w:rsidP="005B7876">
            <w:pPr>
              <w:keepNext/>
              <w:keepLines/>
              <w:rPr>
                <w:sz w:val="18"/>
                <w:szCs w:val="18"/>
              </w:rPr>
            </w:pPr>
          </w:p>
        </w:tc>
        <w:tc>
          <w:tcPr>
            <w:tcW w:w="4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2A47DB" w:rsidRDefault="004E488F" w:rsidP="005B7876">
            <w:pPr>
              <w:keepNext/>
              <w:keepLines/>
              <w:rPr>
                <w:sz w:val="18"/>
                <w:szCs w:val="18"/>
              </w:rPr>
            </w:pPr>
            <w:r w:rsidRPr="002A47DB">
              <w:rPr>
                <w:rFonts w:ascii="Arial" w:hAnsi="Arial" w:cs="Arial"/>
                <w:color w:val="000000"/>
                <w:position w:val="-2"/>
                <w:sz w:val="18"/>
                <w:szCs w:val="18"/>
              </w:rPr>
              <w:t> </w:t>
            </w:r>
            <w:r w:rsidR="00486CD5" w:rsidRPr="002A47DB">
              <w:rPr>
                <w:rFonts w:ascii="Arial" w:hAnsi="Arial" w:cs="Arial"/>
                <w:color w:val="000000"/>
                <w:position w:val="-2"/>
                <w:sz w:val="18"/>
                <w:szCs w:val="18"/>
              </w:rPr>
              <w:t>22%</w:t>
            </w:r>
          </w:p>
        </w:tc>
        <w:tc>
          <w:tcPr>
            <w:tcW w:w="8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2A47DB" w:rsidRDefault="004E488F" w:rsidP="005B7876">
            <w:pPr>
              <w:keepNext/>
              <w:keepLines/>
              <w:rPr>
                <w:sz w:val="18"/>
                <w:szCs w:val="18"/>
              </w:rPr>
            </w:pPr>
            <w:r w:rsidRPr="002A47DB">
              <w:rPr>
                <w:rFonts w:ascii="Arial" w:hAnsi="Arial" w:cs="Arial"/>
                <w:color w:val="000000"/>
                <w:position w:val="-2"/>
                <w:sz w:val="18"/>
                <w:szCs w:val="18"/>
              </w:rPr>
              <w:t> </w:t>
            </w:r>
          </w:p>
        </w:tc>
        <w:tc>
          <w:tcPr>
            <w:tcW w:w="107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2A47DB" w:rsidRDefault="004E488F" w:rsidP="005B7876">
            <w:pPr>
              <w:keepNext/>
              <w:keepLines/>
              <w:rPr>
                <w:rFonts w:ascii="Arial" w:hAnsi="Arial" w:cs="Arial"/>
                <w:color w:val="000000"/>
                <w:position w:val="-2"/>
                <w:sz w:val="18"/>
                <w:szCs w:val="18"/>
              </w:rPr>
            </w:pPr>
            <w:r w:rsidRPr="002A47DB">
              <w:rPr>
                <w:rFonts w:ascii="Arial" w:hAnsi="Arial" w:cs="Arial"/>
                <w:color w:val="000000"/>
                <w:position w:val="-2"/>
                <w:sz w:val="18"/>
                <w:szCs w:val="18"/>
              </w:rPr>
              <w:t> </w:t>
            </w:r>
          </w:p>
          <w:p w:rsidR="00DC0B7D" w:rsidRPr="002A47DB" w:rsidRDefault="00DC0B7D" w:rsidP="005B7876">
            <w:pPr>
              <w:keepNext/>
              <w:keepLines/>
              <w:rPr>
                <w:rFonts w:ascii="Arial" w:hAnsi="Arial" w:cs="Arial"/>
                <w:color w:val="000000"/>
                <w:position w:val="-2"/>
                <w:sz w:val="18"/>
                <w:szCs w:val="18"/>
              </w:rPr>
            </w:pPr>
          </w:p>
          <w:p w:rsidR="00DC0B7D" w:rsidRPr="002A47DB" w:rsidRDefault="00DC0B7D" w:rsidP="005B7876">
            <w:pPr>
              <w:keepNext/>
              <w:keepLines/>
              <w:rPr>
                <w:sz w:val="18"/>
                <w:szCs w:val="18"/>
              </w:rPr>
            </w:pPr>
          </w:p>
        </w:tc>
      </w:tr>
      <w:tr w:rsidR="00B831D8" w:rsidTr="002A47DB">
        <w:trPr>
          <w:trHeight w:val="90"/>
        </w:trPr>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5B7876">
            <w:pPr>
              <w:keepNext/>
              <w:keepLines/>
              <w:jc w:val="right"/>
            </w:pPr>
            <w:r>
              <w:rPr>
                <w:rFonts w:ascii="Arial" w:hAnsi="Arial" w:cs="Arial"/>
                <w:b/>
                <w:bCs/>
                <w:color w:val="000000"/>
                <w:position w:val="-2"/>
                <w:sz w:val="18"/>
                <w:szCs w:val="18"/>
                <w:shd w:val="clear" w:color="auto" w:fill="CCCCCC"/>
              </w:rPr>
              <w:t>Skupaj</w:t>
            </w:r>
          </w:p>
        </w:tc>
        <w:tc>
          <w:tcPr>
            <w:tcW w:w="93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5B7876">
            <w:pPr>
              <w:keepNext/>
              <w:keepLines/>
            </w:pPr>
            <w:r>
              <w:rPr>
                <w:rFonts w:ascii="Arial" w:hAnsi="Arial" w:cs="Arial"/>
                <w:color w:val="000000"/>
                <w:position w:val="-2"/>
                <w:sz w:val="18"/>
                <w:szCs w:val="18"/>
                <w:shd w:val="clear" w:color="auto" w:fill="CCCCCC"/>
              </w:rPr>
              <w:t> </w:t>
            </w:r>
          </w:p>
        </w:tc>
        <w:tc>
          <w:tcPr>
            <w:tcW w:w="46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5B7876">
            <w:pPr>
              <w:keepNext/>
              <w:keepLines/>
            </w:pPr>
            <w:r>
              <w:rPr>
                <w:rFonts w:ascii="Arial" w:hAnsi="Arial" w:cs="Arial"/>
                <w:color w:val="000000"/>
                <w:position w:val="-2"/>
                <w:sz w:val="18"/>
                <w:szCs w:val="18"/>
                <w:shd w:val="clear" w:color="auto" w:fill="CCCCCC"/>
              </w:rPr>
              <w:t> </w:t>
            </w:r>
          </w:p>
        </w:tc>
        <w:tc>
          <w:tcPr>
            <w:tcW w:w="86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5B7876">
            <w:pPr>
              <w:keepNext/>
              <w:keepLines/>
            </w:pPr>
            <w:r>
              <w:rPr>
                <w:rFonts w:ascii="Arial" w:hAnsi="Arial" w:cs="Arial"/>
                <w:color w:val="000000"/>
                <w:position w:val="-2"/>
                <w:sz w:val="18"/>
                <w:szCs w:val="18"/>
                <w:shd w:val="clear" w:color="auto" w:fill="CCCCCC"/>
              </w:rPr>
              <w:t> </w:t>
            </w:r>
          </w:p>
        </w:tc>
        <w:tc>
          <w:tcPr>
            <w:tcW w:w="107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5B7876">
            <w:pPr>
              <w:keepNext/>
              <w:keepLines/>
            </w:pPr>
            <w:r>
              <w:rPr>
                <w:rFonts w:ascii="Arial" w:hAnsi="Arial" w:cs="Arial"/>
                <w:color w:val="000000"/>
                <w:position w:val="-2"/>
                <w:sz w:val="18"/>
                <w:szCs w:val="18"/>
                <w:shd w:val="clear" w:color="auto" w:fill="CCCCCC"/>
              </w:rPr>
              <w:t> </w:t>
            </w:r>
          </w:p>
        </w:tc>
      </w:tr>
    </w:tbl>
    <w:p w:rsidR="00B831D8" w:rsidRDefault="004E488F" w:rsidP="005B7876">
      <w:pPr>
        <w:keepNext/>
        <w:keepLines/>
        <w:spacing w:after="0" w:line="240" w:lineRule="auto"/>
      </w:pPr>
      <w:r>
        <w:rPr>
          <w:rFonts w:ascii="Arial" w:hAnsi="Arial" w:cs="Arial"/>
          <w:color w:val="000000"/>
          <w:sz w:val="18"/>
          <w:szCs w:val="18"/>
        </w:rPr>
        <w:t xml:space="preserve">   </w:t>
      </w:r>
    </w:p>
    <w:p w:rsidR="00C4261D" w:rsidRDefault="00C4261D" w:rsidP="005B7876">
      <w:pPr>
        <w:keepNext/>
        <w:keepLines/>
        <w:spacing w:after="0" w:line="240" w:lineRule="auto"/>
        <w:jc w:val="both"/>
        <w:rPr>
          <w:rFonts w:ascii="Arial" w:hAnsi="Arial" w:cs="Arial"/>
          <w:b/>
          <w:bCs/>
          <w:color w:val="000000"/>
          <w:sz w:val="18"/>
          <w:szCs w:val="18"/>
        </w:rPr>
      </w:pPr>
    </w:p>
    <w:p w:rsidR="00BD301A" w:rsidRDefault="00BD301A" w:rsidP="005B7876">
      <w:pPr>
        <w:keepNext/>
        <w:keepLines/>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III. </w:t>
      </w:r>
      <w:r w:rsidR="0037745A">
        <w:rPr>
          <w:rFonts w:ascii="Arial" w:hAnsi="Arial" w:cs="Arial"/>
          <w:b/>
          <w:bCs/>
          <w:color w:val="000000"/>
          <w:sz w:val="18"/>
          <w:szCs w:val="18"/>
        </w:rPr>
        <w:t>Zaloge na 31. 12 2016</w:t>
      </w:r>
      <w:r w:rsidR="007C46F8">
        <w:rPr>
          <w:rFonts w:ascii="Arial" w:hAnsi="Arial" w:cs="Arial"/>
          <w:b/>
          <w:bCs/>
          <w:color w:val="000000"/>
          <w:sz w:val="18"/>
          <w:szCs w:val="18"/>
        </w:rPr>
        <w:t xml:space="preserve"> po podatkih iz bilance stanja </w:t>
      </w:r>
    </w:p>
    <w:p w:rsidR="0037745A" w:rsidRDefault="0037745A" w:rsidP="005B7876">
      <w:pPr>
        <w:keepNext/>
        <w:keepLines/>
        <w:spacing w:after="0" w:line="240" w:lineRule="auto"/>
        <w:jc w:val="both"/>
        <w:rPr>
          <w:rFonts w:ascii="Arial" w:hAnsi="Arial" w:cs="Arial"/>
          <w:b/>
          <w:bCs/>
          <w:color w:val="000000"/>
          <w:sz w:val="18"/>
          <w:szCs w:val="18"/>
        </w:rPr>
      </w:pPr>
    </w:p>
    <w:p w:rsidR="0037745A" w:rsidRDefault="0037745A" w:rsidP="005B7876">
      <w:pPr>
        <w:keepNext/>
        <w:keepLines/>
        <w:spacing w:after="0" w:line="240" w:lineRule="auto"/>
        <w:jc w:val="both"/>
        <w:rPr>
          <w:rFonts w:ascii="Arial" w:hAnsi="Arial" w:cs="Arial"/>
          <w:bCs/>
          <w:color w:val="000000"/>
          <w:sz w:val="18"/>
          <w:szCs w:val="18"/>
        </w:rPr>
      </w:pPr>
      <w:r>
        <w:rPr>
          <w:rFonts w:ascii="Arial" w:hAnsi="Arial" w:cs="Arial"/>
          <w:bCs/>
          <w:color w:val="000000"/>
          <w:sz w:val="18"/>
          <w:szCs w:val="18"/>
        </w:rPr>
        <w:t>Na dan 31. 12. 2016 smo imeli stanje zalog po podatkih iz bilance stanja ___________ EUR.</w:t>
      </w:r>
    </w:p>
    <w:p w:rsidR="007C46F8" w:rsidRPr="0037745A" w:rsidRDefault="007C46F8" w:rsidP="005B7876">
      <w:pPr>
        <w:keepNext/>
        <w:keepLines/>
        <w:spacing w:after="0" w:line="240" w:lineRule="auto"/>
        <w:jc w:val="both"/>
        <w:rPr>
          <w:rFonts w:ascii="Arial" w:hAnsi="Arial" w:cs="Arial"/>
          <w:bCs/>
          <w:color w:val="000000"/>
          <w:sz w:val="18"/>
          <w:szCs w:val="18"/>
        </w:rPr>
      </w:pPr>
    </w:p>
    <w:p w:rsidR="00634A3A" w:rsidRDefault="00634A3A" w:rsidP="005B7876">
      <w:pPr>
        <w:keepNext/>
        <w:keepLines/>
        <w:spacing w:after="0" w:line="240" w:lineRule="auto"/>
        <w:jc w:val="both"/>
        <w:rPr>
          <w:rFonts w:ascii="Arial" w:hAnsi="Arial" w:cs="Arial"/>
          <w:b/>
          <w:bCs/>
          <w:color w:val="000000"/>
          <w:sz w:val="18"/>
          <w:szCs w:val="18"/>
        </w:rPr>
      </w:pPr>
    </w:p>
    <w:p w:rsidR="00B831D8" w:rsidRDefault="002A47DB" w:rsidP="005B7876">
      <w:pPr>
        <w:keepNext/>
        <w:keepLines/>
        <w:spacing w:after="0" w:line="240" w:lineRule="auto"/>
        <w:jc w:val="both"/>
        <w:rPr>
          <w:rFonts w:ascii="Arial" w:hAnsi="Arial" w:cs="Arial"/>
          <w:b/>
          <w:color w:val="000000"/>
          <w:sz w:val="18"/>
          <w:szCs w:val="18"/>
        </w:rPr>
      </w:pPr>
      <w:r>
        <w:rPr>
          <w:rFonts w:ascii="Arial" w:hAnsi="Arial" w:cs="Arial"/>
          <w:b/>
          <w:bCs/>
          <w:color w:val="000000"/>
          <w:sz w:val="18"/>
          <w:szCs w:val="18"/>
        </w:rPr>
        <w:t>IV</w:t>
      </w:r>
      <w:r w:rsidR="004E488F">
        <w:rPr>
          <w:rFonts w:ascii="Arial" w:hAnsi="Arial" w:cs="Arial"/>
          <w:b/>
          <w:bCs/>
          <w:color w:val="000000"/>
          <w:sz w:val="18"/>
          <w:szCs w:val="18"/>
        </w:rPr>
        <w:t>. Rok veljavnosti ponud</w:t>
      </w:r>
      <w:r w:rsidR="004E488F" w:rsidRPr="00634A3A">
        <w:rPr>
          <w:rFonts w:ascii="Arial" w:hAnsi="Arial" w:cs="Arial"/>
          <w:b/>
          <w:bCs/>
          <w:color w:val="000000"/>
          <w:sz w:val="18"/>
          <w:szCs w:val="18"/>
        </w:rPr>
        <w:t>b</w:t>
      </w:r>
      <w:r w:rsidR="004E488F" w:rsidRPr="00634A3A">
        <w:rPr>
          <w:rFonts w:ascii="Arial" w:hAnsi="Arial" w:cs="Arial"/>
          <w:b/>
          <w:color w:val="000000"/>
          <w:sz w:val="18"/>
          <w:szCs w:val="18"/>
        </w:rPr>
        <w:t>e</w:t>
      </w:r>
    </w:p>
    <w:p w:rsidR="00634A3A" w:rsidRPr="00634A3A" w:rsidRDefault="00634A3A" w:rsidP="005B7876">
      <w:pPr>
        <w:keepNext/>
        <w:keepLines/>
        <w:spacing w:after="0" w:line="240" w:lineRule="auto"/>
        <w:jc w:val="both"/>
        <w:rPr>
          <w:rFonts w:ascii="Tahoma" w:hAnsi="Tahoma" w:cs="Tahoma"/>
          <w:sz w:val="18"/>
          <w:szCs w:val="18"/>
        </w:rPr>
      </w:pPr>
      <w:r w:rsidRPr="00634A3A">
        <w:rPr>
          <w:rFonts w:ascii="Tahoma" w:hAnsi="Tahoma" w:cs="Tahoma"/>
          <w:sz w:val="18"/>
          <w:szCs w:val="18"/>
        </w:rPr>
        <w:t>Veljavnost ponudbe je _________ koledarskih dni (minimalno 120 koledarskih dni), šteto od dneva, ko poteče rok za oddajo ponudb.</w:t>
      </w:r>
    </w:p>
    <w:p w:rsidR="00DC0B7D" w:rsidRPr="007C46F8" w:rsidRDefault="00DC0B7D" w:rsidP="005B7876">
      <w:pPr>
        <w:keepNext/>
        <w:keepLines/>
        <w:spacing w:after="0" w:line="240" w:lineRule="auto"/>
        <w:rPr>
          <w:rFonts w:ascii="Tahoma" w:eastAsia="Times New Roman" w:hAnsi="Tahoma" w:cs="Tahoma"/>
          <w:sz w:val="18"/>
          <w:szCs w:val="18"/>
          <w:lang w:eastAsia="sl-SI"/>
        </w:rPr>
      </w:pPr>
    </w:p>
    <w:p w:rsidR="00B831D8" w:rsidRDefault="004E488F" w:rsidP="005B7876">
      <w:pPr>
        <w:keepNext/>
        <w:keepLines/>
        <w:spacing w:after="0" w:line="240" w:lineRule="auto"/>
        <w:jc w:val="both"/>
        <w:rPr>
          <w:rFonts w:ascii="Arial" w:hAnsi="Arial" w:cs="Arial"/>
          <w:b/>
          <w:color w:val="000000"/>
          <w:sz w:val="18"/>
          <w:szCs w:val="18"/>
        </w:rPr>
      </w:pPr>
      <w:r>
        <w:rPr>
          <w:rFonts w:ascii="Arial" w:hAnsi="Arial" w:cs="Arial"/>
          <w:color w:val="000000"/>
          <w:sz w:val="18"/>
          <w:szCs w:val="18"/>
        </w:rPr>
        <w:t> </w:t>
      </w:r>
    </w:p>
    <w:p w:rsidR="007C0EDD" w:rsidRDefault="007C0EDD" w:rsidP="005B7876">
      <w:pPr>
        <w:keepNext/>
        <w:keepLines/>
        <w:spacing w:after="0" w:line="240" w:lineRule="auto"/>
        <w:jc w:val="both"/>
        <w:rPr>
          <w:rFonts w:ascii="Arial" w:hAnsi="Arial" w:cs="Arial"/>
          <w:b/>
          <w:color w:val="000000"/>
          <w:sz w:val="18"/>
          <w:szCs w:val="18"/>
        </w:rPr>
      </w:pPr>
    </w:p>
    <w:tbl>
      <w:tblPr>
        <w:tblW w:w="9180" w:type="dxa"/>
        <w:tblLook w:val="04A0" w:firstRow="1" w:lastRow="0" w:firstColumn="1" w:lastColumn="0" w:noHBand="0" w:noVBand="1"/>
      </w:tblPr>
      <w:tblGrid>
        <w:gridCol w:w="2872"/>
        <w:gridCol w:w="1806"/>
        <w:gridCol w:w="4502"/>
      </w:tblGrid>
      <w:tr w:rsidR="0008022A" w:rsidRPr="0008022A" w:rsidTr="0008022A">
        <w:tc>
          <w:tcPr>
            <w:tcW w:w="2872" w:type="dxa"/>
            <w:shd w:val="clear" w:color="auto" w:fill="auto"/>
          </w:tcPr>
          <w:p w:rsidR="0008022A" w:rsidRPr="0008022A" w:rsidRDefault="0008022A" w:rsidP="005B7876">
            <w:pPr>
              <w:keepNext/>
              <w:keepLines/>
              <w:spacing w:after="0" w:line="240" w:lineRule="auto"/>
              <w:rPr>
                <w:rFonts w:ascii="Tahoma" w:hAnsi="Tahoma" w:cs="Tahoma"/>
                <w:sz w:val="18"/>
                <w:szCs w:val="18"/>
              </w:rPr>
            </w:pPr>
            <w:r w:rsidRPr="0008022A">
              <w:rPr>
                <w:rFonts w:ascii="Tahoma" w:hAnsi="Tahoma" w:cs="Tahoma"/>
                <w:sz w:val="18"/>
                <w:szCs w:val="18"/>
              </w:rPr>
              <w:t>Kraj in datum:</w:t>
            </w:r>
          </w:p>
        </w:tc>
        <w:tc>
          <w:tcPr>
            <w:tcW w:w="1806" w:type="dxa"/>
            <w:shd w:val="clear" w:color="auto" w:fill="auto"/>
          </w:tcPr>
          <w:p w:rsidR="0008022A" w:rsidRPr="0008022A" w:rsidRDefault="0008022A" w:rsidP="005B7876">
            <w:pPr>
              <w:keepNext/>
              <w:keepLines/>
              <w:spacing w:after="0" w:line="240" w:lineRule="auto"/>
              <w:rPr>
                <w:rFonts w:ascii="Tahoma" w:hAnsi="Tahoma" w:cs="Tahoma"/>
                <w:sz w:val="18"/>
                <w:szCs w:val="18"/>
              </w:rPr>
            </w:pPr>
            <w:r w:rsidRPr="0008022A">
              <w:rPr>
                <w:rFonts w:ascii="Tahoma" w:hAnsi="Tahoma" w:cs="Tahoma"/>
                <w:sz w:val="18"/>
                <w:szCs w:val="18"/>
              </w:rPr>
              <w:t>Žig:</w:t>
            </w:r>
          </w:p>
        </w:tc>
        <w:tc>
          <w:tcPr>
            <w:tcW w:w="4502" w:type="dxa"/>
            <w:shd w:val="clear" w:color="auto" w:fill="auto"/>
          </w:tcPr>
          <w:p w:rsidR="0008022A" w:rsidRPr="0008022A" w:rsidRDefault="0008022A" w:rsidP="005B7876">
            <w:pPr>
              <w:keepNext/>
              <w:keepLines/>
              <w:spacing w:after="0" w:line="240" w:lineRule="auto"/>
              <w:rPr>
                <w:rFonts w:ascii="Tahoma" w:hAnsi="Tahoma" w:cs="Tahoma"/>
                <w:sz w:val="18"/>
                <w:szCs w:val="18"/>
              </w:rPr>
            </w:pPr>
            <w:r w:rsidRPr="0008022A">
              <w:rPr>
                <w:rFonts w:ascii="Tahoma" w:hAnsi="Tahoma" w:cs="Tahoma"/>
                <w:sz w:val="18"/>
                <w:szCs w:val="18"/>
              </w:rPr>
              <w:t>Naziv:_____</w:t>
            </w:r>
            <w:r>
              <w:rPr>
                <w:rFonts w:ascii="Tahoma" w:hAnsi="Tahoma" w:cs="Tahoma"/>
                <w:sz w:val="18"/>
                <w:szCs w:val="18"/>
              </w:rPr>
              <w:t>_____________________</w:t>
            </w:r>
          </w:p>
        </w:tc>
      </w:tr>
      <w:tr w:rsidR="0008022A" w:rsidRPr="0008022A" w:rsidTr="0008022A">
        <w:tc>
          <w:tcPr>
            <w:tcW w:w="2872" w:type="dxa"/>
            <w:shd w:val="clear" w:color="auto" w:fill="auto"/>
          </w:tcPr>
          <w:p w:rsidR="0008022A" w:rsidRPr="0008022A" w:rsidRDefault="0008022A" w:rsidP="005B7876">
            <w:pPr>
              <w:keepNext/>
              <w:keepLines/>
              <w:spacing w:after="0" w:line="240" w:lineRule="auto"/>
              <w:rPr>
                <w:rFonts w:ascii="Tahoma" w:hAnsi="Tahoma" w:cs="Tahoma"/>
                <w:sz w:val="18"/>
                <w:szCs w:val="18"/>
              </w:rPr>
            </w:pPr>
            <w:r w:rsidRPr="0008022A">
              <w:rPr>
                <w:rFonts w:ascii="Tahoma" w:hAnsi="Tahoma" w:cs="Tahoma"/>
                <w:sz w:val="18"/>
                <w:szCs w:val="18"/>
              </w:rPr>
              <w:t>______________________</w:t>
            </w:r>
          </w:p>
        </w:tc>
        <w:tc>
          <w:tcPr>
            <w:tcW w:w="1806" w:type="dxa"/>
            <w:shd w:val="clear" w:color="auto" w:fill="auto"/>
          </w:tcPr>
          <w:p w:rsidR="0008022A" w:rsidRPr="0008022A" w:rsidRDefault="0008022A" w:rsidP="005B7876">
            <w:pPr>
              <w:keepNext/>
              <w:keepLines/>
              <w:spacing w:after="0" w:line="240" w:lineRule="auto"/>
              <w:rPr>
                <w:rFonts w:ascii="Tahoma" w:hAnsi="Tahoma" w:cs="Tahoma"/>
                <w:sz w:val="18"/>
                <w:szCs w:val="18"/>
              </w:rPr>
            </w:pPr>
          </w:p>
        </w:tc>
        <w:tc>
          <w:tcPr>
            <w:tcW w:w="4502" w:type="dxa"/>
            <w:shd w:val="clear" w:color="auto" w:fill="auto"/>
          </w:tcPr>
          <w:p w:rsidR="0008022A" w:rsidRPr="0008022A" w:rsidRDefault="0008022A" w:rsidP="005B7876">
            <w:pPr>
              <w:keepNext/>
              <w:keepLines/>
              <w:spacing w:after="0" w:line="240" w:lineRule="auto"/>
              <w:rPr>
                <w:rFonts w:ascii="Tahoma" w:hAnsi="Tahoma" w:cs="Tahoma"/>
                <w:sz w:val="18"/>
                <w:szCs w:val="18"/>
              </w:rPr>
            </w:pPr>
            <w:r w:rsidRPr="0008022A">
              <w:rPr>
                <w:rFonts w:ascii="Tahoma" w:hAnsi="Tahoma" w:cs="Tahoma"/>
                <w:sz w:val="18"/>
                <w:szCs w:val="18"/>
              </w:rPr>
              <w:t xml:space="preserve">        _____</w:t>
            </w:r>
            <w:r>
              <w:rPr>
                <w:rFonts w:ascii="Tahoma" w:hAnsi="Tahoma" w:cs="Tahoma"/>
                <w:sz w:val="18"/>
                <w:szCs w:val="18"/>
              </w:rPr>
              <w:t>_____________________</w:t>
            </w:r>
          </w:p>
        </w:tc>
      </w:tr>
      <w:tr w:rsidR="0008022A" w:rsidRPr="0008022A" w:rsidTr="0008022A">
        <w:trPr>
          <w:trHeight w:val="209"/>
        </w:trPr>
        <w:tc>
          <w:tcPr>
            <w:tcW w:w="2872" w:type="dxa"/>
            <w:shd w:val="clear" w:color="auto" w:fill="auto"/>
          </w:tcPr>
          <w:p w:rsidR="0008022A" w:rsidRDefault="0008022A" w:rsidP="005B7876">
            <w:pPr>
              <w:keepNext/>
              <w:keepLines/>
              <w:spacing w:after="0" w:line="240" w:lineRule="auto"/>
              <w:rPr>
                <w:rFonts w:ascii="Tahoma" w:hAnsi="Tahoma" w:cs="Tahoma"/>
                <w:sz w:val="18"/>
                <w:szCs w:val="18"/>
              </w:rPr>
            </w:pPr>
          </w:p>
          <w:p w:rsidR="0008022A" w:rsidRPr="0008022A" w:rsidRDefault="0008022A" w:rsidP="005B7876">
            <w:pPr>
              <w:keepNext/>
              <w:keepLines/>
              <w:spacing w:after="0" w:line="240" w:lineRule="auto"/>
              <w:rPr>
                <w:rFonts w:ascii="Tahoma" w:hAnsi="Tahoma" w:cs="Tahoma"/>
                <w:sz w:val="18"/>
                <w:szCs w:val="18"/>
              </w:rPr>
            </w:pPr>
          </w:p>
        </w:tc>
        <w:tc>
          <w:tcPr>
            <w:tcW w:w="1806" w:type="dxa"/>
            <w:shd w:val="clear" w:color="auto" w:fill="auto"/>
          </w:tcPr>
          <w:p w:rsidR="0008022A" w:rsidRPr="0008022A" w:rsidRDefault="0008022A" w:rsidP="005B7876">
            <w:pPr>
              <w:keepNext/>
              <w:keepLines/>
              <w:spacing w:after="0" w:line="240" w:lineRule="auto"/>
              <w:rPr>
                <w:rFonts w:ascii="Tahoma" w:hAnsi="Tahoma" w:cs="Tahoma"/>
                <w:sz w:val="18"/>
                <w:szCs w:val="18"/>
              </w:rPr>
            </w:pPr>
          </w:p>
        </w:tc>
        <w:tc>
          <w:tcPr>
            <w:tcW w:w="4502" w:type="dxa"/>
            <w:shd w:val="clear" w:color="auto" w:fill="auto"/>
          </w:tcPr>
          <w:p w:rsidR="0008022A" w:rsidRPr="0008022A" w:rsidRDefault="0008022A" w:rsidP="005B7876">
            <w:pPr>
              <w:keepNext/>
              <w:keepLines/>
              <w:spacing w:after="0" w:line="240" w:lineRule="auto"/>
              <w:rPr>
                <w:rFonts w:ascii="Tahoma" w:hAnsi="Tahoma" w:cs="Tahoma"/>
                <w:sz w:val="18"/>
                <w:szCs w:val="18"/>
              </w:rPr>
            </w:pPr>
            <w:r w:rsidRPr="0008022A">
              <w:rPr>
                <w:rFonts w:ascii="Tahoma" w:hAnsi="Tahoma" w:cs="Tahoma"/>
                <w:sz w:val="18"/>
                <w:szCs w:val="18"/>
              </w:rPr>
              <w:t>Ime in priimek ter podpis</w:t>
            </w:r>
          </w:p>
        </w:tc>
      </w:tr>
    </w:tbl>
    <w:p w:rsidR="007C46F8" w:rsidRDefault="007C46F8" w:rsidP="005B7876">
      <w:pPr>
        <w:keepNext/>
        <w:keepLines/>
        <w:spacing w:after="0" w:line="240" w:lineRule="auto"/>
        <w:jc w:val="both"/>
        <w:rPr>
          <w:rFonts w:ascii="Arial" w:hAnsi="Arial" w:cs="Arial"/>
          <w:b/>
          <w:color w:val="000000"/>
          <w:sz w:val="18"/>
          <w:szCs w:val="18"/>
        </w:rPr>
      </w:pPr>
    </w:p>
    <w:p w:rsidR="007C46F8" w:rsidRDefault="007C46F8" w:rsidP="005B7876">
      <w:pPr>
        <w:keepNext/>
        <w:keepLines/>
        <w:spacing w:after="0" w:line="240" w:lineRule="auto"/>
        <w:jc w:val="both"/>
        <w:rPr>
          <w:rFonts w:ascii="Arial" w:hAnsi="Arial" w:cs="Arial"/>
          <w:b/>
          <w:color w:val="000000"/>
          <w:sz w:val="18"/>
          <w:szCs w:val="18"/>
        </w:rPr>
      </w:pPr>
    </w:p>
    <w:p w:rsidR="007C46F8" w:rsidRDefault="007C46F8" w:rsidP="005B7876">
      <w:pPr>
        <w:keepNext/>
        <w:keepLines/>
        <w:spacing w:after="0" w:line="240" w:lineRule="auto"/>
        <w:jc w:val="both"/>
        <w:rPr>
          <w:rFonts w:ascii="Arial" w:hAnsi="Arial" w:cs="Arial"/>
          <w:b/>
          <w:color w:val="000000"/>
          <w:sz w:val="18"/>
          <w:szCs w:val="18"/>
        </w:rPr>
      </w:pPr>
    </w:p>
    <w:p w:rsidR="007C46F8" w:rsidRDefault="007C46F8" w:rsidP="005B7876">
      <w:pPr>
        <w:keepNext/>
        <w:keepLines/>
        <w:spacing w:after="0" w:line="240" w:lineRule="auto"/>
        <w:jc w:val="both"/>
        <w:rPr>
          <w:rFonts w:ascii="Arial" w:hAnsi="Arial" w:cs="Arial"/>
          <w:b/>
          <w:color w:val="000000"/>
          <w:sz w:val="18"/>
          <w:szCs w:val="18"/>
        </w:rPr>
      </w:pPr>
    </w:p>
    <w:p w:rsidR="007C46F8" w:rsidRDefault="007C46F8" w:rsidP="005B7876">
      <w:pPr>
        <w:keepNext/>
        <w:keepLines/>
        <w:spacing w:after="0" w:line="240" w:lineRule="auto"/>
        <w:jc w:val="both"/>
        <w:rPr>
          <w:rFonts w:ascii="Arial" w:hAnsi="Arial" w:cs="Arial"/>
          <w:b/>
          <w:color w:val="000000"/>
          <w:sz w:val="18"/>
          <w:szCs w:val="18"/>
        </w:rPr>
      </w:pPr>
    </w:p>
    <w:p w:rsidR="007C46F8" w:rsidRDefault="007C46F8" w:rsidP="005B7876">
      <w:pPr>
        <w:keepNext/>
        <w:keepLines/>
        <w:spacing w:after="0" w:line="240" w:lineRule="auto"/>
        <w:jc w:val="both"/>
        <w:rPr>
          <w:rFonts w:ascii="Arial" w:hAnsi="Arial" w:cs="Arial"/>
          <w:b/>
          <w:color w:val="000000"/>
          <w:sz w:val="18"/>
          <w:szCs w:val="18"/>
        </w:rPr>
      </w:pPr>
    </w:p>
    <w:p w:rsidR="007C46F8" w:rsidRDefault="007C46F8" w:rsidP="005B7876">
      <w:pPr>
        <w:keepNext/>
        <w:keepLines/>
        <w:spacing w:after="0" w:line="240" w:lineRule="auto"/>
        <w:jc w:val="both"/>
        <w:rPr>
          <w:rFonts w:ascii="Arial" w:hAnsi="Arial" w:cs="Arial"/>
          <w:b/>
          <w:color w:val="000000"/>
          <w:sz w:val="18"/>
          <w:szCs w:val="18"/>
        </w:rPr>
      </w:pPr>
    </w:p>
    <w:p w:rsidR="007C46F8" w:rsidRDefault="007C46F8" w:rsidP="005B7876">
      <w:pPr>
        <w:keepNext/>
        <w:keepLines/>
        <w:spacing w:after="0" w:line="240" w:lineRule="auto"/>
        <w:jc w:val="both"/>
        <w:rPr>
          <w:rFonts w:ascii="Arial" w:hAnsi="Arial" w:cs="Arial"/>
          <w:b/>
          <w:color w:val="000000"/>
          <w:sz w:val="18"/>
          <w:szCs w:val="18"/>
        </w:rPr>
      </w:pPr>
    </w:p>
    <w:p w:rsidR="00486CD5" w:rsidRDefault="0008022A" w:rsidP="005B7876">
      <w:pPr>
        <w:keepNext/>
        <w:keepLines/>
        <w:spacing w:after="0" w:line="240" w:lineRule="auto"/>
        <w:jc w:val="both"/>
        <w:rPr>
          <w:rFonts w:ascii="Arial" w:hAnsi="Arial" w:cs="Arial"/>
          <w:b/>
          <w:color w:val="000000"/>
          <w:sz w:val="18"/>
          <w:szCs w:val="18"/>
        </w:rPr>
      </w:pPr>
      <w:r w:rsidRPr="00486CD5">
        <w:rPr>
          <w:rFonts w:ascii="Arial" w:hAnsi="Arial" w:cs="Arial"/>
          <w:b/>
          <w:color w:val="000000"/>
          <w:sz w:val="18"/>
          <w:szCs w:val="18"/>
        </w:rPr>
        <w:t xml:space="preserve">Priloga: </w:t>
      </w:r>
      <w:r>
        <w:rPr>
          <w:rFonts w:ascii="Arial" w:hAnsi="Arial" w:cs="Arial"/>
          <w:b/>
          <w:color w:val="000000"/>
          <w:sz w:val="18"/>
          <w:szCs w:val="18"/>
        </w:rPr>
        <w:t xml:space="preserve">- </w:t>
      </w:r>
      <w:r w:rsidRPr="00486CD5">
        <w:rPr>
          <w:rFonts w:ascii="Arial" w:hAnsi="Arial" w:cs="Arial"/>
          <w:b/>
          <w:color w:val="000000"/>
          <w:sz w:val="18"/>
          <w:szCs w:val="18"/>
        </w:rPr>
        <w:t>Ponudbeni predračun</w:t>
      </w:r>
    </w:p>
    <w:p w:rsidR="0008022A" w:rsidRDefault="0008022A" w:rsidP="005B7876">
      <w:pPr>
        <w:keepNext/>
        <w:keepLines/>
        <w:spacing w:after="0" w:line="240" w:lineRule="auto"/>
        <w:ind w:firstLine="709"/>
        <w:jc w:val="both"/>
        <w:rPr>
          <w:rFonts w:ascii="Arial" w:hAnsi="Arial" w:cs="Arial"/>
          <w:b/>
          <w:color w:val="000000"/>
          <w:sz w:val="18"/>
          <w:szCs w:val="18"/>
        </w:rPr>
      </w:pPr>
      <w:r>
        <w:rPr>
          <w:rFonts w:ascii="Arial" w:hAnsi="Arial" w:cs="Arial"/>
          <w:b/>
          <w:color w:val="000000"/>
          <w:sz w:val="18"/>
          <w:szCs w:val="18"/>
        </w:rPr>
        <w:t>- BON</w:t>
      </w:r>
      <w:r w:rsidR="00E71E62">
        <w:rPr>
          <w:rFonts w:ascii="Arial" w:hAnsi="Arial" w:cs="Arial"/>
          <w:b/>
          <w:color w:val="000000"/>
          <w:sz w:val="18"/>
          <w:szCs w:val="18"/>
        </w:rPr>
        <w:t xml:space="preserve">-1 ali </w:t>
      </w:r>
      <w:r w:rsidR="002A47DB">
        <w:rPr>
          <w:rFonts w:ascii="Arial" w:hAnsi="Arial" w:cs="Arial"/>
          <w:b/>
          <w:color w:val="000000"/>
          <w:sz w:val="18"/>
          <w:szCs w:val="18"/>
        </w:rPr>
        <w:t>S.BON-1/P</w:t>
      </w:r>
    </w:p>
    <w:p w:rsidR="00B831D8" w:rsidRDefault="004E488F" w:rsidP="005B7876">
      <w:pPr>
        <w:keepNext/>
        <w:keepLines/>
        <w:pageBreakBefore/>
        <w:spacing w:after="0"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831D8" w:rsidTr="00EB7792">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7C46F8" w:rsidP="005B7876">
            <w:pPr>
              <w:keepNext/>
              <w:keepLines/>
              <w:jc w:val="right"/>
            </w:pPr>
            <w:r>
              <w:rPr>
                <w:rFonts w:ascii="Arial" w:hAnsi="Arial" w:cs="Arial"/>
                <w:b/>
                <w:bCs/>
                <w:color w:val="000000"/>
                <w:position w:val="-2"/>
                <w:sz w:val="18"/>
                <w:szCs w:val="18"/>
                <w:shd w:val="clear" w:color="auto" w:fill="CCCCCC"/>
              </w:rPr>
              <w:t>KONTAKTNA OSEBA, E-POŠTA KONTAKTNE OSEBE, 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rPr>
                <w:rFonts w:ascii="Arial" w:hAnsi="Arial" w:cs="Arial"/>
                <w:color w:val="000000"/>
                <w:position w:val="-2"/>
                <w:sz w:val="18"/>
                <w:szCs w:val="18"/>
              </w:rPr>
            </w:pPr>
            <w:r>
              <w:rPr>
                <w:rFonts w:ascii="Arial" w:hAnsi="Arial" w:cs="Arial"/>
                <w:color w:val="000000"/>
                <w:position w:val="-2"/>
                <w:sz w:val="18"/>
                <w:szCs w:val="18"/>
              </w:rPr>
              <w:t> </w:t>
            </w:r>
          </w:p>
          <w:p w:rsidR="007C46F8" w:rsidRDefault="007C46F8" w:rsidP="005B7876">
            <w:pPr>
              <w:keepNext/>
              <w:keepLines/>
              <w:rPr>
                <w:rFonts w:ascii="Arial" w:hAnsi="Arial" w:cs="Arial"/>
                <w:color w:val="000000"/>
                <w:position w:val="-2"/>
                <w:sz w:val="18"/>
                <w:szCs w:val="18"/>
              </w:rPr>
            </w:pPr>
          </w:p>
          <w:p w:rsidR="007C46F8" w:rsidRDefault="007C46F8" w:rsidP="005B7876">
            <w:pPr>
              <w:keepNext/>
              <w:keepLines/>
              <w:rPr>
                <w:rFonts w:ascii="Arial" w:hAnsi="Arial" w:cs="Arial"/>
                <w:color w:val="000000"/>
                <w:position w:val="-2"/>
                <w:sz w:val="18"/>
                <w:szCs w:val="18"/>
              </w:rPr>
            </w:pPr>
          </w:p>
          <w:p w:rsidR="007C46F8" w:rsidRDefault="007C46F8" w:rsidP="005B7876">
            <w:pPr>
              <w:keepNext/>
              <w:keepLines/>
            </w:pPr>
          </w:p>
        </w:tc>
      </w:tr>
      <w:tr w:rsidR="00EB7792" w:rsidTr="00EB7792">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B7792" w:rsidRDefault="00EB7792" w:rsidP="005B7876">
            <w:pPr>
              <w:keepNext/>
              <w:keepLines/>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E-POŠTA za vročitev odločitve po 90. členu ZJN-3 preko Portala JN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B7792" w:rsidRDefault="00EB7792" w:rsidP="005B7876">
            <w:pPr>
              <w:keepNext/>
              <w:keepLines/>
              <w:rPr>
                <w:rFonts w:ascii="Arial" w:hAnsi="Arial" w:cs="Arial"/>
                <w:color w:val="000000"/>
                <w:position w:val="-2"/>
                <w:sz w:val="18"/>
                <w:szCs w:val="18"/>
              </w:rPr>
            </w:pPr>
          </w:p>
        </w:tc>
      </w:tr>
      <w:tr w:rsidR="00B831D8" w:rsidTr="00EB7792">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5B7876">
            <w:pPr>
              <w:keepNext/>
              <w:keepLines/>
              <w:jc w:val="right"/>
            </w:pPr>
            <w:r>
              <w:rPr>
                <w:rFonts w:ascii="Arial" w:hAnsi="Arial" w:cs="Arial"/>
                <w:b/>
                <w:bCs/>
                <w:color w:val="000000"/>
                <w:position w:val="-2"/>
                <w:sz w:val="18"/>
                <w:szCs w:val="18"/>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 </w:t>
            </w:r>
          </w:p>
        </w:tc>
      </w:tr>
      <w:tr w:rsidR="00B831D8" w:rsidTr="00EB7792">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5B7876">
            <w:pPr>
              <w:keepNext/>
              <w:keepLines/>
              <w:jc w:val="right"/>
            </w:pPr>
            <w:r>
              <w:rPr>
                <w:rFonts w:ascii="Arial" w:hAnsi="Arial" w:cs="Arial"/>
                <w:b/>
                <w:bCs/>
                <w:color w:val="000000"/>
                <w:position w:val="-2"/>
                <w:sz w:val="18"/>
                <w:szCs w:val="18"/>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 </w:t>
            </w:r>
          </w:p>
        </w:tc>
      </w:tr>
      <w:tr w:rsidR="00B831D8" w:rsidTr="00EB7792">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5B7876">
            <w:pPr>
              <w:keepNext/>
              <w:keepLines/>
              <w:jc w:val="right"/>
            </w:pPr>
            <w:r>
              <w:rPr>
                <w:rFonts w:ascii="Arial" w:hAnsi="Arial" w:cs="Arial"/>
                <w:b/>
                <w:bCs/>
                <w:color w:val="000000"/>
                <w:position w:val="-2"/>
                <w:sz w:val="18"/>
                <w:szCs w:val="18"/>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 </w:t>
            </w:r>
          </w:p>
        </w:tc>
      </w:tr>
      <w:tr w:rsidR="00B831D8" w:rsidTr="00EB7792">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5B7876">
            <w:pPr>
              <w:keepNext/>
              <w:keepLines/>
              <w:jc w:val="right"/>
            </w:pPr>
            <w:r>
              <w:rPr>
                <w:rFonts w:ascii="Arial" w:hAnsi="Arial" w:cs="Arial"/>
                <w:b/>
                <w:bCs/>
                <w:color w:val="000000"/>
                <w:position w:val="-2"/>
                <w:sz w:val="18"/>
                <w:szCs w:val="18"/>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 </w:t>
            </w:r>
          </w:p>
        </w:tc>
      </w:tr>
      <w:tr w:rsidR="00B831D8" w:rsidTr="00EB7792">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5B7876">
            <w:pPr>
              <w:keepNext/>
              <w:keepLines/>
              <w:jc w:val="right"/>
            </w:pPr>
            <w:r>
              <w:rPr>
                <w:rFonts w:ascii="Arial" w:hAnsi="Arial" w:cs="Arial"/>
                <w:b/>
                <w:bCs/>
                <w:color w:val="000000"/>
                <w:position w:val="-2"/>
                <w:sz w:val="18"/>
                <w:szCs w:val="18"/>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 </w:t>
            </w:r>
          </w:p>
        </w:tc>
      </w:tr>
      <w:tr w:rsidR="00B831D8" w:rsidTr="00EB7792">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5B7876">
            <w:pPr>
              <w:keepNext/>
              <w:keepLines/>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 </w:t>
            </w:r>
          </w:p>
        </w:tc>
      </w:tr>
      <w:tr w:rsidR="00B831D8" w:rsidTr="00EB7792">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5B7876">
            <w:pPr>
              <w:keepNext/>
              <w:keepLines/>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w:t>
            </w:r>
            <w:r w:rsidR="00EB7792">
              <w:rPr>
                <w:rFonts w:ascii="Arial" w:hAnsi="Arial" w:cs="Arial"/>
                <w:color w:val="000000"/>
                <w:position w:val="-2"/>
                <w:sz w:val="18"/>
                <w:szCs w:val="18"/>
                <w:shd w:val="clear" w:color="auto" w:fill="CCCCCC"/>
              </w:rPr>
              <w:t>astopniki, člani uprave, ipd.)*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 </w:t>
            </w:r>
          </w:p>
        </w:tc>
      </w:tr>
      <w:tr w:rsidR="00B831D8" w:rsidTr="00EB7792">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5B7876">
            <w:pPr>
              <w:keepNext/>
              <w:keepLines/>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 </w:t>
            </w:r>
          </w:p>
        </w:tc>
      </w:tr>
      <w:tr w:rsidR="00B831D8" w:rsidTr="00EB7792">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5B7876">
            <w:pPr>
              <w:keepNext/>
              <w:keepLines/>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 </w:t>
            </w:r>
          </w:p>
        </w:tc>
      </w:tr>
      <w:tr w:rsidR="00B831D8" w:rsidTr="00EB7792">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831D8" w:rsidRDefault="004E488F" w:rsidP="005B7876">
            <w:pPr>
              <w:keepNext/>
              <w:keepLines/>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Default="004E488F" w:rsidP="005B7876">
            <w:pPr>
              <w:keepNext/>
              <w:keepLines/>
            </w:pPr>
            <w:r>
              <w:rPr>
                <w:rFonts w:ascii="Arial" w:hAnsi="Arial" w:cs="Arial"/>
                <w:color w:val="000000"/>
                <w:position w:val="-2"/>
                <w:sz w:val="18"/>
                <w:szCs w:val="18"/>
              </w:rPr>
              <w:t> </w:t>
            </w:r>
          </w:p>
        </w:tc>
      </w:tr>
    </w:tbl>
    <w:p w:rsidR="00EB7792" w:rsidRDefault="00EB7792" w:rsidP="005B7876">
      <w:pPr>
        <w:pStyle w:val="Odstavekseznama"/>
        <w:keepNext/>
        <w:keepLines/>
        <w:numPr>
          <w:ilvl w:val="0"/>
          <w:numId w:val="18"/>
        </w:numPr>
        <w:tabs>
          <w:tab w:val="left" w:pos="567"/>
          <w:tab w:val="num" w:pos="851"/>
          <w:tab w:val="left" w:pos="993"/>
        </w:tabs>
        <w:spacing w:after="0"/>
        <w:jc w:val="both"/>
        <w:rPr>
          <w:rFonts w:ascii="Tahoma" w:hAnsi="Tahoma" w:cs="Tahoma"/>
          <w:i/>
          <w:sz w:val="16"/>
          <w:szCs w:val="18"/>
        </w:rPr>
      </w:pPr>
      <w:r w:rsidRPr="00EB7792">
        <w:rPr>
          <w:rFonts w:ascii="Tahoma" w:hAnsi="Tahoma" w:cs="Tahoma"/>
          <w:i/>
          <w:sz w:val="16"/>
          <w:szCs w:val="18"/>
        </w:rPr>
        <w:t xml:space="preserve">V primeru, da odda več ponudnikov skupno ponudbo, morajo razmnožen obrazec tega dela izpolniti vsi ponudniki – partnerji. </w:t>
      </w:r>
    </w:p>
    <w:p w:rsidR="00EB7792" w:rsidRDefault="00EB7792" w:rsidP="005B7876">
      <w:pPr>
        <w:pStyle w:val="Odstavekseznama"/>
        <w:keepNext/>
        <w:keepLines/>
        <w:numPr>
          <w:ilvl w:val="0"/>
          <w:numId w:val="18"/>
        </w:numPr>
        <w:tabs>
          <w:tab w:val="left" w:pos="567"/>
          <w:tab w:val="num" w:pos="851"/>
          <w:tab w:val="left" w:pos="993"/>
        </w:tabs>
        <w:spacing w:after="0"/>
        <w:jc w:val="both"/>
        <w:rPr>
          <w:rFonts w:ascii="Tahoma" w:hAnsi="Tahoma" w:cs="Tahoma"/>
          <w:i/>
          <w:sz w:val="16"/>
          <w:szCs w:val="18"/>
        </w:rPr>
      </w:pPr>
      <w:r w:rsidRPr="00EB7792">
        <w:rPr>
          <w:rFonts w:ascii="Tahoma" w:hAnsi="Tahoma" w:cs="Tahoma"/>
          <w:i/>
          <w:sz w:val="16"/>
          <w:szCs w:val="18"/>
        </w:rPr>
        <w:t xml:space="preserve">V primeru skupne ponudbe ponudniki za to stranjo priložijo </w:t>
      </w:r>
      <w:r w:rsidRPr="00EB7792">
        <w:rPr>
          <w:rFonts w:ascii="Tahoma" w:hAnsi="Tahoma" w:cs="Tahoma"/>
          <w:b/>
          <w:i/>
          <w:sz w:val="16"/>
          <w:szCs w:val="18"/>
        </w:rPr>
        <w:t>pravni akt o skupni izvedbi naročila</w:t>
      </w:r>
      <w:r w:rsidRPr="00EB7792">
        <w:rPr>
          <w:rFonts w:ascii="Tahoma" w:hAnsi="Tahoma" w:cs="Tahoma"/>
          <w:i/>
          <w:sz w:val="16"/>
          <w:szCs w:val="18"/>
        </w:rPr>
        <w:t>, podpisan in žigosan s strani vseh ponudnikov, ki sodelujejo pri izvedbi naročila.</w:t>
      </w:r>
    </w:p>
    <w:p w:rsidR="00EB7792" w:rsidRPr="00EB7792" w:rsidRDefault="00EB7792" w:rsidP="005B7876">
      <w:pPr>
        <w:pStyle w:val="Odstavekseznama"/>
        <w:keepNext/>
        <w:keepLines/>
        <w:numPr>
          <w:ilvl w:val="0"/>
          <w:numId w:val="18"/>
        </w:numPr>
        <w:tabs>
          <w:tab w:val="left" w:pos="567"/>
          <w:tab w:val="num" w:pos="851"/>
          <w:tab w:val="left" w:pos="993"/>
        </w:tabs>
        <w:spacing w:after="0"/>
        <w:jc w:val="both"/>
        <w:rPr>
          <w:rFonts w:ascii="Tahoma" w:hAnsi="Tahoma" w:cs="Tahoma"/>
          <w:i/>
          <w:sz w:val="16"/>
          <w:szCs w:val="16"/>
        </w:rPr>
      </w:pPr>
      <w:r w:rsidRPr="00EB7792">
        <w:rPr>
          <w:rFonts w:ascii="Arial" w:hAnsi="Arial" w:cs="Arial"/>
          <w:i/>
          <w:color w:val="000000"/>
          <w:position w:val="-2"/>
          <w:sz w:val="16"/>
          <w:szCs w:val="16"/>
        </w:rPr>
        <w:t>*za navedene osebe je potrebno predložiti pooblastila za preverjanje podatkov v Kazenski evidenci</w:t>
      </w:r>
    </w:p>
    <w:tbl>
      <w:tblPr>
        <w:tblStyle w:val="NormalTablePHPDOCX"/>
        <w:tblW w:w="8745" w:type="dxa"/>
        <w:tblInd w:w="108" w:type="dxa"/>
        <w:tblLook w:val="04A0" w:firstRow="1" w:lastRow="0" w:firstColumn="1" w:lastColumn="0" w:noHBand="0" w:noVBand="1"/>
      </w:tblPr>
      <w:tblGrid>
        <w:gridCol w:w="4080"/>
        <w:gridCol w:w="4665"/>
      </w:tblGrid>
      <w:tr w:rsidR="00B831D8" w:rsidRPr="00EB7792" w:rsidTr="0008022A">
        <w:trPr>
          <w:trHeight w:val="68"/>
        </w:trPr>
        <w:tc>
          <w:tcPr>
            <w:tcW w:w="8745" w:type="dxa"/>
            <w:gridSpan w:val="2"/>
            <w:tcMar>
              <w:top w:w="75" w:type="dxa"/>
              <w:bottom w:w="75" w:type="dxa"/>
            </w:tcMar>
            <w:vAlign w:val="center"/>
          </w:tcPr>
          <w:p w:rsidR="00B831D8" w:rsidRDefault="00B831D8" w:rsidP="005B7876">
            <w:pPr>
              <w:keepNext/>
              <w:keepLines/>
              <w:jc w:val="both"/>
              <w:textAlignment w:val="center"/>
            </w:pPr>
          </w:p>
          <w:p w:rsidR="0058331F" w:rsidRDefault="0058331F" w:rsidP="005B7876">
            <w:pPr>
              <w:keepNext/>
              <w:keepLines/>
              <w:jc w:val="both"/>
              <w:textAlignment w:val="center"/>
            </w:pPr>
          </w:p>
          <w:p w:rsidR="0058331F" w:rsidRPr="0058331F" w:rsidRDefault="0058331F" w:rsidP="005B7876">
            <w:pPr>
              <w:keepNext/>
              <w:keepLines/>
              <w:jc w:val="both"/>
              <w:textAlignment w:val="center"/>
            </w:pPr>
          </w:p>
        </w:tc>
      </w:tr>
      <w:tr w:rsidR="00B831D8">
        <w:tc>
          <w:tcPr>
            <w:tcW w:w="4080" w:type="dxa"/>
            <w:tcMar>
              <w:top w:w="75" w:type="dxa"/>
              <w:bottom w:w="75" w:type="dxa"/>
            </w:tcMar>
            <w:vAlign w:val="center"/>
          </w:tcPr>
          <w:p w:rsidR="00B831D8" w:rsidRDefault="00B831D8" w:rsidP="005B7876">
            <w:pPr>
              <w:keepNext/>
              <w:keepLines/>
            </w:pPr>
          </w:p>
        </w:tc>
        <w:tc>
          <w:tcPr>
            <w:tcW w:w="0" w:type="auto"/>
            <w:tcMar>
              <w:top w:w="75" w:type="dxa"/>
              <w:bottom w:w="75" w:type="dxa"/>
            </w:tcMar>
            <w:vAlign w:val="center"/>
          </w:tcPr>
          <w:p w:rsidR="00B831D8" w:rsidRDefault="00B831D8" w:rsidP="005B7876">
            <w:pPr>
              <w:keepNext/>
              <w:keepLines/>
              <w:jc w:val="center"/>
            </w:pPr>
          </w:p>
        </w:tc>
      </w:tr>
    </w:tbl>
    <w:tbl>
      <w:tblPr>
        <w:tblW w:w="9070" w:type="dxa"/>
        <w:tblLook w:val="04A0" w:firstRow="1" w:lastRow="0" w:firstColumn="1" w:lastColumn="0" w:noHBand="0" w:noVBand="1"/>
      </w:tblPr>
      <w:tblGrid>
        <w:gridCol w:w="3020"/>
        <w:gridCol w:w="1499"/>
        <w:gridCol w:w="4551"/>
      </w:tblGrid>
      <w:tr w:rsidR="0008022A" w:rsidRPr="002A3A5F" w:rsidTr="0008022A">
        <w:tc>
          <w:tcPr>
            <w:tcW w:w="3020" w:type="dxa"/>
            <w:shd w:val="clear" w:color="auto" w:fill="auto"/>
          </w:tcPr>
          <w:p w:rsidR="0008022A" w:rsidRPr="002A3A5F" w:rsidRDefault="0008022A" w:rsidP="005B7876">
            <w:pPr>
              <w:keepNext/>
              <w:keepLines/>
              <w:spacing w:after="0" w:line="240" w:lineRule="auto"/>
              <w:rPr>
                <w:rFonts w:ascii="Tahoma" w:hAnsi="Tahoma" w:cs="Tahoma"/>
                <w:sz w:val="18"/>
                <w:szCs w:val="18"/>
              </w:rPr>
            </w:pPr>
            <w:r w:rsidRPr="002A3A5F">
              <w:rPr>
                <w:rFonts w:ascii="Tahoma" w:hAnsi="Tahoma" w:cs="Tahoma"/>
                <w:sz w:val="18"/>
                <w:szCs w:val="18"/>
              </w:rPr>
              <w:t>Kraj in datum:</w:t>
            </w:r>
          </w:p>
        </w:tc>
        <w:tc>
          <w:tcPr>
            <w:tcW w:w="1499" w:type="dxa"/>
            <w:shd w:val="clear" w:color="auto" w:fill="auto"/>
          </w:tcPr>
          <w:p w:rsidR="0008022A" w:rsidRPr="002A3A5F" w:rsidRDefault="0008022A" w:rsidP="005B7876">
            <w:pPr>
              <w:keepNext/>
              <w:keepLines/>
              <w:spacing w:after="0" w:line="240" w:lineRule="auto"/>
              <w:rPr>
                <w:rFonts w:ascii="Tahoma" w:hAnsi="Tahoma" w:cs="Tahoma"/>
                <w:sz w:val="18"/>
                <w:szCs w:val="18"/>
              </w:rPr>
            </w:pPr>
            <w:r w:rsidRPr="002A3A5F">
              <w:rPr>
                <w:rFonts w:ascii="Tahoma" w:hAnsi="Tahoma" w:cs="Tahoma"/>
                <w:sz w:val="18"/>
                <w:szCs w:val="18"/>
              </w:rPr>
              <w:t>Žig:</w:t>
            </w:r>
          </w:p>
        </w:tc>
        <w:tc>
          <w:tcPr>
            <w:tcW w:w="4551" w:type="dxa"/>
            <w:shd w:val="clear" w:color="auto" w:fill="auto"/>
          </w:tcPr>
          <w:p w:rsidR="0008022A" w:rsidRPr="002A3A5F" w:rsidRDefault="0008022A" w:rsidP="005B7876">
            <w:pPr>
              <w:keepNext/>
              <w:keepLines/>
              <w:spacing w:after="0" w:line="240" w:lineRule="auto"/>
              <w:rPr>
                <w:rFonts w:ascii="Tahoma" w:hAnsi="Tahoma" w:cs="Tahoma"/>
                <w:sz w:val="18"/>
                <w:szCs w:val="18"/>
              </w:rPr>
            </w:pPr>
            <w:r w:rsidRPr="002A3A5F">
              <w:rPr>
                <w:rFonts w:ascii="Tahoma" w:hAnsi="Tahoma" w:cs="Tahoma"/>
                <w:sz w:val="18"/>
                <w:szCs w:val="18"/>
              </w:rPr>
              <w:t>Naziv:_____</w:t>
            </w:r>
            <w:r>
              <w:rPr>
                <w:rFonts w:ascii="Tahoma" w:hAnsi="Tahoma" w:cs="Tahoma"/>
                <w:sz w:val="18"/>
                <w:szCs w:val="18"/>
              </w:rPr>
              <w:t>___________________________</w:t>
            </w:r>
          </w:p>
        </w:tc>
      </w:tr>
      <w:tr w:rsidR="0008022A" w:rsidRPr="002A3A5F" w:rsidTr="0008022A">
        <w:tc>
          <w:tcPr>
            <w:tcW w:w="3020" w:type="dxa"/>
            <w:shd w:val="clear" w:color="auto" w:fill="auto"/>
          </w:tcPr>
          <w:p w:rsidR="0008022A" w:rsidRPr="002A3A5F" w:rsidRDefault="0008022A" w:rsidP="005B7876">
            <w:pPr>
              <w:keepNext/>
              <w:keepLines/>
              <w:spacing w:after="0" w:line="240" w:lineRule="auto"/>
              <w:rPr>
                <w:rFonts w:ascii="Tahoma" w:hAnsi="Tahoma" w:cs="Tahoma"/>
                <w:sz w:val="18"/>
                <w:szCs w:val="18"/>
              </w:rPr>
            </w:pPr>
            <w:r w:rsidRPr="002A3A5F">
              <w:rPr>
                <w:rFonts w:ascii="Tahoma" w:hAnsi="Tahoma" w:cs="Tahoma"/>
                <w:sz w:val="18"/>
                <w:szCs w:val="18"/>
              </w:rPr>
              <w:t>______________________</w:t>
            </w:r>
          </w:p>
        </w:tc>
        <w:tc>
          <w:tcPr>
            <w:tcW w:w="1499" w:type="dxa"/>
            <w:shd w:val="clear" w:color="auto" w:fill="auto"/>
          </w:tcPr>
          <w:p w:rsidR="0008022A" w:rsidRPr="002A3A5F" w:rsidRDefault="0008022A" w:rsidP="005B7876">
            <w:pPr>
              <w:keepNext/>
              <w:keepLines/>
              <w:spacing w:after="0" w:line="240" w:lineRule="auto"/>
              <w:rPr>
                <w:rFonts w:ascii="Tahoma" w:hAnsi="Tahoma" w:cs="Tahoma"/>
                <w:sz w:val="18"/>
                <w:szCs w:val="18"/>
              </w:rPr>
            </w:pPr>
          </w:p>
        </w:tc>
        <w:tc>
          <w:tcPr>
            <w:tcW w:w="4551" w:type="dxa"/>
            <w:shd w:val="clear" w:color="auto" w:fill="auto"/>
          </w:tcPr>
          <w:p w:rsidR="0008022A" w:rsidRPr="002A3A5F" w:rsidRDefault="0008022A" w:rsidP="005B7876">
            <w:pPr>
              <w:keepNext/>
              <w:keepLines/>
              <w:spacing w:after="0" w:line="240" w:lineRule="auto"/>
              <w:rPr>
                <w:rFonts w:ascii="Tahoma" w:hAnsi="Tahoma" w:cs="Tahoma"/>
                <w:sz w:val="18"/>
                <w:szCs w:val="18"/>
              </w:rPr>
            </w:pPr>
            <w:r w:rsidRPr="002A3A5F">
              <w:rPr>
                <w:rFonts w:ascii="Tahoma" w:hAnsi="Tahoma" w:cs="Tahoma"/>
                <w:sz w:val="18"/>
                <w:szCs w:val="18"/>
              </w:rPr>
              <w:t xml:space="preserve">        _____</w:t>
            </w:r>
            <w:r>
              <w:rPr>
                <w:rFonts w:ascii="Tahoma" w:hAnsi="Tahoma" w:cs="Tahoma"/>
                <w:sz w:val="18"/>
                <w:szCs w:val="18"/>
              </w:rPr>
              <w:t>___________________________</w:t>
            </w:r>
          </w:p>
        </w:tc>
      </w:tr>
      <w:tr w:rsidR="0008022A" w:rsidRPr="002A3A5F" w:rsidTr="0008022A">
        <w:tc>
          <w:tcPr>
            <w:tcW w:w="3020" w:type="dxa"/>
            <w:shd w:val="clear" w:color="auto" w:fill="auto"/>
          </w:tcPr>
          <w:p w:rsidR="0008022A" w:rsidRPr="002A3A5F" w:rsidRDefault="0008022A" w:rsidP="005B7876">
            <w:pPr>
              <w:keepNext/>
              <w:keepLines/>
              <w:spacing w:after="0" w:line="240" w:lineRule="auto"/>
              <w:rPr>
                <w:rFonts w:ascii="Tahoma" w:hAnsi="Tahoma" w:cs="Tahoma"/>
                <w:sz w:val="18"/>
                <w:szCs w:val="18"/>
              </w:rPr>
            </w:pPr>
          </w:p>
        </w:tc>
        <w:tc>
          <w:tcPr>
            <w:tcW w:w="1499" w:type="dxa"/>
            <w:shd w:val="clear" w:color="auto" w:fill="auto"/>
          </w:tcPr>
          <w:p w:rsidR="0008022A" w:rsidRPr="002A3A5F" w:rsidRDefault="0008022A" w:rsidP="005B7876">
            <w:pPr>
              <w:keepNext/>
              <w:keepLines/>
              <w:spacing w:after="0" w:line="240" w:lineRule="auto"/>
              <w:rPr>
                <w:rFonts w:ascii="Tahoma" w:hAnsi="Tahoma" w:cs="Tahoma"/>
                <w:sz w:val="18"/>
                <w:szCs w:val="18"/>
              </w:rPr>
            </w:pPr>
          </w:p>
        </w:tc>
        <w:tc>
          <w:tcPr>
            <w:tcW w:w="4551" w:type="dxa"/>
            <w:shd w:val="clear" w:color="auto" w:fill="auto"/>
          </w:tcPr>
          <w:p w:rsidR="0008022A" w:rsidRPr="002A3A5F" w:rsidRDefault="0008022A" w:rsidP="005B7876">
            <w:pPr>
              <w:keepNext/>
              <w:keepLines/>
              <w:spacing w:after="0" w:line="240" w:lineRule="auto"/>
              <w:rPr>
                <w:rFonts w:ascii="Tahoma" w:hAnsi="Tahoma" w:cs="Tahoma"/>
                <w:sz w:val="18"/>
                <w:szCs w:val="18"/>
              </w:rPr>
            </w:pPr>
            <w:r w:rsidRPr="002A3A5F">
              <w:rPr>
                <w:rFonts w:ascii="Tahoma" w:hAnsi="Tahoma" w:cs="Tahoma"/>
                <w:sz w:val="18"/>
                <w:szCs w:val="18"/>
              </w:rPr>
              <w:t>Ime in priimek ter podpis</w:t>
            </w:r>
          </w:p>
        </w:tc>
      </w:tr>
    </w:tbl>
    <w:tbl>
      <w:tblPr>
        <w:tblStyle w:val="NormalTablePHPDOCX"/>
        <w:tblW w:w="8745" w:type="dxa"/>
        <w:tblInd w:w="108" w:type="dxa"/>
        <w:tblLook w:val="04A0" w:firstRow="1" w:lastRow="0" w:firstColumn="1" w:lastColumn="0" w:noHBand="0" w:noVBand="1"/>
      </w:tblPr>
      <w:tblGrid>
        <w:gridCol w:w="4080"/>
        <w:gridCol w:w="4665"/>
      </w:tblGrid>
      <w:tr w:rsidR="00B831D8">
        <w:tc>
          <w:tcPr>
            <w:tcW w:w="4080" w:type="dxa"/>
            <w:tcMar>
              <w:top w:w="75" w:type="dxa"/>
              <w:bottom w:w="75" w:type="dxa"/>
            </w:tcMar>
            <w:vAlign w:val="center"/>
          </w:tcPr>
          <w:p w:rsidR="00B831D8" w:rsidRDefault="00B831D8" w:rsidP="005B7876">
            <w:pPr>
              <w:keepNext/>
              <w:keepLines/>
            </w:pPr>
          </w:p>
        </w:tc>
        <w:tc>
          <w:tcPr>
            <w:tcW w:w="0" w:type="auto"/>
            <w:tcMar>
              <w:top w:w="75" w:type="dxa"/>
              <w:bottom w:w="75" w:type="dxa"/>
            </w:tcMar>
            <w:vAlign w:val="center"/>
          </w:tcPr>
          <w:p w:rsidR="00B831D8" w:rsidRDefault="00B831D8" w:rsidP="005B7876">
            <w:pPr>
              <w:keepNext/>
              <w:keepLines/>
              <w:jc w:val="center"/>
            </w:pPr>
          </w:p>
        </w:tc>
      </w:tr>
    </w:tbl>
    <w:p w:rsidR="00B831D8" w:rsidRDefault="00B831D8" w:rsidP="005B7876">
      <w:pPr>
        <w:keepNext/>
        <w:keepLines/>
        <w:spacing w:after="0" w:line="240" w:lineRule="auto"/>
        <w:sectPr w:rsidR="00B831D8" w:rsidSect="00B2166D">
          <w:footerReference w:type="default" r:id="rId16"/>
          <w:pgSz w:w="11906" w:h="16838"/>
          <w:pgMar w:top="851" w:right="1841" w:bottom="1418" w:left="1418" w:header="567" w:footer="596" w:gutter="0"/>
          <w:cols w:space="708"/>
          <w:docGrid w:linePitch="360"/>
        </w:sectPr>
      </w:pPr>
    </w:p>
    <w:p w:rsidR="0058331F" w:rsidRDefault="0058331F" w:rsidP="005B7876">
      <w:pPr>
        <w:keepNext/>
        <w:keepLines/>
        <w:spacing w:after="0" w:line="240" w:lineRule="auto"/>
        <w:jc w:val="right"/>
        <w:rPr>
          <w:rFonts w:ascii="Arial" w:hAnsi="Arial" w:cs="Arial"/>
          <w:sz w:val="18"/>
          <w:szCs w:val="18"/>
        </w:rPr>
      </w:pPr>
    </w:p>
    <w:p w:rsidR="0058331F" w:rsidRDefault="0058331F" w:rsidP="005B7876">
      <w:pPr>
        <w:keepNext/>
        <w:keepLines/>
        <w:spacing w:after="0" w:line="240" w:lineRule="auto"/>
        <w:jc w:val="right"/>
        <w:rPr>
          <w:rFonts w:ascii="Arial" w:hAnsi="Arial" w:cs="Arial"/>
          <w:sz w:val="18"/>
          <w:szCs w:val="18"/>
        </w:rPr>
      </w:pPr>
    </w:p>
    <w:p w:rsidR="0058331F" w:rsidRDefault="0058331F" w:rsidP="005B7876">
      <w:pPr>
        <w:keepNext/>
        <w:keepLines/>
        <w:spacing w:after="0" w:line="240" w:lineRule="auto"/>
        <w:jc w:val="right"/>
        <w:rPr>
          <w:rFonts w:ascii="Arial" w:hAnsi="Arial" w:cs="Arial"/>
          <w:sz w:val="18"/>
          <w:szCs w:val="18"/>
        </w:rPr>
      </w:pPr>
    </w:p>
    <w:p w:rsidR="0058331F" w:rsidRDefault="0058331F" w:rsidP="005B7876">
      <w:pPr>
        <w:keepNext/>
        <w:keepLines/>
        <w:spacing w:after="0" w:line="240" w:lineRule="auto"/>
        <w:jc w:val="right"/>
        <w:rPr>
          <w:rFonts w:ascii="Arial" w:hAnsi="Arial" w:cs="Arial"/>
          <w:sz w:val="18"/>
          <w:szCs w:val="18"/>
        </w:rPr>
      </w:pPr>
    </w:p>
    <w:p w:rsidR="004E488F" w:rsidRPr="00590863" w:rsidRDefault="004E488F" w:rsidP="005B7876">
      <w:pPr>
        <w:keepNext/>
        <w:keepLines/>
        <w:spacing w:after="0" w:line="240" w:lineRule="auto"/>
        <w:jc w:val="right"/>
        <w:rPr>
          <w:rFonts w:ascii="Arial" w:hAnsi="Arial" w:cs="Arial"/>
          <w:sz w:val="18"/>
          <w:szCs w:val="18"/>
        </w:rPr>
      </w:pPr>
      <w:r w:rsidRPr="00590863">
        <w:rPr>
          <w:rFonts w:ascii="Arial" w:hAnsi="Arial" w:cs="Arial"/>
          <w:sz w:val="18"/>
          <w:szCs w:val="18"/>
        </w:rPr>
        <w:t xml:space="preserve">Obrazec št: </w:t>
      </w:r>
      <w:r w:rsidR="00634A3A">
        <w:rPr>
          <w:rFonts w:ascii="Arial" w:hAnsi="Arial" w:cs="Arial"/>
          <w:sz w:val="18"/>
          <w:szCs w:val="18"/>
        </w:rPr>
        <w:t>2</w:t>
      </w:r>
    </w:p>
    <w:p w:rsidR="004E488F" w:rsidRPr="00252358" w:rsidRDefault="004E488F" w:rsidP="005B7876">
      <w:pPr>
        <w:keepNext/>
        <w:keepLines/>
        <w:spacing w:after="0" w:line="240" w:lineRule="auto"/>
      </w:pPr>
    </w:p>
    <w:p w:rsidR="004E488F" w:rsidRDefault="00634A3A" w:rsidP="005B787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 xml:space="preserve">ESPD </w:t>
      </w:r>
    </w:p>
    <w:p w:rsidR="004E488F" w:rsidRDefault="004E488F" w:rsidP="005B7876">
      <w:pPr>
        <w:keepNext/>
        <w:keepLines/>
        <w:spacing w:after="0" w:line="240" w:lineRule="auto"/>
        <w:rPr>
          <w:rFonts w:ascii="Arial" w:hAnsi="Arial" w:cs="Arial"/>
        </w:rPr>
      </w:pPr>
    </w:p>
    <w:p w:rsidR="004E488F" w:rsidRPr="00252358" w:rsidRDefault="004E488F" w:rsidP="005B7876">
      <w:pPr>
        <w:keepNext/>
        <w:keepLines/>
        <w:spacing w:after="0" w:line="240" w:lineRule="auto"/>
      </w:pPr>
    </w:p>
    <w:p w:rsidR="00157A45" w:rsidRDefault="00157A45" w:rsidP="005B7876">
      <w:pPr>
        <w:keepNext/>
        <w:keepLines/>
        <w:spacing w:after="0" w:line="240" w:lineRule="auto"/>
        <w:jc w:val="center"/>
        <w:rPr>
          <w:rFonts w:ascii="Arial" w:hAnsi="Arial" w:cs="Arial"/>
          <w:sz w:val="18"/>
          <w:szCs w:val="18"/>
        </w:rPr>
      </w:pPr>
    </w:p>
    <w:p w:rsidR="00157A45" w:rsidRPr="002A47DB" w:rsidRDefault="007C0EDD" w:rsidP="005B7876">
      <w:pPr>
        <w:keepNext/>
        <w:keepLines/>
        <w:spacing w:after="0" w:line="240" w:lineRule="auto"/>
        <w:jc w:val="center"/>
        <w:rPr>
          <w:rFonts w:ascii="Arial" w:hAnsi="Arial" w:cs="Arial"/>
          <w:sz w:val="18"/>
          <w:szCs w:val="18"/>
        </w:rPr>
      </w:pPr>
      <w:r w:rsidRPr="002A47DB">
        <w:rPr>
          <w:rFonts w:ascii="Arial" w:hAnsi="Arial" w:cs="Arial"/>
          <w:sz w:val="18"/>
          <w:szCs w:val="18"/>
        </w:rPr>
        <w:t>za vse gospodarske subjekte (ponudniki, partnerji, podizvajalci)</w:t>
      </w:r>
    </w:p>
    <w:p w:rsidR="00157A45" w:rsidRPr="002A47DB" w:rsidRDefault="00157A45" w:rsidP="005B7876">
      <w:pPr>
        <w:keepNext/>
        <w:keepLines/>
        <w:spacing w:after="0" w:line="240" w:lineRule="auto"/>
        <w:jc w:val="right"/>
        <w:rPr>
          <w:rFonts w:ascii="Arial" w:hAnsi="Arial" w:cs="Arial"/>
          <w:sz w:val="18"/>
          <w:szCs w:val="18"/>
        </w:rPr>
      </w:pPr>
    </w:p>
    <w:p w:rsidR="005B7876" w:rsidRDefault="005B7876" w:rsidP="005B7876">
      <w:pPr>
        <w:keepNext/>
        <w:keepLines/>
        <w:spacing w:after="0" w:line="240" w:lineRule="auto"/>
        <w:jc w:val="both"/>
        <w:rPr>
          <w:rFonts w:ascii="Tahoma" w:eastAsia="Times New Roman" w:hAnsi="Tahoma" w:cs="Tahoma"/>
          <w:bCs/>
          <w:sz w:val="18"/>
          <w:szCs w:val="18"/>
          <w:lang w:eastAsia="sl-SI"/>
        </w:rPr>
      </w:pPr>
    </w:p>
    <w:p w:rsidR="005B7876" w:rsidRPr="00B638B1" w:rsidRDefault="005B7876" w:rsidP="005B7876">
      <w:pPr>
        <w:keepNext/>
        <w:keepLines/>
        <w:spacing w:after="0" w:line="240" w:lineRule="auto"/>
        <w:jc w:val="both"/>
        <w:rPr>
          <w:rFonts w:ascii="Tahoma" w:eastAsia="Times New Roman" w:hAnsi="Tahoma" w:cs="Tahoma"/>
          <w:bCs/>
          <w:sz w:val="18"/>
          <w:szCs w:val="18"/>
          <w:lang w:eastAsia="sl-SI"/>
        </w:rPr>
      </w:pPr>
      <w:r w:rsidRPr="00B638B1">
        <w:rPr>
          <w:rFonts w:ascii="Tahoma" w:eastAsia="Times New Roman" w:hAnsi="Tahoma" w:cs="Tahoma"/>
          <w:bCs/>
          <w:sz w:val="18"/>
          <w:szCs w:val="18"/>
          <w:lang w:eastAsia="sl-SI"/>
        </w:rPr>
        <w:t xml:space="preserve">Ponudnik preko spletne strani </w:t>
      </w:r>
      <w:hyperlink r:id="rId17" w:history="1">
        <w:r w:rsidRPr="00B638B1">
          <w:rPr>
            <w:rStyle w:val="Hiperpovezava"/>
            <w:rFonts w:ascii="Tahoma" w:eastAsia="Times New Roman" w:hAnsi="Tahoma" w:cs="Tahoma"/>
            <w:bCs/>
            <w:sz w:val="18"/>
            <w:szCs w:val="18"/>
            <w:lang w:eastAsia="sl-SI"/>
          </w:rPr>
          <w:t>http://www.enarocanje.si/_ESPD/</w:t>
        </w:r>
      </w:hyperlink>
      <w:r w:rsidRPr="00B638B1">
        <w:rPr>
          <w:rFonts w:ascii="Tahoma" w:eastAsia="Times New Roman" w:hAnsi="Tahoma" w:cs="Tahoma"/>
          <w:bCs/>
          <w:sz w:val="18"/>
          <w:szCs w:val="18"/>
          <w:lang w:eastAsia="sl-SI"/>
        </w:rPr>
        <w:t xml:space="preserve"> uvozi naročnikov ESPD obrazec, ki je na voljo na naročnikovi spletni strani, na mestu kjer je objavljena razpisna dokumentacija, ter ga ustrezno izpolni, natisne, podpiše in priloži k ponudbi. </w:t>
      </w:r>
    </w:p>
    <w:p w:rsidR="005B7876" w:rsidRPr="00B638B1" w:rsidRDefault="005B7876" w:rsidP="005B7876">
      <w:pPr>
        <w:keepNext/>
        <w:keepLines/>
        <w:spacing w:after="0" w:line="240" w:lineRule="auto"/>
        <w:jc w:val="both"/>
        <w:rPr>
          <w:rFonts w:ascii="Tahoma" w:eastAsia="Times New Roman" w:hAnsi="Tahoma" w:cs="Tahoma"/>
          <w:bCs/>
          <w:sz w:val="18"/>
          <w:szCs w:val="18"/>
          <w:lang w:eastAsia="sl-SI"/>
        </w:rPr>
      </w:pPr>
    </w:p>
    <w:p w:rsidR="005B7876" w:rsidRPr="00B638B1" w:rsidRDefault="005B7876" w:rsidP="005B7876">
      <w:pPr>
        <w:keepNext/>
        <w:keepLines/>
        <w:spacing w:after="0" w:line="240" w:lineRule="auto"/>
        <w:jc w:val="both"/>
        <w:rPr>
          <w:rFonts w:ascii="Tahoma" w:eastAsia="Times New Roman" w:hAnsi="Tahoma" w:cs="Tahoma"/>
          <w:bCs/>
          <w:sz w:val="18"/>
          <w:szCs w:val="18"/>
          <w:lang w:eastAsia="sl-SI"/>
        </w:rPr>
      </w:pPr>
      <w:r w:rsidRPr="00B638B1">
        <w:rPr>
          <w:rFonts w:ascii="Tahoma" w:eastAsia="Times New Roman" w:hAnsi="Tahoma" w:cs="Tahoma"/>
          <w:bCs/>
          <w:sz w:val="18"/>
          <w:szCs w:val="18"/>
          <w:lang w:eastAsia="sl-SI"/>
        </w:rPr>
        <w:t>Naročnik lahko ponudnike kadar koli med postopkom pozove, da predložijo vsa dokazila ali del dokazil v zvezi z navedbami v izjavi (ESPD).</w:t>
      </w:r>
    </w:p>
    <w:p w:rsidR="005B7876" w:rsidRPr="00B638B1" w:rsidRDefault="005B7876" w:rsidP="005B7876">
      <w:pPr>
        <w:keepNext/>
        <w:keepLines/>
        <w:spacing w:after="0" w:line="240" w:lineRule="auto"/>
        <w:jc w:val="both"/>
        <w:rPr>
          <w:rFonts w:ascii="Tahoma" w:eastAsia="Times New Roman" w:hAnsi="Tahoma" w:cs="Tahoma"/>
          <w:bCs/>
          <w:sz w:val="18"/>
          <w:szCs w:val="18"/>
          <w:lang w:eastAsia="sl-SI"/>
        </w:rPr>
      </w:pPr>
    </w:p>
    <w:p w:rsidR="00634A3A" w:rsidRPr="002A47DB" w:rsidRDefault="00634A3A" w:rsidP="005B7876">
      <w:pPr>
        <w:pStyle w:val="Odstavekseznama"/>
        <w:keepNext/>
        <w:keepLines/>
        <w:spacing w:after="0"/>
        <w:ind w:left="0"/>
        <w:jc w:val="both"/>
        <w:rPr>
          <w:rFonts w:ascii="Arial" w:hAnsi="Arial" w:cs="Arial"/>
          <w:sz w:val="18"/>
          <w:szCs w:val="18"/>
        </w:rPr>
      </w:pPr>
      <w:r w:rsidRPr="002A47DB">
        <w:rPr>
          <w:rFonts w:ascii="Arial" w:hAnsi="Arial" w:cs="Arial"/>
          <w:sz w:val="18"/>
          <w:szCs w:val="18"/>
        </w:rPr>
        <w:t>Ponudnik s sedežem v Republiki Sloveniji v ponudbi priloži pooblastila za pridobitev podatkov iz kazenske evidence za vse gospodarske subjekte v ponudbi in za vse osebe, ki so člani upravnega, vodstvenega ali nadzornega organa gospodarskega subjekta ali ki imajo pooblastila za njegovo zastopanje ali odločanje ali nadzor (Obrazec 3; Obrazec 4) ali potrdila iz ustreznega registra, kakršen je sodni register, če tega registra ni, pa enakovreden dokument, ki ga izda pristojni sodni ali upravni organ v Republiki Sloveniji, drugi državi članici ali matični državi ali državi, v kateri ima sedež gospodarski subjekt. Tako predložena potrdila morajo odražati zadnje stanje.</w:t>
      </w:r>
    </w:p>
    <w:p w:rsidR="00634A3A" w:rsidRPr="002A47DB" w:rsidRDefault="00634A3A" w:rsidP="005B7876">
      <w:pPr>
        <w:pStyle w:val="Odstavekseznama"/>
        <w:keepNext/>
        <w:keepLines/>
        <w:spacing w:after="0"/>
        <w:ind w:left="0"/>
        <w:jc w:val="both"/>
        <w:rPr>
          <w:rFonts w:ascii="Arial" w:hAnsi="Arial" w:cs="Arial"/>
          <w:sz w:val="18"/>
          <w:szCs w:val="18"/>
        </w:rPr>
      </w:pPr>
    </w:p>
    <w:p w:rsidR="00634A3A" w:rsidRPr="002A47DB" w:rsidRDefault="00634A3A" w:rsidP="005B7876">
      <w:pPr>
        <w:pStyle w:val="Odstavekseznama"/>
        <w:keepNext/>
        <w:keepLines/>
        <w:spacing w:after="0"/>
        <w:ind w:left="0"/>
        <w:jc w:val="both"/>
        <w:rPr>
          <w:rFonts w:ascii="Arial" w:hAnsi="Arial" w:cs="Arial"/>
          <w:sz w:val="18"/>
          <w:szCs w:val="18"/>
        </w:rPr>
      </w:pPr>
      <w:r w:rsidRPr="002A47DB">
        <w:rPr>
          <w:rFonts w:ascii="Arial" w:hAnsi="Arial" w:cs="Arial"/>
          <w:sz w:val="18"/>
          <w:szCs w:val="18"/>
        </w:rPr>
        <w:t xml:space="preserve">Ponudnik s sedežem izven Republike Slovenije mora potrdilo iz pogoja 1 Razlogi za izključitev, </w:t>
      </w:r>
      <w:r w:rsidR="008D3735" w:rsidRPr="002A47DB">
        <w:rPr>
          <w:rFonts w:ascii="Arial" w:hAnsi="Arial" w:cs="Arial"/>
          <w:sz w:val="18"/>
          <w:szCs w:val="18"/>
        </w:rPr>
        <w:t xml:space="preserve">Pogoja 2, 3 in </w:t>
      </w:r>
      <w:r w:rsidRPr="002A47DB">
        <w:rPr>
          <w:rFonts w:ascii="Arial" w:hAnsi="Arial" w:cs="Arial"/>
          <w:sz w:val="18"/>
          <w:szCs w:val="18"/>
        </w:rPr>
        <w:t>priložiti sam v ponudbi. V kolikor potrdila ne bodo priložena, bo naročnik ponudnika pozval k predložitvi manjkajočih potrdil. Tako predložena potrdila morajo odražati zadnje stanje.</w:t>
      </w:r>
    </w:p>
    <w:p w:rsidR="00634A3A" w:rsidRPr="002A47DB" w:rsidRDefault="00634A3A" w:rsidP="005B7876">
      <w:pPr>
        <w:pStyle w:val="Odstavekseznama"/>
        <w:keepNext/>
        <w:keepLines/>
        <w:spacing w:after="0"/>
        <w:ind w:left="0"/>
        <w:jc w:val="both"/>
        <w:rPr>
          <w:rFonts w:ascii="Arial" w:hAnsi="Arial" w:cs="Arial"/>
          <w:sz w:val="18"/>
          <w:szCs w:val="18"/>
        </w:rPr>
      </w:pPr>
    </w:p>
    <w:p w:rsidR="00634A3A" w:rsidRPr="002A47DB" w:rsidRDefault="00634A3A" w:rsidP="005B7876">
      <w:pPr>
        <w:pStyle w:val="Odstavekseznama"/>
        <w:keepNext/>
        <w:keepLines/>
        <w:spacing w:after="0"/>
        <w:ind w:left="0"/>
        <w:jc w:val="both"/>
        <w:rPr>
          <w:rFonts w:ascii="Arial" w:hAnsi="Arial" w:cs="Arial"/>
          <w:sz w:val="18"/>
          <w:szCs w:val="18"/>
        </w:rPr>
      </w:pPr>
      <w:r w:rsidRPr="005B7876">
        <w:rPr>
          <w:rFonts w:ascii="Arial" w:hAnsi="Arial" w:cs="Arial"/>
          <w:sz w:val="18"/>
          <w:szCs w:val="18"/>
        </w:rPr>
        <w:t>Če država članica ali tretja država dokumentov in potrdil iz prvega in drugega ter b) točke četrtega odstavka 75. člena ZJN3 ne izdaja ali če ti ne zajemajo vseh primerov iz prvega in drugega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5B7876" w:rsidRPr="00B638B1" w:rsidRDefault="005B7876" w:rsidP="005B7876">
      <w:pPr>
        <w:keepNext/>
        <w:keepLines/>
        <w:spacing w:after="0" w:line="240" w:lineRule="auto"/>
        <w:jc w:val="both"/>
        <w:rPr>
          <w:rFonts w:ascii="Tahoma" w:eastAsia="Times New Roman" w:hAnsi="Tahoma" w:cs="Tahoma"/>
          <w:bCs/>
          <w:sz w:val="18"/>
          <w:szCs w:val="18"/>
          <w:lang w:eastAsia="sl-SI"/>
        </w:rPr>
      </w:pPr>
    </w:p>
    <w:p w:rsidR="00157A45" w:rsidRDefault="00157A45" w:rsidP="005B7876">
      <w:pPr>
        <w:keepNext/>
        <w:keepLines/>
        <w:spacing w:after="0" w:line="240" w:lineRule="auto"/>
        <w:jc w:val="both"/>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157A45" w:rsidRDefault="00157A45" w:rsidP="005B7876">
      <w:pPr>
        <w:keepNext/>
        <w:keepLines/>
        <w:spacing w:after="0" w:line="240" w:lineRule="auto"/>
        <w:jc w:val="right"/>
        <w:rPr>
          <w:rFonts w:ascii="Arial" w:hAnsi="Arial" w:cs="Arial"/>
          <w:sz w:val="18"/>
          <w:szCs w:val="18"/>
        </w:rPr>
      </w:pPr>
    </w:p>
    <w:p w:rsidR="00634A3A" w:rsidRDefault="00634A3A" w:rsidP="005B7876">
      <w:pPr>
        <w:keepNext/>
        <w:keepLines/>
        <w:spacing w:after="0" w:line="240" w:lineRule="auto"/>
        <w:jc w:val="right"/>
        <w:rPr>
          <w:rFonts w:ascii="Arial" w:hAnsi="Arial" w:cs="Arial"/>
          <w:sz w:val="18"/>
          <w:szCs w:val="18"/>
        </w:rPr>
      </w:pPr>
    </w:p>
    <w:p w:rsidR="00EA3AF4" w:rsidRDefault="00EA3AF4" w:rsidP="005B7876">
      <w:pPr>
        <w:keepNext/>
        <w:keepLines/>
        <w:spacing w:after="0" w:line="240" w:lineRule="auto"/>
        <w:jc w:val="right"/>
        <w:rPr>
          <w:rFonts w:ascii="Arial" w:hAnsi="Arial" w:cs="Arial"/>
          <w:sz w:val="18"/>
          <w:szCs w:val="18"/>
        </w:rPr>
      </w:pPr>
    </w:p>
    <w:p w:rsidR="00EA3AF4" w:rsidRDefault="00EA3AF4" w:rsidP="005B7876">
      <w:pPr>
        <w:keepNext/>
        <w:keepLines/>
        <w:spacing w:after="0" w:line="240" w:lineRule="auto"/>
        <w:jc w:val="right"/>
        <w:rPr>
          <w:rFonts w:ascii="Arial" w:hAnsi="Arial" w:cs="Arial"/>
          <w:sz w:val="18"/>
          <w:szCs w:val="18"/>
        </w:rPr>
      </w:pPr>
    </w:p>
    <w:p w:rsidR="00EA3AF4" w:rsidRDefault="00EA3AF4" w:rsidP="005B7876">
      <w:pPr>
        <w:keepNext/>
        <w:keepLines/>
        <w:spacing w:after="0" w:line="240" w:lineRule="auto"/>
        <w:jc w:val="right"/>
        <w:rPr>
          <w:rFonts w:ascii="Arial" w:hAnsi="Arial" w:cs="Arial"/>
          <w:sz w:val="18"/>
          <w:szCs w:val="18"/>
        </w:rPr>
      </w:pPr>
    </w:p>
    <w:p w:rsidR="0058331F" w:rsidRDefault="0058331F" w:rsidP="005B7876">
      <w:pPr>
        <w:keepNext/>
        <w:keepLines/>
        <w:spacing w:after="0" w:line="240" w:lineRule="auto"/>
        <w:jc w:val="right"/>
        <w:rPr>
          <w:rFonts w:ascii="Arial" w:hAnsi="Arial" w:cs="Arial"/>
          <w:sz w:val="18"/>
          <w:szCs w:val="18"/>
        </w:rPr>
      </w:pPr>
    </w:p>
    <w:p w:rsidR="00EA3AF4" w:rsidRDefault="00EA3AF4" w:rsidP="005B7876">
      <w:pPr>
        <w:keepNext/>
        <w:keepLines/>
        <w:spacing w:after="0" w:line="240" w:lineRule="auto"/>
        <w:jc w:val="right"/>
        <w:rPr>
          <w:rFonts w:ascii="Arial" w:hAnsi="Arial" w:cs="Arial"/>
          <w:sz w:val="18"/>
          <w:szCs w:val="18"/>
        </w:rPr>
      </w:pPr>
    </w:p>
    <w:p w:rsidR="004E488F" w:rsidRPr="00590863" w:rsidRDefault="00157A45" w:rsidP="005B7876">
      <w:pPr>
        <w:keepNext/>
        <w:keepLines/>
        <w:spacing w:after="0" w:line="240" w:lineRule="auto"/>
        <w:jc w:val="right"/>
        <w:rPr>
          <w:rFonts w:ascii="Arial" w:hAnsi="Arial" w:cs="Arial"/>
          <w:sz w:val="18"/>
          <w:szCs w:val="18"/>
        </w:rPr>
      </w:pPr>
      <w:r>
        <w:rPr>
          <w:rFonts w:ascii="Arial" w:hAnsi="Arial" w:cs="Arial"/>
          <w:sz w:val="18"/>
          <w:szCs w:val="18"/>
        </w:rPr>
        <w:t xml:space="preserve">Obrazec št: </w:t>
      </w:r>
      <w:r w:rsidR="00634A3A">
        <w:rPr>
          <w:rFonts w:ascii="Arial" w:hAnsi="Arial" w:cs="Arial"/>
          <w:sz w:val="18"/>
          <w:szCs w:val="18"/>
        </w:rPr>
        <w:t>3</w:t>
      </w:r>
    </w:p>
    <w:p w:rsidR="004E488F" w:rsidRPr="00252358" w:rsidRDefault="004E488F" w:rsidP="005B7876">
      <w:pPr>
        <w:keepNext/>
        <w:keepLines/>
        <w:spacing w:after="0" w:line="240" w:lineRule="auto"/>
      </w:pPr>
    </w:p>
    <w:p w:rsidR="004E488F" w:rsidRDefault="004E488F" w:rsidP="005B787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Izjava gospodarskega subjekta in pooblastilo za pridobitev podatkov iz kazenske evidence</w:t>
      </w:r>
    </w:p>
    <w:p w:rsidR="004E488F" w:rsidRDefault="004E488F" w:rsidP="005B7876">
      <w:pPr>
        <w:keepNext/>
        <w:keepLines/>
        <w:spacing w:after="0" w:line="240" w:lineRule="auto"/>
        <w:rPr>
          <w:rFonts w:ascii="Arial" w:hAnsi="Arial" w:cs="Arial"/>
        </w:rPr>
      </w:pPr>
    </w:p>
    <w:p w:rsidR="00B831D8" w:rsidRPr="00062D0A" w:rsidRDefault="004E488F" w:rsidP="005B7876">
      <w:pPr>
        <w:keepNext/>
        <w:keepLines/>
        <w:spacing w:after="0" w:line="240" w:lineRule="auto"/>
        <w:jc w:val="both"/>
        <w:rPr>
          <w:rFonts w:ascii="Arial" w:hAnsi="Arial" w:cs="Arial"/>
          <w:sz w:val="18"/>
          <w:szCs w:val="18"/>
        </w:rPr>
      </w:pPr>
      <w:r w:rsidRPr="00062D0A">
        <w:rPr>
          <w:rFonts w:ascii="Arial" w:hAnsi="Arial" w:cs="Arial"/>
          <w:color w:val="000000"/>
          <w:sz w:val="18"/>
          <w:szCs w:val="18"/>
        </w:rPr>
        <w:t xml:space="preserve">Pod kazensko in materialno odgovornostjo izjavljamo, da naša družba, </w:t>
      </w:r>
      <w:r w:rsidRPr="00062D0A">
        <w:rPr>
          <w:rFonts w:ascii="Arial" w:hAnsi="Arial" w:cs="Arial"/>
          <w:color w:val="000000"/>
          <w:sz w:val="18"/>
          <w:szCs w:val="18"/>
          <w:u w:val="single"/>
        </w:rPr>
        <w:t>_______________</w:t>
      </w:r>
      <w:r w:rsidRPr="00062D0A">
        <w:rPr>
          <w:rFonts w:ascii="Arial" w:hAnsi="Arial" w:cs="Arial"/>
          <w:color w:val="000000"/>
          <w:sz w:val="18"/>
          <w:szCs w:val="18"/>
        </w:rPr>
        <w:t xml:space="preserve">(Firma), </w:t>
      </w:r>
      <w:r w:rsidRPr="00062D0A">
        <w:rPr>
          <w:rFonts w:ascii="Arial" w:hAnsi="Arial" w:cs="Arial"/>
          <w:color w:val="000000"/>
          <w:sz w:val="18"/>
          <w:szCs w:val="18"/>
          <w:u w:val="single"/>
        </w:rPr>
        <w:t>_________________</w:t>
      </w:r>
      <w:r w:rsidRPr="00062D0A">
        <w:rPr>
          <w:rFonts w:ascii="Arial" w:hAnsi="Arial" w:cs="Arial"/>
          <w:color w:val="000000"/>
          <w:sz w:val="18"/>
          <w:szCs w:val="18"/>
        </w:rPr>
        <w:t xml:space="preserve">(Naslov), matična številka: </w:t>
      </w:r>
      <w:r w:rsidRPr="00062D0A">
        <w:rPr>
          <w:rFonts w:ascii="Arial" w:hAnsi="Arial" w:cs="Arial"/>
          <w:color w:val="000000"/>
          <w:sz w:val="18"/>
          <w:szCs w:val="18"/>
          <w:u w:val="single"/>
        </w:rPr>
        <w:t>_______________</w:t>
      </w:r>
      <w:r w:rsidRPr="00062D0A">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B831D8" w:rsidRPr="00062D0A">
        <w:tc>
          <w:tcPr>
            <w:tcW w:w="0" w:type="auto"/>
            <w:tcMar>
              <w:top w:w="0" w:type="auto"/>
              <w:bottom w:w="0" w:type="auto"/>
            </w:tcMar>
          </w:tcPr>
          <w:p w:rsidR="00B831D8" w:rsidRPr="00062D0A" w:rsidRDefault="004E488F" w:rsidP="005B7876">
            <w:pPr>
              <w:keepNext/>
              <w:keepLines/>
              <w:numPr>
                <w:ilvl w:val="0"/>
                <w:numId w:val="6"/>
              </w:numPr>
              <w:jc w:val="both"/>
              <w:rPr>
                <w:rFonts w:ascii="Arial" w:hAnsi="Arial" w:cs="Arial"/>
                <w:color w:val="000000"/>
                <w:sz w:val="18"/>
                <w:szCs w:val="18"/>
              </w:rPr>
            </w:pPr>
            <w:r w:rsidRPr="00062D0A">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B831D8" w:rsidRPr="00062D0A" w:rsidRDefault="004E488F" w:rsidP="005B7876">
            <w:pPr>
              <w:keepNext/>
              <w:keepLines/>
              <w:numPr>
                <w:ilvl w:val="0"/>
                <w:numId w:val="6"/>
              </w:numPr>
              <w:jc w:val="both"/>
              <w:rPr>
                <w:rFonts w:ascii="Arial" w:hAnsi="Arial" w:cs="Arial"/>
                <w:color w:val="000000"/>
                <w:sz w:val="18"/>
                <w:szCs w:val="18"/>
              </w:rPr>
            </w:pPr>
            <w:r w:rsidRPr="00062D0A">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B831D8" w:rsidRPr="00062D0A" w:rsidRDefault="004E488F" w:rsidP="005B7876">
            <w:pPr>
              <w:keepNext/>
              <w:keepLines/>
              <w:numPr>
                <w:ilvl w:val="0"/>
                <w:numId w:val="6"/>
              </w:numPr>
              <w:jc w:val="both"/>
              <w:rPr>
                <w:rFonts w:ascii="Arial" w:hAnsi="Arial" w:cs="Arial"/>
                <w:color w:val="000000"/>
                <w:sz w:val="18"/>
                <w:szCs w:val="18"/>
              </w:rPr>
            </w:pPr>
            <w:r w:rsidRPr="00062D0A">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rsidR="00927C9F" w:rsidRPr="00062D0A" w:rsidRDefault="00927C9F" w:rsidP="005B7876">
            <w:pPr>
              <w:keepNext/>
              <w:keepLines/>
              <w:jc w:val="both"/>
              <w:rPr>
                <w:rFonts w:ascii="Arial" w:hAnsi="Arial" w:cs="Arial"/>
                <w:color w:val="000000"/>
                <w:sz w:val="18"/>
                <w:szCs w:val="18"/>
              </w:rPr>
            </w:pPr>
          </w:p>
        </w:tc>
      </w:tr>
    </w:tbl>
    <w:p w:rsidR="00B831D8" w:rsidRPr="00062D0A" w:rsidRDefault="004E488F" w:rsidP="005B7876">
      <w:pPr>
        <w:keepNext/>
        <w:keepLines/>
        <w:spacing w:after="0" w:line="240" w:lineRule="auto"/>
        <w:jc w:val="center"/>
        <w:rPr>
          <w:rFonts w:ascii="Arial" w:hAnsi="Arial" w:cs="Arial"/>
          <w:b/>
          <w:bCs/>
          <w:color w:val="000000"/>
          <w:sz w:val="18"/>
          <w:szCs w:val="18"/>
        </w:rPr>
      </w:pPr>
      <w:r w:rsidRPr="00062D0A">
        <w:rPr>
          <w:rFonts w:ascii="Arial" w:hAnsi="Arial" w:cs="Arial"/>
          <w:b/>
          <w:bCs/>
          <w:color w:val="000000"/>
          <w:sz w:val="18"/>
          <w:szCs w:val="18"/>
        </w:rPr>
        <w:t>POOBLASTILO</w:t>
      </w:r>
    </w:p>
    <w:p w:rsidR="00927C9F" w:rsidRPr="00062D0A" w:rsidRDefault="00927C9F" w:rsidP="005B7876">
      <w:pPr>
        <w:keepNext/>
        <w:keepLines/>
        <w:spacing w:after="0" w:line="240" w:lineRule="auto"/>
        <w:jc w:val="center"/>
        <w:rPr>
          <w:rFonts w:ascii="Arial" w:hAnsi="Arial" w:cs="Arial"/>
          <w:sz w:val="18"/>
          <w:szCs w:val="18"/>
        </w:rPr>
      </w:pPr>
    </w:p>
    <w:p w:rsidR="00B831D8" w:rsidRPr="00062D0A" w:rsidRDefault="004E488F" w:rsidP="005B7876">
      <w:pPr>
        <w:keepNext/>
        <w:keepLines/>
        <w:spacing w:after="0" w:line="240" w:lineRule="auto"/>
        <w:jc w:val="both"/>
        <w:rPr>
          <w:rFonts w:ascii="Arial" w:hAnsi="Arial" w:cs="Arial"/>
          <w:sz w:val="18"/>
          <w:szCs w:val="18"/>
        </w:rPr>
      </w:pPr>
      <w:r w:rsidRPr="00062D0A">
        <w:rPr>
          <w:rFonts w:ascii="Arial" w:hAnsi="Arial" w:cs="Arial"/>
          <w:color w:val="000000"/>
          <w:sz w:val="18"/>
          <w:szCs w:val="18"/>
        </w:rPr>
        <w:t xml:space="preserve">Pooblaščamo naročnika KOMUNALA KRANJ, </w:t>
      </w:r>
      <w:proofErr w:type="spellStart"/>
      <w:r w:rsidRPr="00062D0A">
        <w:rPr>
          <w:rFonts w:ascii="Arial" w:hAnsi="Arial" w:cs="Arial"/>
          <w:color w:val="000000"/>
          <w:sz w:val="18"/>
          <w:szCs w:val="18"/>
        </w:rPr>
        <w:t>d.o.o.,Ulica</w:t>
      </w:r>
      <w:proofErr w:type="spellEnd"/>
      <w:r w:rsidRPr="00062D0A">
        <w:rPr>
          <w:rFonts w:ascii="Arial" w:hAnsi="Arial" w:cs="Arial"/>
          <w:color w:val="000000"/>
          <w:sz w:val="18"/>
          <w:szCs w:val="18"/>
        </w:rPr>
        <w:t xml:space="preserve"> Mirka </w:t>
      </w:r>
      <w:proofErr w:type="spellStart"/>
      <w:r w:rsidRPr="00062D0A">
        <w:rPr>
          <w:rFonts w:ascii="Arial" w:hAnsi="Arial" w:cs="Arial"/>
          <w:color w:val="000000"/>
          <w:sz w:val="18"/>
          <w:szCs w:val="18"/>
        </w:rPr>
        <w:t>Vadnova</w:t>
      </w:r>
      <w:proofErr w:type="spellEnd"/>
      <w:r w:rsidRPr="00062D0A">
        <w:rPr>
          <w:rFonts w:ascii="Arial" w:hAnsi="Arial" w:cs="Arial"/>
          <w:color w:val="000000"/>
          <w:sz w:val="18"/>
          <w:szCs w:val="18"/>
        </w:rPr>
        <w:t xml:space="preserve"> 1, 4000 Kranj, da za potrebe preverjanja izpolnjevanja pogojev v postopku javnega naročila</w:t>
      </w:r>
      <w:r w:rsidR="00C65F98">
        <w:rPr>
          <w:rFonts w:ascii="Arial" w:hAnsi="Arial" w:cs="Arial"/>
          <w:color w:val="000000"/>
          <w:sz w:val="18"/>
          <w:szCs w:val="18"/>
        </w:rPr>
        <w:t xml:space="preserve"> </w:t>
      </w:r>
      <w:r w:rsidR="0058331F">
        <w:rPr>
          <w:rFonts w:ascii="Arial" w:hAnsi="Arial" w:cs="Arial"/>
          <w:color w:val="000000"/>
          <w:sz w:val="18"/>
          <w:szCs w:val="18"/>
        </w:rPr>
        <w:t>»</w:t>
      </w:r>
      <w:r w:rsidR="00C65F98" w:rsidRPr="00C65F98">
        <w:rPr>
          <w:rFonts w:ascii="Arial" w:hAnsi="Arial" w:cs="Arial"/>
          <w:b/>
          <w:color w:val="000000"/>
          <w:sz w:val="18"/>
          <w:szCs w:val="18"/>
        </w:rPr>
        <w:t>Dobava vodovodnega materiala; 1/2017</w:t>
      </w:r>
      <w:r w:rsidR="0058331F">
        <w:rPr>
          <w:rFonts w:ascii="Arial" w:hAnsi="Arial" w:cs="Arial"/>
          <w:b/>
          <w:color w:val="000000"/>
          <w:sz w:val="18"/>
          <w:szCs w:val="18"/>
        </w:rPr>
        <w:t>«</w:t>
      </w:r>
      <w:r w:rsidRPr="00062D0A">
        <w:rPr>
          <w:rFonts w:ascii="Arial" w:hAnsi="Arial" w:cs="Arial"/>
          <w:color w:val="000000"/>
          <w:sz w:val="18"/>
          <w:szCs w:val="18"/>
        </w:rPr>
        <w:t xml:space="preserve">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831D8" w:rsidRPr="00062D0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Pr="00062D0A" w:rsidRDefault="004E488F" w:rsidP="005B7876">
            <w:pPr>
              <w:keepNext/>
              <w:keepLines/>
              <w:jc w:val="right"/>
              <w:rPr>
                <w:rFonts w:ascii="Arial" w:hAnsi="Arial" w:cs="Arial"/>
                <w:sz w:val="18"/>
                <w:szCs w:val="18"/>
              </w:rPr>
            </w:pPr>
            <w:r w:rsidRPr="00062D0A">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Pr="00062D0A" w:rsidRDefault="004E488F" w:rsidP="005B7876">
            <w:pPr>
              <w:keepNext/>
              <w:keepLines/>
              <w:rPr>
                <w:rFonts w:ascii="Arial" w:hAnsi="Arial" w:cs="Arial"/>
                <w:sz w:val="18"/>
                <w:szCs w:val="18"/>
              </w:rPr>
            </w:pPr>
            <w:r w:rsidRPr="00062D0A">
              <w:rPr>
                <w:rFonts w:ascii="Arial" w:hAnsi="Arial" w:cs="Arial"/>
                <w:color w:val="000000"/>
                <w:position w:val="-2"/>
                <w:sz w:val="18"/>
                <w:szCs w:val="18"/>
              </w:rPr>
              <w:t> </w:t>
            </w:r>
          </w:p>
        </w:tc>
      </w:tr>
      <w:tr w:rsidR="00B831D8" w:rsidRPr="00062D0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Pr="00062D0A" w:rsidRDefault="004E488F" w:rsidP="005B7876">
            <w:pPr>
              <w:keepNext/>
              <w:keepLines/>
              <w:jc w:val="right"/>
              <w:rPr>
                <w:rFonts w:ascii="Arial" w:hAnsi="Arial" w:cs="Arial"/>
                <w:sz w:val="18"/>
                <w:szCs w:val="18"/>
              </w:rPr>
            </w:pPr>
            <w:r w:rsidRPr="00062D0A">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Pr="00062D0A" w:rsidRDefault="004E488F" w:rsidP="005B7876">
            <w:pPr>
              <w:keepNext/>
              <w:keepLines/>
              <w:rPr>
                <w:rFonts w:ascii="Arial" w:hAnsi="Arial" w:cs="Arial"/>
                <w:sz w:val="18"/>
                <w:szCs w:val="18"/>
              </w:rPr>
            </w:pPr>
            <w:r w:rsidRPr="00062D0A">
              <w:rPr>
                <w:rFonts w:ascii="Arial" w:hAnsi="Arial" w:cs="Arial"/>
                <w:color w:val="000000"/>
                <w:position w:val="-2"/>
                <w:sz w:val="18"/>
                <w:szCs w:val="18"/>
              </w:rPr>
              <w:t> </w:t>
            </w:r>
          </w:p>
        </w:tc>
      </w:tr>
      <w:tr w:rsidR="00B831D8" w:rsidRPr="00062D0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Pr="00062D0A" w:rsidRDefault="004E488F" w:rsidP="005B7876">
            <w:pPr>
              <w:keepNext/>
              <w:keepLines/>
              <w:jc w:val="right"/>
              <w:rPr>
                <w:rFonts w:ascii="Arial" w:hAnsi="Arial" w:cs="Arial"/>
                <w:sz w:val="18"/>
                <w:szCs w:val="18"/>
              </w:rPr>
            </w:pPr>
            <w:r w:rsidRPr="00062D0A">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Pr="00062D0A" w:rsidRDefault="004E488F" w:rsidP="005B7876">
            <w:pPr>
              <w:keepNext/>
              <w:keepLines/>
              <w:rPr>
                <w:rFonts w:ascii="Arial" w:hAnsi="Arial" w:cs="Arial"/>
                <w:sz w:val="18"/>
                <w:szCs w:val="18"/>
              </w:rPr>
            </w:pPr>
            <w:r w:rsidRPr="00062D0A">
              <w:rPr>
                <w:rFonts w:ascii="Arial" w:hAnsi="Arial" w:cs="Arial"/>
                <w:color w:val="000000"/>
                <w:position w:val="-2"/>
                <w:sz w:val="18"/>
                <w:szCs w:val="18"/>
              </w:rPr>
              <w:t> </w:t>
            </w:r>
          </w:p>
        </w:tc>
      </w:tr>
      <w:tr w:rsidR="00B831D8" w:rsidRPr="00062D0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Pr="00062D0A" w:rsidRDefault="004E488F" w:rsidP="005B7876">
            <w:pPr>
              <w:keepNext/>
              <w:keepLines/>
              <w:jc w:val="right"/>
              <w:rPr>
                <w:rFonts w:ascii="Arial" w:hAnsi="Arial" w:cs="Arial"/>
                <w:sz w:val="18"/>
                <w:szCs w:val="18"/>
              </w:rPr>
            </w:pPr>
            <w:r w:rsidRPr="00062D0A">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Pr="00062D0A" w:rsidRDefault="004E488F" w:rsidP="005B7876">
            <w:pPr>
              <w:keepNext/>
              <w:keepLines/>
              <w:rPr>
                <w:rFonts w:ascii="Arial" w:hAnsi="Arial" w:cs="Arial"/>
                <w:sz w:val="18"/>
                <w:szCs w:val="18"/>
              </w:rPr>
            </w:pPr>
            <w:r w:rsidRPr="00062D0A">
              <w:rPr>
                <w:rFonts w:ascii="Arial" w:hAnsi="Arial" w:cs="Arial"/>
                <w:color w:val="000000"/>
                <w:position w:val="-2"/>
                <w:sz w:val="18"/>
                <w:szCs w:val="18"/>
              </w:rPr>
              <w:t> </w:t>
            </w:r>
          </w:p>
        </w:tc>
      </w:tr>
      <w:tr w:rsidR="00B831D8" w:rsidRPr="00062D0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Pr="00062D0A" w:rsidRDefault="004E488F" w:rsidP="005B7876">
            <w:pPr>
              <w:keepNext/>
              <w:keepLines/>
              <w:jc w:val="right"/>
              <w:rPr>
                <w:rFonts w:ascii="Arial" w:hAnsi="Arial" w:cs="Arial"/>
                <w:sz w:val="18"/>
                <w:szCs w:val="18"/>
              </w:rPr>
            </w:pPr>
            <w:r w:rsidRPr="00062D0A">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831D8" w:rsidRPr="00062D0A" w:rsidRDefault="004E488F" w:rsidP="005B7876">
            <w:pPr>
              <w:keepNext/>
              <w:keepLines/>
              <w:rPr>
                <w:rFonts w:ascii="Arial" w:hAnsi="Arial" w:cs="Arial"/>
                <w:sz w:val="18"/>
                <w:szCs w:val="18"/>
              </w:rPr>
            </w:pPr>
            <w:r w:rsidRPr="00062D0A">
              <w:rPr>
                <w:rFonts w:ascii="Arial" w:hAnsi="Arial" w:cs="Arial"/>
                <w:color w:val="000000"/>
                <w:position w:val="-2"/>
                <w:sz w:val="18"/>
                <w:szCs w:val="18"/>
              </w:rPr>
              <w:t> </w:t>
            </w:r>
          </w:p>
        </w:tc>
      </w:tr>
    </w:tbl>
    <w:p w:rsidR="008D3735" w:rsidRPr="00062D0A" w:rsidRDefault="004E488F" w:rsidP="005B7876">
      <w:pPr>
        <w:keepNext/>
        <w:keepLines/>
        <w:spacing w:after="0" w:line="240" w:lineRule="auto"/>
        <w:jc w:val="both"/>
        <w:rPr>
          <w:rFonts w:ascii="Arial" w:hAnsi="Arial" w:cs="Arial"/>
          <w:sz w:val="18"/>
          <w:szCs w:val="18"/>
        </w:rPr>
      </w:pPr>
      <w:r w:rsidRPr="00062D0A">
        <w:rPr>
          <w:rFonts w:ascii="Arial" w:hAnsi="Arial" w:cs="Arial"/>
          <w:color w:val="000000"/>
          <w:sz w:val="18"/>
          <w:szCs w:val="18"/>
        </w:rPr>
        <w:t> </w:t>
      </w:r>
      <w:r w:rsidR="008D3735" w:rsidRPr="00062D0A">
        <w:rPr>
          <w:rFonts w:ascii="Arial" w:hAnsi="Arial" w:cs="Arial"/>
          <w:i/>
          <w:iCs/>
          <w:color w:val="000000"/>
          <w:sz w:val="18"/>
          <w:szCs w:val="18"/>
        </w:rPr>
        <w:t>Obrazec naročnik uporabi za preverjanje v uradnih evidencah Ministrstva za pravosodje.</w:t>
      </w:r>
    </w:p>
    <w:p w:rsidR="00B831D8" w:rsidRPr="00062D0A" w:rsidRDefault="00B831D8" w:rsidP="005B7876">
      <w:pPr>
        <w:keepNext/>
        <w:keepLines/>
        <w:spacing w:after="0" w:line="240" w:lineRule="auto"/>
        <w:jc w:val="both"/>
        <w:rPr>
          <w:rFonts w:ascii="Arial" w:hAnsi="Arial" w:cs="Arial"/>
          <w:sz w:val="18"/>
          <w:szCs w:val="18"/>
        </w:rPr>
      </w:pPr>
    </w:p>
    <w:p w:rsidR="008D3735" w:rsidRPr="00062D0A" w:rsidRDefault="008D3735" w:rsidP="005B7876">
      <w:pPr>
        <w:keepNext/>
        <w:keepLines/>
        <w:spacing w:after="0" w:line="240" w:lineRule="auto"/>
        <w:jc w:val="both"/>
        <w:rPr>
          <w:rFonts w:ascii="Arial" w:hAnsi="Arial" w:cs="Arial"/>
          <w:sz w:val="18"/>
          <w:szCs w:val="18"/>
        </w:rPr>
      </w:pPr>
    </w:p>
    <w:p w:rsidR="008D3735" w:rsidRPr="00062D0A" w:rsidRDefault="008D3735" w:rsidP="005B7876">
      <w:pPr>
        <w:keepNext/>
        <w:keepLines/>
        <w:spacing w:after="0" w:line="240" w:lineRule="auto"/>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B831D8" w:rsidRPr="00062D0A">
        <w:tc>
          <w:tcPr>
            <w:tcW w:w="2500" w:type="pct"/>
            <w:tcMar>
              <w:top w:w="75" w:type="dxa"/>
              <w:bottom w:w="75" w:type="dxa"/>
            </w:tcMar>
            <w:vAlign w:val="center"/>
          </w:tcPr>
          <w:p w:rsidR="00B831D8" w:rsidRPr="00062D0A" w:rsidRDefault="00B831D8" w:rsidP="005B7876">
            <w:pPr>
              <w:keepNext/>
              <w:keepLines/>
              <w:rPr>
                <w:rFonts w:ascii="Arial" w:hAnsi="Arial" w:cs="Arial"/>
                <w:sz w:val="18"/>
                <w:szCs w:val="18"/>
              </w:rPr>
            </w:pPr>
          </w:p>
        </w:tc>
        <w:tc>
          <w:tcPr>
            <w:tcW w:w="0" w:type="auto"/>
            <w:tcMar>
              <w:top w:w="75" w:type="dxa"/>
              <w:bottom w:w="75" w:type="dxa"/>
            </w:tcMar>
            <w:vAlign w:val="center"/>
          </w:tcPr>
          <w:p w:rsidR="00B831D8" w:rsidRPr="00062D0A" w:rsidRDefault="00B831D8" w:rsidP="005B7876">
            <w:pPr>
              <w:keepNext/>
              <w:keepLines/>
              <w:rPr>
                <w:rFonts w:ascii="Arial" w:hAnsi="Arial" w:cs="Arial"/>
                <w:sz w:val="18"/>
                <w:szCs w:val="18"/>
              </w:rPr>
            </w:pPr>
          </w:p>
        </w:tc>
      </w:tr>
    </w:tbl>
    <w:tbl>
      <w:tblPr>
        <w:tblW w:w="0" w:type="auto"/>
        <w:tblLook w:val="04A0" w:firstRow="1" w:lastRow="0" w:firstColumn="1" w:lastColumn="0" w:noHBand="0" w:noVBand="1"/>
      </w:tblPr>
      <w:tblGrid>
        <w:gridCol w:w="3020"/>
        <w:gridCol w:w="1499"/>
        <w:gridCol w:w="4551"/>
      </w:tblGrid>
      <w:tr w:rsidR="0008022A" w:rsidRPr="00062D0A" w:rsidTr="003B6E31">
        <w:tc>
          <w:tcPr>
            <w:tcW w:w="3020" w:type="dxa"/>
            <w:shd w:val="clear" w:color="auto" w:fill="auto"/>
          </w:tcPr>
          <w:p w:rsidR="0008022A" w:rsidRPr="00062D0A" w:rsidRDefault="0008022A" w:rsidP="005B7876">
            <w:pPr>
              <w:keepNext/>
              <w:keepLines/>
              <w:spacing w:after="0" w:line="240" w:lineRule="auto"/>
              <w:rPr>
                <w:rFonts w:ascii="Arial" w:hAnsi="Arial" w:cs="Arial"/>
                <w:sz w:val="18"/>
                <w:szCs w:val="18"/>
              </w:rPr>
            </w:pPr>
            <w:r w:rsidRPr="00062D0A">
              <w:rPr>
                <w:rFonts w:ascii="Arial" w:hAnsi="Arial" w:cs="Arial"/>
                <w:sz w:val="18"/>
                <w:szCs w:val="18"/>
              </w:rPr>
              <w:t>Kraj in datum:</w:t>
            </w:r>
          </w:p>
        </w:tc>
        <w:tc>
          <w:tcPr>
            <w:tcW w:w="1499" w:type="dxa"/>
            <w:shd w:val="clear" w:color="auto" w:fill="auto"/>
          </w:tcPr>
          <w:p w:rsidR="0008022A" w:rsidRPr="00062D0A" w:rsidRDefault="0008022A" w:rsidP="005B7876">
            <w:pPr>
              <w:keepNext/>
              <w:keepLines/>
              <w:spacing w:after="0" w:line="240" w:lineRule="auto"/>
              <w:rPr>
                <w:rFonts w:ascii="Arial" w:hAnsi="Arial" w:cs="Arial"/>
                <w:sz w:val="18"/>
                <w:szCs w:val="18"/>
              </w:rPr>
            </w:pPr>
            <w:r w:rsidRPr="00062D0A">
              <w:rPr>
                <w:rFonts w:ascii="Arial" w:hAnsi="Arial" w:cs="Arial"/>
                <w:sz w:val="18"/>
                <w:szCs w:val="18"/>
              </w:rPr>
              <w:t>Žig:</w:t>
            </w:r>
          </w:p>
        </w:tc>
        <w:tc>
          <w:tcPr>
            <w:tcW w:w="4551" w:type="dxa"/>
            <w:shd w:val="clear" w:color="auto" w:fill="auto"/>
          </w:tcPr>
          <w:p w:rsidR="0008022A" w:rsidRPr="00062D0A" w:rsidRDefault="0008022A" w:rsidP="005B7876">
            <w:pPr>
              <w:keepNext/>
              <w:keepLines/>
              <w:spacing w:after="0" w:line="240" w:lineRule="auto"/>
              <w:rPr>
                <w:rFonts w:ascii="Arial" w:hAnsi="Arial" w:cs="Arial"/>
                <w:sz w:val="18"/>
                <w:szCs w:val="18"/>
              </w:rPr>
            </w:pPr>
            <w:r w:rsidRPr="00062D0A">
              <w:rPr>
                <w:rFonts w:ascii="Arial" w:hAnsi="Arial" w:cs="Arial"/>
                <w:sz w:val="18"/>
                <w:szCs w:val="18"/>
              </w:rPr>
              <w:t>Naziv:_________________________________</w:t>
            </w:r>
          </w:p>
        </w:tc>
      </w:tr>
      <w:tr w:rsidR="0008022A" w:rsidRPr="00062D0A" w:rsidTr="003B6E31">
        <w:tc>
          <w:tcPr>
            <w:tcW w:w="3020" w:type="dxa"/>
            <w:shd w:val="clear" w:color="auto" w:fill="auto"/>
          </w:tcPr>
          <w:p w:rsidR="0008022A" w:rsidRPr="00062D0A" w:rsidRDefault="0008022A" w:rsidP="005B7876">
            <w:pPr>
              <w:keepNext/>
              <w:keepLines/>
              <w:spacing w:after="0" w:line="240" w:lineRule="auto"/>
              <w:rPr>
                <w:rFonts w:ascii="Arial" w:hAnsi="Arial" w:cs="Arial"/>
                <w:sz w:val="18"/>
                <w:szCs w:val="18"/>
              </w:rPr>
            </w:pPr>
            <w:r w:rsidRPr="00062D0A">
              <w:rPr>
                <w:rFonts w:ascii="Arial" w:hAnsi="Arial" w:cs="Arial"/>
                <w:sz w:val="18"/>
                <w:szCs w:val="18"/>
              </w:rPr>
              <w:t>______________________</w:t>
            </w:r>
          </w:p>
        </w:tc>
        <w:tc>
          <w:tcPr>
            <w:tcW w:w="1499" w:type="dxa"/>
            <w:shd w:val="clear" w:color="auto" w:fill="auto"/>
          </w:tcPr>
          <w:p w:rsidR="0008022A" w:rsidRPr="00062D0A" w:rsidRDefault="0008022A" w:rsidP="005B7876">
            <w:pPr>
              <w:keepNext/>
              <w:keepLines/>
              <w:spacing w:after="0" w:line="240" w:lineRule="auto"/>
              <w:rPr>
                <w:rFonts w:ascii="Arial" w:hAnsi="Arial" w:cs="Arial"/>
                <w:sz w:val="18"/>
                <w:szCs w:val="18"/>
              </w:rPr>
            </w:pPr>
          </w:p>
        </w:tc>
        <w:tc>
          <w:tcPr>
            <w:tcW w:w="4551" w:type="dxa"/>
            <w:shd w:val="clear" w:color="auto" w:fill="auto"/>
          </w:tcPr>
          <w:p w:rsidR="0008022A" w:rsidRPr="00062D0A" w:rsidRDefault="0008022A" w:rsidP="005B7876">
            <w:pPr>
              <w:keepNext/>
              <w:keepLines/>
              <w:spacing w:after="0" w:line="240" w:lineRule="auto"/>
              <w:rPr>
                <w:rFonts w:ascii="Arial" w:hAnsi="Arial" w:cs="Arial"/>
                <w:sz w:val="18"/>
                <w:szCs w:val="18"/>
              </w:rPr>
            </w:pPr>
            <w:r w:rsidRPr="00062D0A">
              <w:rPr>
                <w:rFonts w:ascii="Arial" w:hAnsi="Arial" w:cs="Arial"/>
                <w:sz w:val="18"/>
                <w:szCs w:val="18"/>
              </w:rPr>
              <w:t xml:space="preserve">        _________________________________</w:t>
            </w:r>
          </w:p>
        </w:tc>
      </w:tr>
      <w:tr w:rsidR="0008022A" w:rsidRPr="00062D0A" w:rsidTr="003B6E31">
        <w:tc>
          <w:tcPr>
            <w:tcW w:w="3020" w:type="dxa"/>
            <w:shd w:val="clear" w:color="auto" w:fill="auto"/>
          </w:tcPr>
          <w:p w:rsidR="0008022A" w:rsidRPr="00062D0A" w:rsidRDefault="0008022A" w:rsidP="005B7876">
            <w:pPr>
              <w:keepNext/>
              <w:keepLines/>
              <w:spacing w:after="0" w:line="240" w:lineRule="auto"/>
              <w:rPr>
                <w:rFonts w:ascii="Arial" w:hAnsi="Arial" w:cs="Arial"/>
                <w:sz w:val="18"/>
                <w:szCs w:val="18"/>
              </w:rPr>
            </w:pPr>
          </w:p>
        </w:tc>
        <w:tc>
          <w:tcPr>
            <w:tcW w:w="1499" w:type="dxa"/>
            <w:shd w:val="clear" w:color="auto" w:fill="auto"/>
          </w:tcPr>
          <w:p w:rsidR="0008022A" w:rsidRPr="00062D0A" w:rsidRDefault="0008022A" w:rsidP="005B7876">
            <w:pPr>
              <w:keepNext/>
              <w:keepLines/>
              <w:spacing w:after="0" w:line="240" w:lineRule="auto"/>
              <w:rPr>
                <w:rFonts w:ascii="Arial" w:hAnsi="Arial" w:cs="Arial"/>
                <w:sz w:val="18"/>
                <w:szCs w:val="18"/>
              </w:rPr>
            </w:pPr>
          </w:p>
        </w:tc>
        <w:tc>
          <w:tcPr>
            <w:tcW w:w="4551" w:type="dxa"/>
            <w:shd w:val="clear" w:color="auto" w:fill="auto"/>
          </w:tcPr>
          <w:p w:rsidR="0008022A" w:rsidRPr="00062D0A" w:rsidRDefault="0008022A" w:rsidP="005B7876">
            <w:pPr>
              <w:keepNext/>
              <w:keepLines/>
              <w:spacing w:after="0" w:line="240" w:lineRule="auto"/>
              <w:rPr>
                <w:rFonts w:ascii="Arial" w:hAnsi="Arial" w:cs="Arial"/>
                <w:sz w:val="18"/>
                <w:szCs w:val="18"/>
              </w:rPr>
            </w:pPr>
            <w:r w:rsidRPr="00062D0A">
              <w:rPr>
                <w:rFonts w:ascii="Arial" w:hAnsi="Arial" w:cs="Arial"/>
                <w:sz w:val="18"/>
                <w:szCs w:val="18"/>
              </w:rPr>
              <w:t>Ime in priimek ter podpis</w:t>
            </w:r>
          </w:p>
        </w:tc>
      </w:tr>
    </w:tbl>
    <w:tbl>
      <w:tblPr>
        <w:tblStyle w:val="NormalTablePHPDOCX"/>
        <w:tblW w:w="5000" w:type="pct"/>
        <w:tblInd w:w="108" w:type="dxa"/>
        <w:tblLook w:val="04A0" w:firstRow="1" w:lastRow="0" w:firstColumn="1" w:lastColumn="0" w:noHBand="0" w:noVBand="1"/>
      </w:tblPr>
      <w:tblGrid>
        <w:gridCol w:w="4535"/>
        <w:gridCol w:w="4535"/>
      </w:tblGrid>
      <w:tr w:rsidR="00B831D8" w:rsidRPr="00062D0A">
        <w:tc>
          <w:tcPr>
            <w:tcW w:w="2500" w:type="pct"/>
            <w:tcMar>
              <w:top w:w="75" w:type="dxa"/>
              <w:bottom w:w="75" w:type="dxa"/>
            </w:tcMar>
            <w:vAlign w:val="center"/>
          </w:tcPr>
          <w:p w:rsidR="008D3735" w:rsidRPr="00062D0A" w:rsidRDefault="008D3735" w:rsidP="005B7876">
            <w:pPr>
              <w:keepNext/>
              <w:keepLines/>
              <w:rPr>
                <w:rFonts w:ascii="Arial" w:hAnsi="Arial" w:cs="Arial"/>
                <w:sz w:val="18"/>
                <w:szCs w:val="18"/>
              </w:rPr>
            </w:pPr>
          </w:p>
          <w:p w:rsidR="0008022A" w:rsidRPr="00062D0A" w:rsidRDefault="0008022A" w:rsidP="005B7876">
            <w:pPr>
              <w:keepNext/>
              <w:keepLines/>
              <w:rPr>
                <w:rFonts w:ascii="Arial" w:hAnsi="Arial" w:cs="Arial"/>
                <w:sz w:val="18"/>
                <w:szCs w:val="18"/>
              </w:rPr>
            </w:pPr>
          </w:p>
          <w:p w:rsidR="0008022A" w:rsidRPr="00062D0A" w:rsidRDefault="0008022A" w:rsidP="005B7876">
            <w:pPr>
              <w:keepNext/>
              <w:keepLines/>
              <w:rPr>
                <w:rFonts w:ascii="Arial" w:hAnsi="Arial" w:cs="Arial"/>
                <w:sz w:val="18"/>
                <w:szCs w:val="18"/>
              </w:rPr>
            </w:pPr>
          </w:p>
          <w:p w:rsidR="0008022A" w:rsidRPr="00062D0A" w:rsidRDefault="0008022A" w:rsidP="005B7876">
            <w:pPr>
              <w:keepNext/>
              <w:keepLines/>
              <w:rPr>
                <w:rFonts w:ascii="Arial" w:hAnsi="Arial" w:cs="Arial"/>
                <w:sz w:val="18"/>
                <w:szCs w:val="18"/>
              </w:rPr>
            </w:pPr>
          </w:p>
        </w:tc>
        <w:tc>
          <w:tcPr>
            <w:tcW w:w="0" w:type="auto"/>
            <w:tcMar>
              <w:top w:w="75" w:type="dxa"/>
              <w:bottom w:w="75" w:type="dxa"/>
            </w:tcMar>
            <w:vAlign w:val="center"/>
          </w:tcPr>
          <w:p w:rsidR="00927C9F" w:rsidRDefault="00927C9F" w:rsidP="005B7876">
            <w:pPr>
              <w:keepNext/>
              <w:keepLines/>
              <w:jc w:val="center"/>
              <w:rPr>
                <w:rFonts w:ascii="Arial" w:hAnsi="Arial" w:cs="Arial"/>
                <w:sz w:val="18"/>
                <w:szCs w:val="18"/>
              </w:rPr>
            </w:pPr>
          </w:p>
          <w:p w:rsidR="0058331F" w:rsidRDefault="0058331F" w:rsidP="005B7876">
            <w:pPr>
              <w:keepNext/>
              <w:keepLines/>
              <w:jc w:val="center"/>
              <w:rPr>
                <w:rFonts w:ascii="Arial" w:hAnsi="Arial" w:cs="Arial"/>
                <w:sz w:val="18"/>
                <w:szCs w:val="18"/>
              </w:rPr>
            </w:pPr>
          </w:p>
          <w:p w:rsidR="0058331F" w:rsidRDefault="0058331F" w:rsidP="005B7876">
            <w:pPr>
              <w:keepNext/>
              <w:keepLines/>
              <w:jc w:val="center"/>
              <w:rPr>
                <w:rFonts w:ascii="Arial" w:hAnsi="Arial" w:cs="Arial"/>
                <w:sz w:val="18"/>
                <w:szCs w:val="18"/>
              </w:rPr>
            </w:pPr>
          </w:p>
          <w:p w:rsidR="0058331F" w:rsidRDefault="0058331F" w:rsidP="005B7876">
            <w:pPr>
              <w:keepNext/>
              <w:keepLines/>
              <w:jc w:val="center"/>
              <w:rPr>
                <w:rFonts w:ascii="Arial" w:hAnsi="Arial" w:cs="Arial"/>
                <w:sz w:val="18"/>
                <w:szCs w:val="18"/>
              </w:rPr>
            </w:pPr>
          </w:p>
          <w:p w:rsidR="0058331F" w:rsidRDefault="0058331F" w:rsidP="005B7876">
            <w:pPr>
              <w:keepNext/>
              <w:keepLines/>
              <w:jc w:val="center"/>
              <w:rPr>
                <w:rFonts w:ascii="Arial" w:hAnsi="Arial" w:cs="Arial"/>
                <w:sz w:val="18"/>
                <w:szCs w:val="18"/>
              </w:rPr>
            </w:pPr>
          </w:p>
          <w:p w:rsidR="0058331F" w:rsidRDefault="0058331F" w:rsidP="005B7876">
            <w:pPr>
              <w:keepNext/>
              <w:keepLines/>
              <w:jc w:val="center"/>
              <w:rPr>
                <w:rFonts w:ascii="Arial" w:hAnsi="Arial" w:cs="Arial"/>
                <w:sz w:val="18"/>
                <w:szCs w:val="18"/>
              </w:rPr>
            </w:pPr>
          </w:p>
          <w:p w:rsidR="0058331F" w:rsidRPr="00062D0A" w:rsidRDefault="0058331F" w:rsidP="005B7876">
            <w:pPr>
              <w:keepNext/>
              <w:keepLines/>
              <w:jc w:val="center"/>
              <w:rPr>
                <w:rFonts w:ascii="Arial" w:hAnsi="Arial" w:cs="Arial"/>
                <w:sz w:val="18"/>
                <w:szCs w:val="18"/>
              </w:rPr>
            </w:pPr>
          </w:p>
        </w:tc>
      </w:tr>
    </w:tbl>
    <w:p w:rsidR="00B831D8" w:rsidRPr="00062D0A" w:rsidRDefault="004E488F" w:rsidP="005B7876">
      <w:pPr>
        <w:keepNext/>
        <w:keepLines/>
        <w:spacing w:after="0" w:line="240" w:lineRule="auto"/>
        <w:jc w:val="both"/>
        <w:rPr>
          <w:rFonts w:ascii="Arial" w:hAnsi="Arial" w:cs="Arial"/>
          <w:sz w:val="18"/>
          <w:szCs w:val="18"/>
        </w:rPr>
      </w:pPr>
      <w:r w:rsidRPr="00062D0A">
        <w:rPr>
          <w:rFonts w:ascii="Arial" w:hAnsi="Arial" w:cs="Arial"/>
          <w:color w:val="000000"/>
          <w:sz w:val="18"/>
          <w:szCs w:val="18"/>
        </w:rPr>
        <w:t> </w:t>
      </w:r>
    </w:p>
    <w:p w:rsidR="008D3735" w:rsidRPr="00062D0A" w:rsidRDefault="004E488F" w:rsidP="005B7876">
      <w:pPr>
        <w:keepNext/>
        <w:keepLines/>
        <w:tabs>
          <w:tab w:val="left" w:pos="284"/>
        </w:tabs>
        <w:spacing w:after="0"/>
        <w:jc w:val="both"/>
        <w:rPr>
          <w:rFonts w:ascii="Arial" w:hAnsi="Arial" w:cs="Arial"/>
          <w:sz w:val="18"/>
          <w:szCs w:val="18"/>
        </w:rPr>
      </w:pPr>
      <w:r w:rsidRPr="00062D0A">
        <w:rPr>
          <w:rFonts w:ascii="Arial" w:hAnsi="Arial" w:cs="Arial"/>
          <w:b/>
          <w:bCs/>
          <w:i/>
          <w:iCs/>
          <w:color w:val="000000"/>
          <w:sz w:val="18"/>
          <w:szCs w:val="18"/>
        </w:rPr>
        <w:t>NAVODILO:</w:t>
      </w:r>
      <w:r w:rsidR="00927C9F" w:rsidRPr="00062D0A">
        <w:rPr>
          <w:rFonts w:ascii="Arial" w:hAnsi="Arial" w:cs="Arial"/>
          <w:i/>
          <w:iCs/>
          <w:color w:val="000000"/>
          <w:sz w:val="18"/>
          <w:szCs w:val="18"/>
        </w:rPr>
        <w:t xml:space="preserve"> </w:t>
      </w:r>
      <w:r w:rsidR="008D3735" w:rsidRPr="00062D0A">
        <w:rPr>
          <w:rFonts w:ascii="Arial" w:hAnsi="Arial" w:cs="Arial"/>
          <w:i/>
          <w:sz w:val="18"/>
          <w:szCs w:val="18"/>
        </w:rPr>
        <w:t>Obrazec izpolnijo VSI ponudniki, ponudniki – partnerji (skupna ponudba), nominirani podizvajalci in subjekti, katerih zmogljivosti uporablja ponudnik.</w:t>
      </w:r>
    </w:p>
    <w:p w:rsidR="008D3735" w:rsidRPr="00062D0A" w:rsidRDefault="008D3735" w:rsidP="005B7876">
      <w:pPr>
        <w:keepNext/>
        <w:keepLines/>
        <w:spacing w:after="0" w:line="240" w:lineRule="auto"/>
        <w:jc w:val="both"/>
        <w:rPr>
          <w:rFonts w:ascii="Arial" w:hAnsi="Arial" w:cs="Arial"/>
          <w:i/>
          <w:iCs/>
          <w:color w:val="000000"/>
          <w:sz w:val="18"/>
          <w:szCs w:val="18"/>
        </w:rPr>
      </w:pPr>
    </w:p>
    <w:p w:rsidR="00B831D8" w:rsidRDefault="004E488F" w:rsidP="005B7876">
      <w:pPr>
        <w:keepNext/>
        <w:keepLines/>
        <w:spacing w:after="0" w:line="240" w:lineRule="auto"/>
        <w:jc w:val="both"/>
      </w:pPr>
      <w:r>
        <w:rPr>
          <w:rFonts w:ascii="Arial" w:hAnsi="Arial" w:cs="Arial"/>
          <w:color w:val="000000"/>
          <w:sz w:val="18"/>
          <w:szCs w:val="18"/>
        </w:rPr>
        <w:t> </w:t>
      </w:r>
    </w:p>
    <w:p w:rsidR="00B831D8" w:rsidRDefault="00B831D8" w:rsidP="005B7876">
      <w:pPr>
        <w:keepNext/>
        <w:keepLines/>
        <w:spacing w:after="0" w:line="240" w:lineRule="auto"/>
        <w:sectPr w:rsidR="00B831D8" w:rsidSect="00B2166D">
          <w:footerReference w:type="default" r:id="rId18"/>
          <w:pgSz w:w="11906" w:h="16838"/>
          <w:pgMar w:top="851" w:right="1418" w:bottom="1418" w:left="1418" w:header="567" w:footer="596" w:gutter="0"/>
          <w:cols w:space="708"/>
          <w:docGrid w:linePitch="360"/>
        </w:sectPr>
      </w:pPr>
    </w:p>
    <w:p w:rsidR="0058331F" w:rsidRDefault="0058331F" w:rsidP="005B7876">
      <w:pPr>
        <w:keepNext/>
        <w:keepLines/>
        <w:spacing w:after="0" w:line="240" w:lineRule="auto"/>
        <w:jc w:val="right"/>
        <w:rPr>
          <w:rFonts w:ascii="Arial" w:hAnsi="Arial" w:cs="Arial"/>
          <w:sz w:val="18"/>
          <w:szCs w:val="18"/>
        </w:rPr>
      </w:pPr>
    </w:p>
    <w:p w:rsidR="0058331F" w:rsidRDefault="0058331F" w:rsidP="005B7876">
      <w:pPr>
        <w:keepNext/>
        <w:keepLines/>
        <w:spacing w:after="0" w:line="240" w:lineRule="auto"/>
        <w:jc w:val="right"/>
        <w:rPr>
          <w:rFonts w:ascii="Arial" w:hAnsi="Arial" w:cs="Arial"/>
          <w:sz w:val="18"/>
          <w:szCs w:val="18"/>
        </w:rPr>
      </w:pPr>
    </w:p>
    <w:p w:rsidR="004E488F" w:rsidRPr="00590863" w:rsidRDefault="004E488F" w:rsidP="005B7876">
      <w:pPr>
        <w:keepNext/>
        <w:keepLines/>
        <w:spacing w:after="0" w:line="240" w:lineRule="auto"/>
        <w:jc w:val="right"/>
        <w:rPr>
          <w:rFonts w:ascii="Arial" w:hAnsi="Arial" w:cs="Arial"/>
          <w:sz w:val="18"/>
          <w:szCs w:val="18"/>
        </w:rPr>
      </w:pPr>
      <w:r w:rsidRPr="00590863">
        <w:rPr>
          <w:rFonts w:ascii="Arial" w:hAnsi="Arial" w:cs="Arial"/>
          <w:sz w:val="18"/>
          <w:szCs w:val="18"/>
        </w:rPr>
        <w:t xml:space="preserve">Obrazec št: </w:t>
      </w:r>
      <w:r w:rsidR="00163855">
        <w:rPr>
          <w:rFonts w:ascii="Arial" w:hAnsi="Arial" w:cs="Arial"/>
          <w:sz w:val="18"/>
          <w:szCs w:val="18"/>
        </w:rPr>
        <w:t>4</w:t>
      </w:r>
    </w:p>
    <w:p w:rsidR="004E488F" w:rsidRPr="00252358" w:rsidRDefault="004E488F" w:rsidP="005B7876">
      <w:pPr>
        <w:keepNext/>
        <w:keepLines/>
        <w:spacing w:after="0" w:line="240" w:lineRule="auto"/>
      </w:pPr>
    </w:p>
    <w:p w:rsidR="004E488F" w:rsidRDefault="004E488F" w:rsidP="005B787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Izjava članov organov in zastopnikov gospodarskega subjekta in pooblastilo za pridobitev podatkov iz kazenske evidence</w:t>
      </w:r>
    </w:p>
    <w:p w:rsidR="004E488F" w:rsidRPr="00062D0A" w:rsidRDefault="004E488F" w:rsidP="005B7876">
      <w:pPr>
        <w:keepNext/>
        <w:keepLines/>
        <w:spacing w:after="0" w:line="240" w:lineRule="auto"/>
        <w:rPr>
          <w:rFonts w:ascii="Arial" w:hAnsi="Arial" w:cs="Arial"/>
          <w:sz w:val="18"/>
          <w:szCs w:val="18"/>
        </w:rPr>
      </w:pPr>
    </w:p>
    <w:p w:rsidR="00B831D8" w:rsidRPr="00062D0A" w:rsidRDefault="004E488F" w:rsidP="005B7876">
      <w:pPr>
        <w:keepNext/>
        <w:keepLines/>
        <w:spacing w:after="0" w:line="240" w:lineRule="auto"/>
        <w:jc w:val="both"/>
        <w:rPr>
          <w:rFonts w:ascii="Arial" w:hAnsi="Arial" w:cs="Arial"/>
          <w:sz w:val="18"/>
          <w:szCs w:val="18"/>
        </w:rPr>
      </w:pPr>
      <w:r w:rsidRPr="00062D0A">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B831D8" w:rsidRPr="00062D0A">
        <w:tc>
          <w:tcPr>
            <w:tcW w:w="0" w:type="auto"/>
            <w:tcMar>
              <w:top w:w="0" w:type="auto"/>
              <w:bottom w:w="0" w:type="auto"/>
            </w:tcMar>
          </w:tcPr>
          <w:p w:rsidR="00B831D8" w:rsidRPr="00062D0A" w:rsidRDefault="004E488F" w:rsidP="005B7876">
            <w:pPr>
              <w:keepNext/>
              <w:keepLines/>
              <w:numPr>
                <w:ilvl w:val="0"/>
                <w:numId w:val="7"/>
              </w:numPr>
              <w:jc w:val="both"/>
              <w:rPr>
                <w:rFonts w:ascii="Arial" w:hAnsi="Arial" w:cs="Arial"/>
                <w:color w:val="000000"/>
                <w:sz w:val="18"/>
                <w:szCs w:val="18"/>
              </w:rPr>
            </w:pPr>
            <w:r w:rsidRPr="00062D0A">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B831D8" w:rsidRPr="00062D0A" w:rsidRDefault="004E488F" w:rsidP="005B7876">
            <w:pPr>
              <w:keepNext/>
              <w:keepLines/>
              <w:numPr>
                <w:ilvl w:val="0"/>
                <w:numId w:val="7"/>
              </w:numPr>
              <w:jc w:val="both"/>
              <w:rPr>
                <w:rFonts w:ascii="Arial" w:hAnsi="Arial" w:cs="Arial"/>
                <w:color w:val="000000"/>
                <w:sz w:val="18"/>
                <w:szCs w:val="18"/>
              </w:rPr>
            </w:pPr>
            <w:r w:rsidRPr="00062D0A">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p w:rsidR="00927C9F" w:rsidRPr="00062D0A" w:rsidRDefault="00927C9F" w:rsidP="005B7876">
            <w:pPr>
              <w:keepNext/>
              <w:keepLines/>
              <w:jc w:val="both"/>
              <w:rPr>
                <w:rFonts w:ascii="Arial" w:hAnsi="Arial" w:cs="Arial"/>
                <w:color w:val="000000"/>
                <w:sz w:val="18"/>
                <w:szCs w:val="18"/>
              </w:rPr>
            </w:pPr>
          </w:p>
        </w:tc>
      </w:tr>
    </w:tbl>
    <w:p w:rsidR="00B831D8" w:rsidRPr="00062D0A" w:rsidRDefault="004E488F" w:rsidP="005B7876">
      <w:pPr>
        <w:keepNext/>
        <w:keepLines/>
        <w:spacing w:after="0" w:line="240" w:lineRule="auto"/>
        <w:jc w:val="center"/>
        <w:rPr>
          <w:rFonts w:ascii="Arial" w:hAnsi="Arial" w:cs="Arial"/>
          <w:b/>
          <w:bCs/>
          <w:color w:val="000000"/>
          <w:sz w:val="18"/>
          <w:szCs w:val="18"/>
        </w:rPr>
      </w:pPr>
      <w:r w:rsidRPr="00062D0A">
        <w:rPr>
          <w:rFonts w:ascii="Arial" w:hAnsi="Arial" w:cs="Arial"/>
          <w:b/>
          <w:bCs/>
          <w:color w:val="000000"/>
          <w:sz w:val="18"/>
          <w:szCs w:val="18"/>
        </w:rPr>
        <w:t>POOBLASTILO</w:t>
      </w:r>
    </w:p>
    <w:p w:rsidR="00927C9F" w:rsidRPr="00062D0A" w:rsidRDefault="00927C9F" w:rsidP="005B7876">
      <w:pPr>
        <w:keepNext/>
        <w:keepLines/>
        <w:spacing w:after="0" w:line="240" w:lineRule="auto"/>
        <w:jc w:val="center"/>
        <w:rPr>
          <w:rFonts w:ascii="Arial" w:hAnsi="Arial" w:cs="Arial"/>
          <w:sz w:val="18"/>
          <w:szCs w:val="18"/>
        </w:rPr>
      </w:pPr>
    </w:p>
    <w:p w:rsidR="00B831D8" w:rsidRPr="00062D0A" w:rsidRDefault="004E488F" w:rsidP="005B7876">
      <w:pPr>
        <w:keepNext/>
        <w:keepLines/>
        <w:spacing w:after="0" w:line="240" w:lineRule="auto"/>
        <w:jc w:val="both"/>
        <w:rPr>
          <w:rFonts w:ascii="Arial" w:hAnsi="Arial" w:cs="Arial"/>
          <w:sz w:val="18"/>
          <w:szCs w:val="18"/>
        </w:rPr>
      </w:pPr>
      <w:r w:rsidRPr="00062D0A">
        <w:rPr>
          <w:rFonts w:ascii="Arial" w:hAnsi="Arial" w:cs="Arial"/>
          <w:color w:val="000000"/>
          <w:sz w:val="18"/>
          <w:szCs w:val="18"/>
        </w:rPr>
        <w:t xml:space="preserve">Spodaj podpisani pooblaščam naročnika </w:t>
      </w:r>
      <w:r w:rsidRPr="00062D0A">
        <w:rPr>
          <w:rFonts w:ascii="Arial" w:hAnsi="Arial" w:cs="Arial"/>
          <w:b/>
          <w:bCs/>
          <w:color w:val="000000"/>
          <w:sz w:val="18"/>
          <w:szCs w:val="18"/>
        </w:rPr>
        <w:t xml:space="preserve">KOMUNALA KRANJ, </w:t>
      </w:r>
      <w:proofErr w:type="spellStart"/>
      <w:r w:rsidRPr="00062D0A">
        <w:rPr>
          <w:rFonts w:ascii="Arial" w:hAnsi="Arial" w:cs="Arial"/>
          <w:b/>
          <w:bCs/>
          <w:color w:val="000000"/>
          <w:sz w:val="18"/>
          <w:szCs w:val="18"/>
        </w:rPr>
        <w:t>d.o.o.,Ulica</w:t>
      </w:r>
      <w:proofErr w:type="spellEnd"/>
      <w:r w:rsidRPr="00062D0A">
        <w:rPr>
          <w:rFonts w:ascii="Arial" w:hAnsi="Arial" w:cs="Arial"/>
          <w:b/>
          <w:bCs/>
          <w:color w:val="000000"/>
          <w:sz w:val="18"/>
          <w:szCs w:val="18"/>
        </w:rPr>
        <w:t xml:space="preserve"> Mirka </w:t>
      </w:r>
      <w:proofErr w:type="spellStart"/>
      <w:r w:rsidRPr="00062D0A">
        <w:rPr>
          <w:rFonts w:ascii="Arial" w:hAnsi="Arial" w:cs="Arial"/>
          <w:b/>
          <w:bCs/>
          <w:color w:val="000000"/>
          <w:sz w:val="18"/>
          <w:szCs w:val="18"/>
        </w:rPr>
        <w:t>Vadnova</w:t>
      </w:r>
      <w:proofErr w:type="spellEnd"/>
      <w:r w:rsidRPr="00062D0A">
        <w:rPr>
          <w:rFonts w:ascii="Arial" w:hAnsi="Arial" w:cs="Arial"/>
          <w:b/>
          <w:bCs/>
          <w:color w:val="000000"/>
          <w:sz w:val="18"/>
          <w:szCs w:val="18"/>
        </w:rPr>
        <w:t xml:space="preserve"> 1, 4000 Kranj,</w:t>
      </w:r>
      <w:r w:rsidRPr="00062D0A">
        <w:rPr>
          <w:rFonts w:ascii="Arial" w:hAnsi="Arial" w:cs="Arial"/>
          <w:color w:val="000000"/>
          <w:sz w:val="18"/>
          <w:szCs w:val="18"/>
        </w:rPr>
        <w:t xml:space="preserve"> da za potrebe preverjanja izpolnjevanja pogojev v postopku javnega naročila</w:t>
      </w:r>
      <w:r w:rsidR="0058331F">
        <w:rPr>
          <w:rFonts w:ascii="Arial" w:hAnsi="Arial" w:cs="Arial"/>
          <w:color w:val="000000"/>
          <w:sz w:val="18"/>
          <w:szCs w:val="18"/>
        </w:rPr>
        <w:t>«</w:t>
      </w:r>
      <w:r w:rsidR="00C65F98">
        <w:rPr>
          <w:rFonts w:ascii="Arial" w:hAnsi="Arial" w:cs="Arial"/>
          <w:color w:val="000000"/>
          <w:sz w:val="18"/>
          <w:szCs w:val="18"/>
        </w:rPr>
        <w:t xml:space="preserve"> </w:t>
      </w:r>
      <w:r w:rsidR="00C65F98" w:rsidRPr="00C65F98">
        <w:rPr>
          <w:rFonts w:ascii="Arial" w:hAnsi="Arial" w:cs="Arial"/>
          <w:b/>
          <w:color w:val="000000"/>
          <w:sz w:val="18"/>
          <w:szCs w:val="18"/>
        </w:rPr>
        <w:t xml:space="preserve">Dobava vodovodnega materiala; </w:t>
      </w:r>
      <w:r w:rsidR="00C65F98" w:rsidRPr="0058331F">
        <w:rPr>
          <w:rFonts w:ascii="Arial" w:hAnsi="Arial" w:cs="Arial"/>
          <w:b/>
          <w:color w:val="000000"/>
          <w:sz w:val="18"/>
          <w:szCs w:val="18"/>
        </w:rPr>
        <w:t>1/2017</w:t>
      </w:r>
      <w:r w:rsidR="0058331F">
        <w:rPr>
          <w:rFonts w:ascii="Arial" w:hAnsi="Arial" w:cs="Arial"/>
          <w:b/>
          <w:color w:val="000000"/>
          <w:sz w:val="18"/>
          <w:szCs w:val="18"/>
        </w:rPr>
        <w:t>«</w:t>
      </w:r>
      <w:r w:rsidRPr="00062D0A">
        <w:rPr>
          <w:rFonts w:ascii="Arial" w:hAnsi="Arial" w:cs="Arial"/>
          <w:color w:val="000000"/>
          <w:sz w:val="18"/>
          <w:szCs w:val="18"/>
        </w:rPr>
        <w:t xml:space="preserve"> </w:t>
      </w:r>
      <w:r w:rsidR="0058331F">
        <w:rPr>
          <w:rFonts w:ascii="Arial" w:hAnsi="Arial" w:cs="Arial"/>
          <w:color w:val="000000"/>
          <w:sz w:val="18"/>
          <w:szCs w:val="18"/>
        </w:rPr>
        <w:t>"</w:t>
      </w:r>
      <w:r w:rsidRPr="00062D0A">
        <w:rPr>
          <w:rFonts w:ascii="Arial" w:hAnsi="Arial" w:cs="Arial"/>
          <w:color w:val="000000"/>
          <w:sz w:val="18"/>
          <w:szCs w:val="18"/>
        </w:rPr>
        <w:t>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B831D8" w:rsidRPr="00062D0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062D0A" w:rsidRDefault="004E488F" w:rsidP="005B7876">
            <w:pPr>
              <w:keepNext/>
              <w:keepLines/>
              <w:jc w:val="right"/>
              <w:rPr>
                <w:rFonts w:ascii="Arial" w:hAnsi="Arial" w:cs="Arial"/>
                <w:sz w:val="18"/>
                <w:szCs w:val="18"/>
              </w:rPr>
            </w:pPr>
            <w:r w:rsidRPr="00062D0A">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062D0A" w:rsidRDefault="004E488F" w:rsidP="005B7876">
            <w:pPr>
              <w:keepNext/>
              <w:keepLines/>
              <w:rPr>
                <w:rFonts w:ascii="Arial" w:hAnsi="Arial" w:cs="Arial"/>
                <w:sz w:val="18"/>
                <w:szCs w:val="18"/>
              </w:rPr>
            </w:pPr>
            <w:r w:rsidRPr="00062D0A">
              <w:rPr>
                <w:rFonts w:ascii="Arial" w:hAnsi="Arial" w:cs="Arial"/>
                <w:color w:val="000000"/>
                <w:position w:val="-2"/>
                <w:sz w:val="18"/>
                <w:szCs w:val="18"/>
              </w:rPr>
              <w:t> </w:t>
            </w:r>
          </w:p>
        </w:tc>
      </w:tr>
      <w:tr w:rsidR="00B831D8" w:rsidRPr="00062D0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062D0A" w:rsidRDefault="004E488F" w:rsidP="005B7876">
            <w:pPr>
              <w:keepNext/>
              <w:keepLines/>
              <w:jc w:val="right"/>
              <w:rPr>
                <w:rFonts w:ascii="Arial" w:hAnsi="Arial" w:cs="Arial"/>
                <w:sz w:val="18"/>
                <w:szCs w:val="18"/>
              </w:rPr>
            </w:pPr>
            <w:r w:rsidRPr="00062D0A">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062D0A" w:rsidRDefault="004E488F" w:rsidP="005B7876">
            <w:pPr>
              <w:keepNext/>
              <w:keepLines/>
              <w:rPr>
                <w:rFonts w:ascii="Arial" w:hAnsi="Arial" w:cs="Arial"/>
                <w:sz w:val="18"/>
                <w:szCs w:val="18"/>
              </w:rPr>
            </w:pPr>
            <w:r w:rsidRPr="00062D0A">
              <w:rPr>
                <w:rFonts w:ascii="Arial" w:hAnsi="Arial" w:cs="Arial"/>
                <w:color w:val="000000"/>
                <w:position w:val="-2"/>
                <w:sz w:val="18"/>
                <w:szCs w:val="18"/>
              </w:rPr>
              <w:t> </w:t>
            </w:r>
          </w:p>
        </w:tc>
      </w:tr>
      <w:tr w:rsidR="00B831D8" w:rsidRPr="00062D0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062D0A" w:rsidRDefault="004E488F" w:rsidP="005B7876">
            <w:pPr>
              <w:keepNext/>
              <w:keepLines/>
              <w:jc w:val="right"/>
              <w:rPr>
                <w:rFonts w:ascii="Arial" w:hAnsi="Arial" w:cs="Arial"/>
                <w:sz w:val="18"/>
                <w:szCs w:val="18"/>
              </w:rPr>
            </w:pPr>
            <w:r w:rsidRPr="00062D0A">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062D0A" w:rsidRDefault="004E488F" w:rsidP="005B7876">
            <w:pPr>
              <w:keepNext/>
              <w:keepLines/>
              <w:rPr>
                <w:rFonts w:ascii="Arial" w:hAnsi="Arial" w:cs="Arial"/>
                <w:sz w:val="18"/>
                <w:szCs w:val="18"/>
              </w:rPr>
            </w:pPr>
            <w:r w:rsidRPr="00062D0A">
              <w:rPr>
                <w:rFonts w:ascii="Arial" w:hAnsi="Arial" w:cs="Arial"/>
                <w:color w:val="000000"/>
                <w:position w:val="-2"/>
                <w:sz w:val="18"/>
                <w:szCs w:val="18"/>
              </w:rPr>
              <w:t> </w:t>
            </w:r>
          </w:p>
        </w:tc>
      </w:tr>
      <w:tr w:rsidR="00B831D8" w:rsidRPr="00062D0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062D0A" w:rsidRDefault="004E488F" w:rsidP="005B7876">
            <w:pPr>
              <w:keepNext/>
              <w:keepLines/>
              <w:jc w:val="right"/>
              <w:rPr>
                <w:rFonts w:ascii="Arial" w:hAnsi="Arial" w:cs="Arial"/>
                <w:sz w:val="18"/>
                <w:szCs w:val="18"/>
              </w:rPr>
            </w:pPr>
            <w:r w:rsidRPr="00062D0A">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062D0A" w:rsidRDefault="004E488F" w:rsidP="005B7876">
            <w:pPr>
              <w:keepNext/>
              <w:keepLines/>
              <w:rPr>
                <w:rFonts w:ascii="Arial" w:hAnsi="Arial" w:cs="Arial"/>
                <w:sz w:val="18"/>
                <w:szCs w:val="18"/>
              </w:rPr>
            </w:pPr>
            <w:r w:rsidRPr="00062D0A">
              <w:rPr>
                <w:rFonts w:ascii="Arial" w:hAnsi="Arial" w:cs="Arial"/>
                <w:color w:val="000000"/>
                <w:position w:val="-2"/>
                <w:sz w:val="18"/>
                <w:szCs w:val="18"/>
              </w:rPr>
              <w:t> </w:t>
            </w:r>
          </w:p>
        </w:tc>
      </w:tr>
      <w:tr w:rsidR="00B831D8" w:rsidRPr="00062D0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062D0A" w:rsidRDefault="004E488F" w:rsidP="005B7876">
            <w:pPr>
              <w:keepNext/>
              <w:keepLines/>
              <w:jc w:val="right"/>
              <w:rPr>
                <w:rFonts w:ascii="Arial" w:hAnsi="Arial" w:cs="Arial"/>
                <w:sz w:val="18"/>
                <w:szCs w:val="18"/>
              </w:rPr>
            </w:pPr>
            <w:r w:rsidRPr="00062D0A">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062D0A" w:rsidRDefault="004E488F" w:rsidP="005B7876">
            <w:pPr>
              <w:keepNext/>
              <w:keepLines/>
              <w:rPr>
                <w:rFonts w:ascii="Arial" w:hAnsi="Arial" w:cs="Arial"/>
                <w:sz w:val="18"/>
                <w:szCs w:val="18"/>
              </w:rPr>
            </w:pPr>
            <w:r w:rsidRPr="00062D0A">
              <w:rPr>
                <w:rFonts w:ascii="Arial" w:hAnsi="Arial" w:cs="Arial"/>
                <w:color w:val="000000"/>
                <w:position w:val="-2"/>
                <w:sz w:val="18"/>
                <w:szCs w:val="18"/>
              </w:rPr>
              <w:t> </w:t>
            </w:r>
          </w:p>
        </w:tc>
      </w:tr>
      <w:tr w:rsidR="00B831D8" w:rsidRPr="00062D0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062D0A" w:rsidRDefault="004E488F" w:rsidP="005B7876">
            <w:pPr>
              <w:keepNext/>
              <w:keepLines/>
              <w:jc w:val="right"/>
              <w:rPr>
                <w:rFonts w:ascii="Arial" w:hAnsi="Arial" w:cs="Arial"/>
                <w:sz w:val="18"/>
                <w:szCs w:val="18"/>
              </w:rPr>
            </w:pPr>
            <w:r w:rsidRPr="00062D0A">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062D0A" w:rsidRDefault="004E488F" w:rsidP="005B7876">
            <w:pPr>
              <w:keepNext/>
              <w:keepLines/>
              <w:rPr>
                <w:rFonts w:ascii="Arial" w:hAnsi="Arial" w:cs="Arial"/>
                <w:sz w:val="18"/>
                <w:szCs w:val="18"/>
              </w:rPr>
            </w:pPr>
            <w:r w:rsidRPr="00062D0A">
              <w:rPr>
                <w:rFonts w:ascii="Arial" w:hAnsi="Arial" w:cs="Arial"/>
                <w:color w:val="000000"/>
                <w:position w:val="-2"/>
                <w:sz w:val="18"/>
                <w:szCs w:val="18"/>
              </w:rPr>
              <w:t> </w:t>
            </w:r>
          </w:p>
        </w:tc>
      </w:tr>
      <w:tr w:rsidR="00B831D8" w:rsidRPr="00062D0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062D0A" w:rsidRDefault="004E488F" w:rsidP="005B7876">
            <w:pPr>
              <w:keepNext/>
              <w:keepLines/>
              <w:jc w:val="right"/>
              <w:rPr>
                <w:rFonts w:ascii="Arial" w:hAnsi="Arial" w:cs="Arial"/>
                <w:sz w:val="18"/>
                <w:szCs w:val="18"/>
              </w:rPr>
            </w:pPr>
            <w:r w:rsidRPr="00062D0A">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062D0A" w:rsidRDefault="004E488F" w:rsidP="005B7876">
            <w:pPr>
              <w:keepNext/>
              <w:keepLines/>
              <w:rPr>
                <w:rFonts w:ascii="Arial" w:hAnsi="Arial" w:cs="Arial"/>
                <w:sz w:val="18"/>
                <w:szCs w:val="18"/>
              </w:rPr>
            </w:pPr>
            <w:r w:rsidRPr="00062D0A">
              <w:rPr>
                <w:rFonts w:ascii="Arial" w:hAnsi="Arial" w:cs="Arial"/>
                <w:color w:val="000000"/>
                <w:position w:val="-2"/>
                <w:sz w:val="18"/>
                <w:szCs w:val="18"/>
              </w:rPr>
              <w:t> </w:t>
            </w:r>
          </w:p>
        </w:tc>
      </w:tr>
      <w:tr w:rsidR="00B831D8" w:rsidRPr="00062D0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062D0A" w:rsidRDefault="004E488F" w:rsidP="005B7876">
            <w:pPr>
              <w:keepNext/>
              <w:keepLines/>
              <w:jc w:val="right"/>
              <w:rPr>
                <w:rFonts w:ascii="Arial" w:hAnsi="Arial" w:cs="Arial"/>
                <w:sz w:val="18"/>
                <w:szCs w:val="18"/>
              </w:rPr>
            </w:pPr>
            <w:r w:rsidRPr="00062D0A">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831D8" w:rsidRPr="00062D0A" w:rsidRDefault="004E488F" w:rsidP="005B7876">
            <w:pPr>
              <w:keepNext/>
              <w:keepLines/>
              <w:rPr>
                <w:rFonts w:ascii="Arial" w:hAnsi="Arial" w:cs="Arial"/>
                <w:sz w:val="18"/>
                <w:szCs w:val="18"/>
              </w:rPr>
            </w:pPr>
            <w:r w:rsidRPr="00062D0A">
              <w:rPr>
                <w:rFonts w:ascii="Arial" w:hAnsi="Arial" w:cs="Arial"/>
                <w:color w:val="000000"/>
                <w:position w:val="-2"/>
                <w:sz w:val="18"/>
                <w:szCs w:val="18"/>
              </w:rPr>
              <w:t> </w:t>
            </w:r>
          </w:p>
        </w:tc>
      </w:tr>
    </w:tbl>
    <w:p w:rsidR="00B831D8" w:rsidRPr="00062D0A" w:rsidRDefault="004E488F" w:rsidP="005B7876">
      <w:pPr>
        <w:keepNext/>
        <w:keepLines/>
        <w:spacing w:after="0" w:line="240" w:lineRule="auto"/>
        <w:jc w:val="both"/>
        <w:rPr>
          <w:rFonts w:ascii="Arial" w:hAnsi="Arial" w:cs="Arial"/>
          <w:i/>
          <w:iCs/>
          <w:color w:val="000000"/>
          <w:sz w:val="18"/>
          <w:szCs w:val="18"/>
        </w:rPr>
      </w:pPr>
      <w:r w:rsidRPr="00062D0A">
        <w:rPr>
          <w:rFonts w:ascii="Arial" w:hAnsi="Arial" w:cs="Arial"/>
          <w:color w:val="000000"/>
          <w:sz w:val="18"/>
          <w:szCs w:val="18"/>
        </w:rPr>
        <w:t> </w:t>
      </w:r>
      <w:r w:rsidR="008D3735" w:rsidRPr="00062D0A">
        <w:rPr>
          <w:rFonts w:ascii="Arial" w:hAnsi="Arial" w:cs="Arial"/>
          <w:i/>
          <w:iCs/>
          <w:color w:val="000000"/>
          <w:sz w:val="18"/>
          <w:szCs w:val="18"/>
        </w:rPr>
        <w:t>Obrazec naročnik uporabi za preverjanje v uradnih evidencah Ministrstva za pravosodje.</w:t>
      </w:r>
    </w:p>
    <w:p w:rsidR="008D3735" w:rsidRPr="00062D0A" w:rsidRDefault="008D3735" w:rsidP="005B7876">
      <w:pPr>
        <w:keepNext/>
        <w:keepLines/>
        <w:spacing w:after="0" w:line="240" w:lineRule="auto"/>
        <w:jc w:val="both"/>
        <w:rPr>
          <w:rFonts w:ascii="Arial" w:hAnsi="Arial" w:cs="Arial"/>
          <w:i/>
          <w:iCs/>
          <w:color w:val="000000"/>
          <w:sz w:val="18"/>
          <w:szCs w:val="18"/>
        </w:rPr>
      </w:pPr>
    </w:p>
    <w:p w:rsidR="008D3735" w:rsidRPr="00062D0A" w:rsidRDefault="008D3735" w:rsidP="005B7876">
      <w:pPr>
        <w:keepNext/>
        <w:keepLines/>
        <w:spacing w:after="0" w:line="240" w:lineRule="auto"/>
        <w:jc w:val="both"/>
        <w:rPr>
          <w:rFonts w:ascii="Arial" w:hAnsi="Arial" w:cs="Arial"/>
          <w:i/>
          <w:iCs/>
          <w:color w:val="000000"/>
          <w:sz w:val="18"/>
          <w:szCs w:val="18"/>
        </w:rPr>
      </w:pPr>
    </w:p>
    <w:p w:rsidR="008D3735" w:rsidRPr="00062D0A" w:rsidRDefault="008D3735" w:rsidP="005B7876">
      <w:pPr>
        <w:keepNext/>
        <w:keepLines/>
        <w:spacing w:after="0" w:line="240" w:lineRule="auto"/>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B831D8" w:rsidRPr="00062D0A">
        <w:tc>
          <w:tcPr>
            <w:tcW w:w="2500" w:type="pct"/>
            <w:tcMar>
              <w:top w:w="75" w:type="dxa"/>
              <w:bottom w:w="75" w:type="dxa"/>
            </w:tcMar>
            <w:vAlign w:val="center"/>
          </w:tcPr>
          <w:p w:rsidR="00B831D8" w:rsidRPr="00062D0A" w:rsidRDefault="004E488F" w:rsidP="005B7876">
            <w:pPr>
              <w:keepNext/>
              <w:keepLines/>
              <w:rPr>
                <w:rFonts w:ascii="Arial" w:hAnsi="Arial" w:cs="Arial"/>
                <w:sz w:val="18"/>
                <w:szCs w:val="18"/>
              </w:rPr>
            </w:pPr>
            <w:r w:rsidRPr="00062D0A">
              <w:rPr>
                <w:rFonts w:ascii="Arial" w:hAnsi="Arial" w:cs="Arial"/>
                <w:color w:val="000000"/>
                <w:position w:val="-2"/>
                <w:sz w:val="18"/>
                <w:szCs w:val="18"/>
              </w:rPr>
              <w:t>Kraj in datum:</w:t>
            </w:r>
          </w:p>
        </w:tc>
        <w:tc>
          <w:tcPr>
            <w:tcW w:w="0" w:type="auto"/>
            <w:tcMar>
              <w:top w:w="75" w:type="dxa"/>
              <w:bottom w:w="75" w:type="dxa"/>
            </w:tcMar>
            <w:vAlign w:val="center"/>
          </w:tcPr>
          <w:p w:rsidR="00B831D8" w:rsidRPr="00062D0A" w:rsidRDefault="004E488F" w:rsidP="005B7876">
            <w:pPr>
              <w:keepNext/>
              <w:keepLines/>
              <w:rPr>
                <w:rFonts w:ascii="Arial" w:hAnsi="Arial" w:cs="Arial"/>
                <w:sz w:val="18"/>
                <w:szCs w:val="18"/>
              </w:rPr>
            </w:pPr>
            <w:r w:rsidRPr="00062D0A">
              <w:rPr>
                <w:rFonts w:ascii="Arial" w:hAnsi="Arial" w:cs="Arial"/>
                <w:color w:val="000000"/>
                <w:position w:val="-2"/>
                <w:sz w:val="18"/>
                <w:szCs w:val="18"/>
              </w:rPr>
              <w:t>Ime in priimek: _____________________</w:t>
            </w:r>
          </w:p>
        </w:tc>
      </w:tr>
      <w:tr w:rsidR="00B831D8" w:rsidRPr="00062D0A">
        <w:tc>
          <w:tcPr>
            <w:tcW w:w="2500" w:type="pct"/>
            <w:tcMar>
              <w:top w:w="75" w:type="dxa"/>
              <w:bottom w:w="75" w:type="dxa"/>
            </w:tcMar>
            <w:vAlign w:val="center"/>
          </w:tcPr>
          <w:p w:rsidR="00B831D8" w:rsidRPr="00062D0A" w:rsidRDefault="004E488F" w:rsidP="005B7876">
            <w:pPr>
              <w:keepNext/>
              <w:keepLines/>
              <w:rPr>
                <w:rFonts w:ascii="Arial" w:hAnsi="Arial" w:cs="Arial"/>
                <w:sz w:val="18"/>
                <w:szCs w:val="18"/>
              </w:rPr>
            </w:pPr>
            <w:r w:rsidRPr="00062D0A">
              <w:rPr>
                <w:rFonts w:ascii="Arial" w:hAnsi="Arial" w:cs="Arial"/>
                <w:color w:val="000000"/>
                <w:position w:val="-2"/>
                <w:sz w:val="18"/>
                <w:szCs w:val="18"/>
              </w:rPr>
              <w:t> </w:t>
            </w:r>
          </w:p>
        </w:tc>
        <w:tc>
          <w:tcPr>
            <w:tcW w:w="0" w:type="auto"/>
            <w:tcMar>
              <w:top w:w="75" w:type="dxa"/>
              <w:bottom w:w="75" w:type="dxa"/>
            </w:tcMar>
            <w:vAlign w:val="center"/>
          </w:tcPr>
          <w:p w:rsidR="00B831D8" w:rsidRPr="00062D0A" w:rsidRDefault="004E488F" w:rsidP="005B7876">
            <w:pPr>
              <w:keepNext/>
              <w:keepLines/>
              <w:jc w:val="center"/>
              <w:rPr>
                <w:rFonts w:ascii="Arial" w:hAnsi="Arial" w:cs="Arial"/>
                <w:sz w:val="18"/>
                <w:szCs w:val="18"/>
              </w:rPr>
            </w:pPr>
            <w:r w:rsidRPr="00062D0A">
              <w:rPr>
                <w:rFonts w:ascii="Arial" w:hAnsi="Arial" w:cs="Arial"/>
                <w:color w:val="A9A9A9"/>
                <w:position w:val="-2"/>
                <w:sz w:val="18"/>
                <w:szCs w:val="18"/>
              </w:rPr>
              <w:t>(podpis)</w:t>
            </w:r>
          </w:p>
        </w:tc>
      </w:tr>
    </w:tbl>
    <w:p w:rsidR="00B831D8" w:rsidRPr="00062D0A" w:rsidRDefault="004E488F" w:rsidP="005B7876">
      <w:pPr>
        <w:keepNext/>
        <w:keepLines/>
        <w:spacing w:after="0" w:line="240" w:lineRule="auto"/>
        <w:jc w:val="both"/>
        <w:rPr>
          <w:rFonts w:ascii="Arial" w:hAnsi="Arial" w:cs="Arial"/>
          <w:color w:val="000000"/>
          <w:sz w:val="18"/>
          <w:szCs w:val="18"/>
        </w:rPr>
      </w:pPr>
      <w:r w:rsidRPr="00062D0A">
        <w:rPr>
          <w:rFonts w:ascii="Arial" w:hAnsi="Arial" w:cs="Arial"/>
          <w:color w:val="000000"/>
          <w:sz w:val="18"/>
          <w:szCs w:val="18"/>
        </w:rPr>
        <w:t> </w:t>
      </w:r>
    </w:p>
    <w:p w:rsidR="00927C9F" w:rsidRPr="00062D0A" w:rsidRDefault="00927C9F" w:rsidP="005B7876">
      <w:pPr>
        <w:keepNext/>
        <w:keepLines/>
        <w:spacing w:after="0" w:line="240" w:lineRule="auto"/>
        <w:jc w:val="both"/>
        <w:rPr>
          <w:rFonts w:ascii="Arial" w:hAnsi="Arial" w:cs="Arial"/>
          <w:color w:val="000000"/>
          <w:sz w:val="18"/>
          <w:szCs w:val="18"/>
        </w:rPr>
      </w:pPr>
    </w:p>
    <w:p w:rsidR="00927C9F" w:rsidRPr="00062D0A" w:rsidRDefault="00927C9F" w:rsidP="005B7876">
      <w:pPr>
        <w:keepNext/>
        <w:keepLines/>
        <w:spacing w:after="0" w:line="240" w:lineRule="auto"/>
        <w:jc w:val="both"/>
        <w:rPr>
          <w:rFonts w:ascii="Arial" w:hAnsi="Arial" w:cs="Arial"/>
          <w:color w:val="000000"/>
          <w:sz w:val="18"/>
          <w:szCs w:val="18"/>
        </w:rPr>
      </w:pPr>
    </w:p>
    <w:p w:rsidR="00927C9F" w:rsidRPr="00062D0A" w:rsidRDefault="00927C9F" w:rsidP="005B7876">
      <w:pPr>
        <w:keepNext/>
        <w:keepLines/>
        <w:spacing w:after="0" w:line="240" w:lineRule="auto"/>
        <w:jc w:val="both"/>
        <w:rPr>
          <w:rFonts w:ascii="Arial" w:hAnsi="Arial" w:cs="Arial"/>
          <w:color w:val="000000"/>
          <w:sz w:val="18"/>
          <w:szCs w:val="18"/>
        </w:rPr>
      </w:pPr>
    </w:p>
    <w:p w:rsidR="00927C9F" w:rsidRPr="00062D0A" w:rsidRDefault="00927C9F" w:rsidP="005B7876">
      <w:pPr>
        <w:keepNext/>
        <w:keepLines/>
        <w:spacing w:after="0" w:line="240" w:lineRule="auto"/>
        <w:jc w:val="both"/>
        <w:rPr>
          <w:rFonts w:ascii="Arial" w:hAnsi="Arial" w:cs="Arial"/>
          <w:color w:val="000000"/>
          <w:sz w:val="18"/>
          <w:szCs w:val="18"/>
        </w:rPr>
      </w:pPr>
    </w:p>
    <w:p w:rsidR="00927C9F" w:rsidRPr="00062D0A" w:rsidRDefault="00927C9F" w:rsidP="005B7876">
      <w:pPr>
        <w:keepNext/>
        <w:keepLines/>
        <w:spacing w:after="0" w:line="240" w:lineRule="auto"/>
        <w:jc w:val="both"/>
        <w:rPr>
          <w:rFonts w:ascii="Arial" w:hAnsi="Arial" w:cs="Arial"/>
          <w:color w:val="000000"/>
          <w:sz w:val="18"/>
          <w:szCs w:val="18"/>
        </w:rPr>
      </w:pPr>
    </w:p>
    <w:p w:rsidR="00927C9F" w:rsidRPr="00062D0A" w:rsidRDefault="00927C9F" w:rsidP="005B7876">
      <w:pPr>
        <w:keepNext/>
        <w:keepLines/>
        <w:spacing w:after="0" w:line="240" w:lineRule="auto"/>
        <w:jc w:val="both"/>
        <w:rPr>
          <w:rFonts w:ascii="Arial" w:hAnsi="Arial" w:cs="Arial"/>
          <w:color w:val="000000"/>
          <w:sz w:val="18"/>
          <w:szCs w:val="18"/>
        </w:rPr>
      </w:pPr>
    </w:p>
    <w:p w:rsidR="00927C9F" w:rsidRPr="00062D0A" w:rsidRDefault="00927C9F" w:rsidP="005B7876">
      <w:pPr>
        <w:keepNext/>
        <w:keepLines/>
        <w:spacing w:after="0" w:line="240" w:lineRule="auto"/>
        <w:jc w:val="both"/>
        <w:rPr>
          <w:rFonts w:ascii="Arial" w:hAnsi="Arial" w:cs="Arial"/>
          <w:sz w:val="18"/>
          <w:szCs w:val="18"/>
        </w:rPr>
      </w:pPr>
    </w:p>
    <w:p w:rsidR="00927C9F" w:rsidRPr="00062D0A" w:rsidRDefault="004E488F" w:rsidP="005B7876">
      <w:pPr>
        <w:keepNext/>
        <w:keepLines/>
        <w:spacing w:after="0" w:line="240" w:lineRule="auto"/>
        <w:jc w:val="both"/>
        <w:rPr>
          <w:rFonts w:ascii="Arial" w:hAnsi="Arial" w:cs="Arial"/>
          <w:sz w:val="18"/>
          <w:szCs w:val="18"/>
        </w:rPr>
      </w:pPr>
      <w:r w:rsidRPr="00062D0A">
        <w:rPr>
          <w:rFonts w:ascii="Arial" w:hAnsi="Arial" w:cs="Arial"/>
          <w:b/>
          <w:bCs/>
          <w:i/>
          <w:iCs/>
          <w:color w:val="000000"/>
          <w:sz w:val="18"/>
          <w:szCs w:val="18"/>
        </w:rPr>
        <w:t>NAVODILO:</w:t>
      </w:r>
      <w:r w:rsidRPr="00062D0A">
        <w:rPr>
          <w:rFonts w:ascii="Arial" w:hAnsi="Arial" w:cs="Arial"/>
          <w:i/>
          <w:iCs/>
          <w:color w:val="000000"/>
          <w:sz w:val="18"/>
          <w:szCs w:val="18"/>
        </w:rPr>
        <w:t xml:space="preserve"> </w:t>
      </w:r>
    </w:p>
    <w:p w:rsidR="00B831D8" w:rsidRPr="00062D0A" w:rsidRDefault="004E488F" w:rsidP="005B7876">
      <w:pPr>
        <w:keepNext/>
        <w:keepLines/>
        <w:spacing w:after="0" w:line="240" w:lineRule="auto"/>
        <w:jc w:val="both"/>
        <w:rPr>
          <w:rFonts w:ascii="Arial" w:hAnsi="Arial" w:cs="Arial"/>
          <w:sz w:val="18"/>
          <w:szCs w:val="18"/>
        </w:rPr>
      </w:pPr>
      <w:r w:rsidRPr="00062D0A">
        <w:rPr>
          <w:rFonts w:ascii="Arial" w:hAnsi="Arial" w:cs="Arial"/>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B831D8" w:rsidRDefault="004E488F" w:rsidP="005B7876">
      <w:pPr>
        <w:keepNext/>
        <w:keepLines/>
        <w:spacing w:after="0" w:line="240" w:lineRule="auto"/>
        <w:jc w:val="both"/>
      </w:pPr>
      <w:r>
        <w:rPr>
          <w:rFonts w:ascii="Arial" w:hAnsi="Arial" w:cs="Arial"/>
          <w:color w:val="000000"/>
          <w:sz w:val="18"/>
          <w:szCs w:val="18"/>
        </w:rPr>
        <w:t> </w:t>
      </w:r>
    </w:p>
    <w:p w:rsidR="00B831D8" w:rsidRDefault="00B831D8" w:rsidP="005B7876">
      <w:pPr>
        <w:keepNext/>
        <w:keepLines/>
        <w:spacing w:after="0" w:line="240" w:lineRule="auto"/>
        <w:sectPr w:rsidR="00B831D8" w:rsidSect="00B2166D">
          <w:footerReference w:type="default" r:id="rId19"/>
          <w:pgSz w:w="11906" w:h="16838"/>
          <w:pgMar w:top="851" w:right="1418" w:bottom="1418" w:left="1418" w:header="567" w:footer="596" w:gutter="0"/>
          <w:cols w:space="708"/>
          <w:docGrid w:linePitch="360"/>
        </w:sectPr>
      </w:pPr>
    </w:p>
    <w:p w:rsidR="006B53D6" w:rsidRDefault="006B53D6" w:rsidP="005B7876">
      <w:pPr>
        <w:keepNext/>
        <w:keepLines/>
        <w:spacing w:after="0" w:line="240" w:lineRule="auto"/>
      </w:pPr>
    </w:p>
    <w:p w:rsidR="006B53D6" w:rsidRDefault="006B53D6" w:rsidP="005B7876">
      <w:pPr>
        <w:keepNext/>
        <w:keepLines/>
        <w:spacing w:after="0" w:line="240" w:lineRule="auto"/>
      </w:pPr>
    </w:p>
    <w:p w:rsidR="006B53D6" w:rsidRDefault="006B53D6" w:rsidP="005B7876">
      <w:pPr>
        <w:keepNext/>
        <w:keepLines/>
        <w:spacing w:after="0" w:line="240" w:lineRule="auto"/>
      </w:pPr>
    </w:p>
    <w:p w:rsidR="004E488F" w:rsidRPr="00590863" w:rsidRDefault="00157A45" w:rsidP="005B7876">
      <w:pPr>
        <w:keepNext/>
        <w:keepLines/>
        <w:spacing w:after="0" w:line="240" w:lineRule="auto"/>
        <w:jc w:val="right"/>
        <w:rPr>
          <w:rFonts w:ascii="Arial" w:hAnsi="Arial" w:cs="Arial"/>
          <w:sz w:val="18"/>
          <w:szCs w:val="18"/>
        </w:rPr>
      </w:pPr>
      <w:r>
        <w:rPr>
          <w:rFonts w:ascii="Arial" w:hAnsi="Arial" w:cs="Arial"/>
          <w:sz w:val="18"/>
          <w:szCs w:val="18"/>
        </w:rPr>
        <w:t xml:space="preserve">Obrazec št: </w:t>
      </w:r>
      <w:r w:rsidR="00163855">
        <w:rPr>
          <w:rFonts w:ascii="Arial" w:hAnsi="Arial" w:cs="Arial"/>
          <w:sz w:val="18"/>
          <w:szCs w:val="18"/>
        </w:rPr>
        <w:t>6</w:t>
      </w:r>
    </w:p>
    <w:p w:rsidR="004E488F" w:rsidRPr="00252358" w:rsidRDefault="004E488F" w:rsidP="005B7876">
      <w:pPr>
        <w:keepNext/>
        <w:keepLines/>
        <w:spacing w:after="0" w:line="240" w:lineRule="auto"/>
      </w:pPr>
    </w:p>
    <w:p w:rsidR="004E488F" w:rsidRDefault="0008022A" w:rsidP="005B787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Menična izjava</w:t>
      </w:r>
      <w:r w:rsidR="004E488F">
        <w:rPr>
          <w:rFonts w:ascii="Arial" w:hAnsi="Arial" w:cs="Arial"/>
        </w:rPr>
        <w:t xml:space="preserve"> za </w:t>
      </w:r>
      <w:r>
        <w:rPr>
          <w:rFonts w:ascii="Arial" w:hAnsi="Arial" w:cs="Arial"/>
        </w:rPr>
        <w:t xml:space="preserve">zavarovanje </w:t>
      </w:r>
      <w:r w:rsidR="004E488F">
        <w:rPr>
          <w:rFonts w:ascii="Arial" w:hAnsi="Arial" w:cs="Arial"/>
        </w:rPr>
        <w:t>resnost</w:t>
      </w:r>
      <w:r>
        <w:rPr>
          <w:rFonts w:ascii="Arial" w:hAnsi="Arial" w:cs="Arial"/>
        </w:rPr>
        <w:t>i</w:t>
      </w:r>
      <w:r w:rsidR="004E488F">
        <w:rPr>
          <w:rFonts w:ascii="Arial" w:hAnsi="Arial" w:cs="Arial"/>
        </w:rPr>
        <w:t xml:space="preserve"> ponudbe</w:t>
      </w:r>
      <w:r w:rsidR="00A90C29">
        <w:rPr>
          <w:rFonts w:ascii="Arial" w:hAnsi="Arial" w:cs="Arial"/>
        </w:rPr>
        <w:t xml:space="preserve"> </w:t>
      </w:r>
    </w:p>
    <w:p w:rsidR="00A5073D" w:rsidRPr="00062D0A" w:rsidRDefault="00A5073D" w:rsidP="005B7876">
      <w:pPr>
        <w:pStyle w:val="Telobesedila"/>
        <w:keepNext/>
        <w:keepLines/>
        <w:widowControl/>
        <w:jc w:val="left"/>
        <w:rPr>
          <w:rFonts w:cs="Arial"/>
          <w:b w:val="0"/>
          <w:sz w:val="18"/>
          <w:szCs w:val="18"/>
        </w:rPr>
      </w:pPr>
      <w:r w:rsidRPr="00062D0A">
        <w:rPr>
          <w:rFonts w:cs="Arial"/>
          <w:b w:val="0"/>
          <w:sz w:val="18"/>
          <w:szCs w:val="18"/>
        </w:rPr>
        <w:t>Ponudnik:</w:t>
      </w:r>
    </w:p>
    <w:tbl>
      <w:tblPr>
        <w:tblW w:w="0" w:type="auto"/>
        <w:tblInd w:w="-108" w:type="dxa"/>
        <w:tblLayout w:type="fixed"/>
        <w:tblCellMar>
          <w:left w:w="0" w:type="dxa"/>
          <w:right w:w="0" w:type="dxa"/>
        </w:tblCellMar>
        <w:tblLook w:val="0000" w:firstRow="0" w:lastRow="0" w:firstColumn="0" w:lastColumn="0" w:noHBand="0" w:noVBand="0"/>
      </w:tblPr>
      <w:tblGrid>
        <w:gridCol w:w="3936"/>
      </w:tblGrid>
      <w:tr w:rsidR="00A5073D" w:rsidRPr="00062D0A" w:rsidTr="003B6E31">
        <w:trPr>
          <w:trHeight w:hRule="exact" w:val="397"/>
        </w:trPr>
        <w:tc>
          <w:tcPr>
            <w:tcW w:w="3936" w:type="dxa"/>
            <w:tcBorders>
              <w:bottom w:val="single" w:sz="4" w:space="0" w:color="000000"/>
            </w:tcBorders>
            <w:vAlign w:val="bottom"/>
          </w:tcPr>
          <w:p w:rsidR="00A5073D" w:rsidRPr="00062D0A" w:rsidRDefault="00A5073D" w:rsidP="005B7876">
            <w:pPr>
              <w:pStyle w:val="Telobesedila"/>
              <w:keepNext/>
              <w:keepLines/>
              <w:widowControl/>
              <w:snapToGrid w:val="0"/>
              <w:jc w:val="left"/>
              <w:rPr>
                <w:rFonts w:cs="Arial"/>
                <w:sz w:val="18"/>
                <w:szCs w:val="18"/>
              </w:rPr>
            </w:pPr>
          </w:p>
        </w:tc>
      </w:tr>
      <w:tr w:rsidR="00A5073D" w:rsidRPr="00062D0A" w:rsidTr="003B6E31">
        <w:trPr>
          <w:trHeight w:hRule="exact" w:val="397"/>
        </w:trPr>
        <w:tc>
          <w:tcPr>
            <w:tcW w:w="3936" w:type="dxa"/>
            <w:tcBorders>
              <w:bottom w:val="single" w:sz="4" w:space="0" w:color="000000"/>
            </w:tcBorders>
            <w:vAlign w:val="bottom"/>
          </w:tcPr>
          <w:p w:rsidR="00A5073D" w:rsidRPr="00062D0A" w:rsidRDefault="00A5073D" w:rsidP="005B7876">
            <w:pPr>
              <w:pStyle w:val="Telobesedila"/>
              <w:keepNext/>
              <w:keepLines/>
              <w:widowControl/>
              <w:snapToGrid w:val="0"/>
              <w:jc w:val="left"/>
              <w:rPr>
                <w:rFonts w:cs="Arial"/>
                <w:sz w:val="18"/>
                <w:szCs w:val="18"/>
              </w:rPr>
            </w:pPr>
          </w:p>
        </w:tc>
      </w:tr>
      <w:tr w:rsidR="00A5073D" w:rsidRPr="00062D0A" w:rsidTr="003B6E31">
        <w:trPr>
          <w:trHeight w:hRule="exact" w:val="397"/>
        </w:trPr>
        <w:tc>
          <w:tcPr>
            <w:tcW w:w="3936" w:type="dxa"/>
            <w:tcBorders>
              <w:bottom w:val="single" w:sz="4" w:space="0" w:color="000000"/>
            </w:tcBorders>
            <w:vAlign w:val="bottom"/>
          </w:tcPr>
          <w:p w:rsidR="00A5073D" w:rsidRPr="00062D0A" w:rsidRDefault="00A5073D" w:rsidP="005B7876">
            <w:pPr>
              <w:pStyle w:val="Telobesedila"/>
              <w:keepNext/>
              <w:keepLines/>
              <w:widowControl/>
              <w:snapToGrid w:val="0"/>
              <w:jc w:val="left"/>
              <w:rPr>
                <w:rFonts w:cs="Arial"/>
                <w:sz w:val="18"/>
                <w:szCs w:val="18"/>
              </w:rPr>
            </w:pPr>
          </w:p>
        </w:tc>
      </w:tr>
    </w:tbl>
    <w:p w:rsidR="00A5073D" w:rsidRPr="00062D0A" w:rsidRDefault="00A5073D" w:rsidP="005B7876">
      <w:pPr>
        <w:keepNext/>
        <w:keepLines/>
        <w:spacing w:after="0" w:line="240" w:lineRule="auto"/>
        <w:rPr>
          <w:rFonts w:ascii="Arial" w:hAnsi="Arial" w:cs="Arial"/>
          <w:sz w:val="18"/>
          <w:szCs w:val="18"/>
        </w:rPr>
      </w:pPr>
    </w:p>
    <w:p w:rsidR="00A5073D" w:rsidRPr="00062D0A" w:rsidRDefault="00A5073D" w:rsidP="005B7876">
      <w:pPr>
        <w:keepNext/>
        <w:keepLines/>
        <w:spacing w:after="0" w:line="240" w:lineRule="auto"/>
        <w:rPr>
          <w:rFonts w:ascii="Arial" w:hAnsi="Arial" w:cs="Arial"/>
          <w:sz w:val="18"/>
          <w:szCs w:val="18"/>
        </w:rPr>
      </w:pPr>
    </w:p>
    <w:p w:rsidR="00A5073D" w:rsidRPr="00062D0A" w:rsidRDefault="00A5073D" w:rsidP="005B7876">
      <w:pPr>
        <w:keepNext/>
        <w:keepLines/>
        <w:spacing w:after="0" w:line="240" w:lineRule="auto"/>
        <w:jc w:val="center"/>
        <w:rPr>
          <w:rFonts w:ascii="Arial" w:hAnsi="Arial" w:cs="Arial"/>
          <w:b/>
          <w:sz w:val="18"/>
          <w:szCs w:val="18"/>
        </w:rPr>
      </w:pPr>
      <w:r w:rsidRPr="00062D0A">
        <w:rPr>
          <w:rFonts w:ascii="Arial" w:hAnsi="Arial" w:cs="Arial"/>
          <w:b/>
          <w:sz w:val="18"/>
          <w:szCs w:val="18"/>
        </w:rPr>
        <w:t>MENIČNA IZJAVA</w:t>
      </w:r>
    </w:p>
    <w:p w:rsidR="00A5073D" w:rsidRPr="00062D0A" w:rsidRDefault="00A5073D" w:rsidP="005B7876">
      <w:pPr>
        <w:keepNext/>
        <w:keepLines/>
        <w:spacing w:after="0" w:line="240" w:lineRule="auto"/>
        <w:jc w:val="center"/>
        <w:rPr>
          <w:rFonts w:ascii="Arial" w:hAnsi="Arial" w:cs="Arial"/>
          <w:sz w:val="18"/>
          <w:szCs w:val="18"/>
        </w:rPr>
      </w:pPr>
      <w:r w:rsidRPr="00062D0A">
        <w:rPr>
          <w:rFonts w:ascii="Arial" w:hAnsi="Arial" w:cs="Arial"/>
          <w:b/>
          <w:sz w:val="18"/>
          <w:szCs w:val="18"/>
        </w:rPr>
        <w:t>za zavarovanje resnosti ponudbe</w:t>
      </w:r>
    </w:p>
    <w:p w:rsidR="00A5073D" w:rsidRPr="00062D0A" w:rsidRDefault="00A5073D" w:rsidP="005B7876">
      <w:pPr>
        <w:keepNext/>
        <w:keepLines/>
        <w:spacing w:after="0" w:line="240" w:lineRule="auto"/>
        <w:jc w:val="center"/>
        <w:rPr>
          <w:rFonts w:ascii="Arial" w:hAnsi="Arial" w:cs="Arial"/>
          <w:sz w:val="18"/>
          <w:szCs w:val="18"/>
        </w:rPr>
      </w:pPr>
    </w:p>
    <w:p w:rsidR="00A5073D" w:rsidRPr="00062D0A" w:rsidRDefault="00A5073D" w:rsidP="005B7876">
      <w:pPr>
        <w:keepNext/>
        <w:keepLines/>
        <w:spacing w:after="0" w:line="240" w:lineRule="auto"/>
        <w:jc w:val="both"/>
        <w:rPr>
          <w:rFonts w:ascii="Arial" w:hAnsi="Arial" w:cs="Arial"/>
          <w:sz w:val="18"/>
          <w:szCs w:val="18"/>
        </w:rPr>
      </w:pPr>
      <w:r w:rsidRPr="00062D0A">
        <w:rPr>
          <w:rFonts w:ascii="Arial" w:hAnsi="Arial" w:cs="Arial"/>
          <w:sz w:val="18"/>
          <w:szCs w:val="18"/>
        </w:rPr>
        <w:t>V zvezi s ponudbo št. ………….. z dne ………… za javno naročilo, št. »</w:t>
      </w:r>
      <w:r w:rsidRPr="00062D0A">
        <w:rPr>
          <w:rFonts w:ascii="Arial" w:hAnsi="Arial" w:cs="Arial"/>
          <w:b/>
          <w:sz w:val="18"/>
          <w:szCs w:val="18"/>
        </w:rPr>
        <w:t>Dobava vodovodnega materiala</w:t>
      </w:r>
      <w:r w:rsidR="001353D3">
        <w:rPr>
          <w:rFonts w:ascii="Arial" w:hAnsi="Arial" w:cs="Arial"/>
          <w:b/>
          <w:sz w:val="18"/>
          <w:szCs w:val="18"/>
        </w:rPr>
        <w:t>;</w:t>
      </w:r>
      <w:r w:rsidRPr="00062D0A">
        <w:rPr>
          <w:rFonts w:ascii="Arial" w:hAnsi="Arial" w:cs="Arial"/>
          <w:sz w:val="18"/>
          <w:szCs w:val="18"/>
        </w:rPr>
        <w:t xml:space="preserve"> </w:t>
      </w:r>
      <w:r w:rsidR="001353D3" w:rsidRPr="00062D0A">
        <w:rPr>
          <w:rFonts w:ascii="Arial" w:hAnsi="Arial" w:cs="Arial"/>
          <w:b/>
          <w:sz w:val="18"/>
          <w:szCs w:val="18"/>
        </w:rPr>
        <w:t>1/2017</w:t>
      </w:r>
      <w:r w:rsidR="001353D3">
        <w:rPr>
          <w:rFonts w:ascii="Arial" w:hAnsi="Arial" w:cs="Arial"/>
          <w:b/>
          <w:sz w:val="18"/>
          <w:szCs w:val="18"/>
        </w:rPr>
        <w:t>«</w:t>
      </w:r>
      <w:r w:rsidR="001353D3" w:rsidRPr="00062D0A">
        <w:rPr>
          <w:rFonts w:ascii="Arial" w:hAnsi="Arial" w:cs="Arial"/>
          <w:b/>
          <w:sz w:val="18"/>
          <w:szCs w:val="18"/>
        </w:rPr>
        <w:t xml:space="preserve"> </w:t>
      </w:r>
      <w:r w:rsidRPr="00062D0A">
        <w:rPr>
          <w:rFonts w:ascii="Arial" w:hAnsi="Arial" w:cs="Arial"/>
          <w:sz w:val="18"/>
          <w:szCs w:val="18"/>
        </w:rPr>
        <w:t xml:space="preserve">vam izročamo podpisano in žigosano bianko menico za zavarovanje resnosti ponudbe v višini </w:t>
      </w:r>
      <w:r w:rsidR="00325157" w:rsidRPr="00062D0A">
        <w:rPr>
          <w:rFonts w:ascii="Arial" w:hAnsi="Arial" w:cs="Arial"/>
          <w:b/>
          <w:sz w:val="18"/>
          <w:szCs w:val="18"/>
        </w:rPr>
        <w:t>2</w:t>
      </w:r>
      <w:r w:rsidRPr="00062D0A">
        <w:rPr>
          <w:rFonts w:ascii="Arial" w:hAnsi="Arial" w:cs="Arial"/>
          <w:b/>
          <w:sz w:val="18"/>
          <w:szCs w:val="18"/>
        </w:rPr>
        <w:t>0.000,00 EUR</w:t>
      </w:r>
      <w:r w:rsidR="001B20FA">
        <w:rPr>
          <w:rFonts w:ascii="Arial" w:hAnsi="Arial" w:cs="Arial"/>
          <w:sz w:val="18"/>
          <w:szCs w:val="18"/>
        </w:rPr>
        <w:t xml:space="preserve"> brez DDV.</w:t>
      </w:r>
    </w:p>
    <w:p w:rsidR="00A5073D" w:rsidRPr="00062D0A" w:rsidRDefault="00A5073D" w:rsidP="005B7876">
      <w:pPr>
        <w:keepNext/>
        <w:keepLines/>
        <w:spacing w:after="0" w:line="240" w:lineRule="auto"/>
        <w:jc w:val="both"/>
        <w:rPr>
          <w:rFonts w:ascii="Arial" w:hAnsi="Arial" w:cs="Arial"/>
          <w:sz w:val="18"/>
          <w:szCs w:val="18"/>
        </w:rPr>
      </w:pPr>
    </w:p>
    <w:p w:rsidR="00A5073D" w:rsidRPr="00062D0A" w:rsidRDefault="00A5073D" w:rsidP="005B7876">
      <w:pPr>
        <w:keepNext/>
        <w:keepLines/>
        <w:spacing w:after="0" w:line="240" w:lineRule="auto"/>
        <w:jc w:val="both"/>
        <w:rPr>
          <w:rFonts w:ascii="Arial" w:hAnsi="Arial" w:cs="Arial"/>
          <w:sz w:val="18"/>
          <w:szCs w:val="18"/>
        </w:rPr>
      </w:pPr>
      <w:r w:rsidRPr="00062D0A">
        <w:rPr>
          <w:rFonts w:ascii="Arial" w:hAnsi="Arial" w:cs="Arial"/>
          <w:sz w:val="18"/>
          <w:szCs w:val="18"/>
        </w:rPr>
        <w:t>Na menicah je podpisana pooblaščena oseba za podpisovanje:</w:t>
      </w:r>
    </w:p>
    <w:p w:rsidR="00A5073D" w:rsidRPr="00062D0A" w:rsidRDefault="00A5073D" w:rsidP="005B7876">
      <w:pPr>
        <w:keepNext/>
        <w:keepLines/>
        <w:spacing w:after="0" w:line="240" w:lineRule="auto"/>
        <w:jc w:val="both"/>
        <w:rPr>
          <w:rFonts w:ascii="Arial" w:hAnsi="Arial" w:cs="Arial"/>
          <w:sz w:val="18"/>
          <w:szCs w:val="18"/>
        </w:rPr>
      </w:pPr>
    </w:p>
    <w:p w:rsidR="00A5073D" w:rsidRPr="00062D0A" w:rsidRDefault="00A5073D" w:rsidP="005B7876">
      <w:pPr>
        <w:keepNext/>
        <w:keepLines/>
        <w:spacing w:after="0" w:line="240" w:lineRule="auto"/>
        <w:jc w:val="both"/>
        <w:rPr>
          <w:rFonts w:ascii="Arial" w:hAnsi="Arial" w:cs="Arial"/>
          <w:sz w:val="18"/>
          <w:szCs w:val="18"/>
        </w:rPr>
      </w:pPr>
      <w:r w:rsidRPr="00062D0A">
        <w:rPr>
          <w:rFonts w:ascii="Arial" w:hAnsi="Arial" w:cs="Arial"/>
          <w:sz w:val="18"/>
          <w:szCs w:val="18"/>
        </w:rPr>
        <w:t>…………………………………………………                                         ………………………………………………………….</w:t>
      </w:r>
    </w:p>
    <w:p w:rsidR="00A5073D" w:rsidRPr="00062D0A" w:rsidRDefault="00A5073D" w:rsidP="005B7876">
      <w:pPr>
        <w:keepNext/>
        <w:keepLines/>
        <w:spacing w:after="0" w:line="240" w:lineRule="auto"/>
        <w:jc w:val="both"/>
        <w:rPr>
          <w:rFonts w:ascii="Arial" w:hAnsi="Arial" w:cs="Arial"/>
          <w:sz w:val="18"/>
          <w:szCs w:val="18"/>
        </w:rPr>
      </w:pPr>
      <w:r w:rsidRPr="00062D0A">
        <w:rPr>
          <w:rFonts w:ascii="Arial" w:hAnsi="Arial" w:cs="Arial"/>
          <w:sz w:val="18"/>
          <w:szCs w:val="18"/>
        </w:rPr>
        <w:t xml:space="preserve"> (ime in priimek)                                                                                   </w:t>
      </w:r>
      <w:r w:rsidRPr="00062D0A">
        <w:rPr>
          <w:rFonts w:ascii="Arial" w:hAnsi="Arial" w:cs="Arial"/>
          <w:sz w:val="18"/>
          <w:szCs w:val="18"/>
        </w:rPr>
        <w:tab/>
        <w:t>(lastnoročni podpis)</w:t>
      </w:r>
    </w:p>
    <w:p w:rsidR="00A5073D" w:rsidRPr="00062D0A" w:rsidRDefault="00A5073D" w:rsidP="005B7876">
      <w:pPr>
        <w:keepNext/>
        <w:keepLines/>
        <w:spacing w:after="0" w:line="240" w:lineRule="auto"/>
        <w:jc w:val="both"/>
        <w:rPr>
          <w:rFonts w:ascii="Arial" w:hAnsi="Arial" w:cs="Arial"/>
          <w:sz w:val="18"/>
          <w:szCs w:val="18"/>
        </w:rPr>
      </w:pPr>
    </w:p>
    <w:p w:rsidR="00A5073D" w:rsidRPr="00062D0A" w:rsidRDefault="00A5073D" w:rsidP="005B7876">
      <w:pPr>
        <w:keepNext/>
        <w:keepLines/>
        <w:spacing w:after="0" w:line="240" w:lineRule="auto"/>
        <w:jc w:val="both"/>
        <w:rPr>
          <w:rFonts w:ascii="Arial" w:hAnsi="Arial" w:cs="Arial"/>
          <w:sz w:val="18"/>
          <w:szCs w:val="18"/>
        </w:rPr>
      </w:pPr>
    </w:p>
    <w:p w:rsidR="00A5073D" w:rsidRPr="00062D0A" w:rsidRDefault="00A5073D" w:rsidP="005B7876">
      <w:pPr>
        <w:keepNext/>
        <w:keepLines/>
        <w:spacing w:after="0" w:line="240" w:lineRule="auto"/>
        <w:jc w:val="both"/>
        <w:rPr>
          <w:rFonts w:ascii="Arial" w:hAnsi="Arial" w:cs="Arial"/>
          <w:sz w:val="18"/>
          <w:szCs w:val="18"/>
        </w:rPr>
      </w:pPr>
      <w:r w:rsidRPr="00062D0A">
        <w:rPr>
          <w:rFonts w:ascii="Arial" w:hAnsi="Arial" w:cs="Arial"/>
          <w:sz w:val="18"/>
          <w:szCs w:val="18"/>
        </w:rPr>
        <w:t>V primeru, da:</w:t>
      </w:r>
    </w:p>
    <w:p w:rsidR="00A5073D" w:rsidRPr="002A47DB" w:rsidRDefault="00A5073D" w:rsidP="005B7876">
      <w:pPr>
        <w:pStyle w:val="Odstavekseznama"/>
        <w:keepNext/>
        <w:keepLines/>
        <w:numPr>
          <w:ilvl w:val="0"/>
          <w:numId w:val="27"/>
        </w:numPr>
        <w:suppressAutoHyphens/>
        <w:spacing w:after="0" w:line="240" w:lineRule="auto"/>
        <w:ind w:left="426" w:hanging="426"/>
        <w:jc w:val="both"/>
        <w:rPr>
          <w:rFonts w:ascii="Arial" w:hAnsi="Arial" w:cs="Arial"/>
          <w:sz w:val="18"/>
          <w:szCs w:val="18"/>
        </w:rPr>
      </w:pPr>
      <w:r w:rsidRPr="002A47DB">
        <w:rPr>
          <w:rFonts w:ascii="Arial" w:hAnsi="Arial" w:cs="Arial"/>
          <w:sz w:val="18"/>
          <w:szCs w:val="18"/>
        </w:rPr>
        <w:t xml:space="preserve">umaknemo ali spremenimo ponudbo v času njene veljavnosti ali </w:t>
      </w:r>
    </w:p>
    <w:p w:rsidR="00A5073D" w:rsidRPr="002A47DB" w:rsidRDefault="00A5073D" w:rsidP="005B7876">
      <w:pPr>
        <w:pStyle w:val="Odstavekseznama"/>
        <w:keepNext/>
        <w:keepLines/>
        <w:numPr>
          <w:ilvl w:val="0"/>
          <w:numId w:val="27"/>
        </w:numPr>
        <w:tabs>
          <w:tab w:val="num" w:pos="855"/>
        </w:tabs>
        <w:suppressAutoHyphens/>
        <w:spacing w:after="0" w:line="240" w:lineRule="auto"/>
        <w:ind w:left="426" w:hanging="426"/>
        <w:jc w:val="both"/>
        <w:rPr>
          <w:rFonts w:ascii="Arial" w:hAnsi="Arial" w:cs="Arial"/>
          <w:sz w:val="18"/>
          <w:szCs w:val="18"/>
        </w:rPr>
      </w:pPr>
      <w:r w:rsidRPr="002A47DB">
        <w:rPr>
          <w:rFonts w:ascii="Arial" w:hAnsi="Arial" w:cs="Arial"/>
          <w:sz w:val="18"/>
          <w:szCs w:val="18"/>
        </w:rPr>
        <w:t>podamo v ponudbi lažne podatke</w:t>
      </w:r>
    </w:p>
    <w:p w:rsidR="00A5073D" w:rsidRPr="002A47DB" w:rsidRDefault="00A5073D" w:rsidP="005B7876">
      <w:pPr>
        <w:pStyle w:val="Odstavekseznama"/>
        <w:keepNext/>
        <w:keepLines/>
        <w:numPr>
          <w:ilvl w:val="0"/>
          <w:numId w:val="27"/>
        </w:numPr>
        <w:tabs>
          <w:tab w:val="num" w:pos="426"/>
        </w:tabs>
        <w:suppressAutoHyphens/>
        <w:spacing w:after="0" w:line="240" w:lineRule="auto"/>
        <w:ind w:left="426" w:hanging="426"/>
        <w:jc w:val="both"/>
        <w:rPr>
          <w:rFonts w:ascii="Arial" w:hAnsi="Arial" w:cs="Arial"/>
          <w:sz w:val="18"/>
          <w:szCs w:val="18"/>
        </w:rPr>
      </w:pPr>
      <w:r w:rsidRPr="002A47DB">
        <w:rPr>
          <w:rFonts w:ascii="Arial" w:hAnsi="Arial" w:cs="Arial"/>
          <w:sz w:val="18"/>
          <w:szCs w:val="18"/>
        </w:rPr>
        <w:t>ne priložimo naročniku finančnega zavarovanje dobre izvedbe obveznosti iz okvirnega sporazuma ali</w:t>
      </w:r>
    </w:p>
    <w:p w:rsidR="00A5073D" w:rsidRPr="002A47DB" w:rsidRDefault="00A5073D" w:rsidP="005B7876">
      <w:pPr>
        <w:pStyle w:val="Odstavekseznama"/>
        <w:keepNext/>
        <w:keepLines/>
        <w:numPr>
          <w:ilvl w:val="0"/>
          <w:numId w:val="27"/>
        </w:numPr>
        <w:tabs>
          <w:tab w:val="num" w:pos="855"/>
        </w:tabs>
        <w:suppressAutoHyphens/>
        <w:spacing w:after="0" w:line="240" w:lineRule="auto"/>
        <w:ind w:left="426" w:hanging="426"/>
        <w:jc w:val="both"/>
        <w:rPr>
          <w:rFonts w:ascii="Arial" w:hAnsi="Arial" w:cs="Arial"/>
          <w:sz w:val="18"/>
          <w:szCs w:val="18"/>
        </w:rPr>
      </w:pPr>
      <w:r w:rsidRPr="002A47DB">
        <w:rPr>
          <w:rFonts w:ascii="Arial" w:hAnsi="Arial" w:cs="Arial"/>
          <w:sz w:val="18"/>
          <w:szCs w:val="18"/>
        </w:rPr>
        <w:t>zavrnemo sklenitev okvirnega sporazuma,</w:t>
      </w:r>
    </w:p>
    <w:p w:rsidR="00A5073D" w:rsidRPr="00062D0A" w:rsidRDefault="00A5073D" w:rsidP="005B7876">
      <w:pPr>
        <w:keepNext/>
        <w:keepLines/>
        <w:spacing w:after="0" w:line="240" w:lineRule="auto"/>
        <w:jc w:val="both"/>
        <w:rPr>
          <w:rFonts w:ascii="Arial" w:hAnsi="Arial" w:cs="Arial"/>
          <w:sz w:val="18"/>
          <w:szCs w:val="18"/>
        </w:rPr>
      </w:pPr>
    </w:p>
    <w:p w:rsidR="00A5073D" w:rsidRPr="00062D0A" w:rsidRDefault="00A5073D" w:rsidP="005B7876">
      <w:pPr>
        <w:pStyle w:val="Noga"/>
        <w:keepNext/>
        <w:keepLines/>
        <w:tabs>
          <w:tab w:val="clear" w:pos="4536"/>
          <w:tab w:val="clear" w:pos="9072"/>
          <w:tab w:val="left" w:pos="5643"/>
        </w:tabs>
        <w:jc w:val="both"/>
        <w:rPr>
          <w:rFonts w:ascii="Arial" w:hAnsi="Arial" w:cs="Arial"/>
          <w:sz w:val="18"/>
          <w:szCs w:val="18"/>
        </w:rPr>
      </w:pPr>
      <w:r w:rsidRPr="00062D0A">
        <w:rPr>
          <w:rFonts w:ascii="Arial" w:hAnsi="Arial" w:cs="Arial"/>
          <w:sz w:val="18"/>
          <w:szCs w:val="18"/>
        </w:rPr>
        <w:t xml:space="preserve">pooblaščamo KOMUNALO KRANJ, javno podjetje, d.o.o., Ulica Mirka </w:t>
      </w:r>
      <w:proofErr w:type="spellStart"/>
      <w:r w:rsidRPr="00062D0A">
        <w:rPr>
          <w:rFonts w:ascii="Arial" w:hAnsi="Arial" w:cs="Arial"/>
          <w:sz w:val="18"/>
          <w:szCs w:val="18"/>
        </w:rPr>
        <w:t>Vadnova</w:t>
      </w:r>
      <w:proofErr w:type="spellEnd"/>
      <w:r w:rsidRPr="00062D0A">
        <w:rPr>
          <w:rFonts w:ascii="Arial" w:hAnsi="Arial" w:cs="Arial"/>
          <w:sz w:val="18"/>
          <w:szCs w:val="18"/>
        </w:rPr>
        <w:t xml:space="preserve"> 1, 4000 Kranj, da lahko našo bianco menico brez predhodnega obvestila izpolni v vseh neizpolnjenih delih za znesek naših obveznosti, da na menico vpiše klavzulo »brez protesta« ter da menico domicilira pri ________________________________________ ali pri katerikoli drugi poslovni banki, ki vodi naš transakcijski račun. Odrekamo se vsem ugovorom proti tako izpolnjeni menici in se zavezujemo menico plačati, ko dospe, v gotovini.</w:t>
      </w:r>
    </w:p>
    <w:p w:rsidR="00A5073D" w:rsidRPr="00062D0A" w:rsidRDefault="00A5073D" w:rsidP="005B7876">
      <w:pPr>
        <w:keepNext/>
        <w:keepLines/>
        <w:spacing w:after="0" w:line="240" w:lineRule="auto"/>
        <w:jc w:val="both"/>
        <w:rPr>
          <w:rFonts w:ascii="Arial" w:hAnsi="Arial" w:cs="Arial"/>
          <w:sz w:val="18"/>
          <w:szCs w:val="18"/>
        </w:rPr>
      </w:pPr>
    </w:p>
    <w:p w:rsidR="00A5073D" w:rsidRPr="00062D0A" w:rsidRDefault="00A5073D" w:rsidP="005B7876">
      <w:pPr>
        <w:keepNext/>
        <w:keepLines/>
        <w:spacing w:after="0" w:line="240" w:lineRule="auto"/>
        <w:jc w:val="both"/>
        <w:rPr>
          <w:rFonts w:ascii="Arial" w:hAnsi="Arial" w:cs="Arial"/>
          <w:sz w:val="18"/>
          <w:szCs w:val="18"/>
        </w:rPr>
      </w:pPr>
    </w:p>
    <w:p w:rsidR="00A5073D" w:rsidRPr="00062D0A" w:rsidRDefault="00A5073D" w:rsidP="005B7876">
      <w:pPr>
        <w:pStyle w:val="Telobesedila2"/>
        <w:keepNext/>
        <w:keepLines/>
        <w:pBdr>
          <w:top w:val="dashed" w:sz="4" w:space="1" w:color="auto"/>
          <w:left w:val="dashed" w:sz="4" w:space="4" w:color="auto"/>
          <w:bottom w:val="dashed" w:sz="4" w:space="1" w:color="auto"/>
          <w:right w:val="dashed" w:sz="4" w:space="4" w:color="auto"/>
        </w:pBdr>
        <w:ind w:right="0"/>
        <w:jc w:val="center"/>
        <w:rPr>
          <w:rFonts w:ascii="Arial" w:hAnsi="Arial" w:cs="Arial"/>
          <w:sz w:val="18"/>
          <w:szCs w:val="18"/>
          <w:lang w:val="sl-SI"/>
        </w:rPr>
      </w:pPr>
      <w:r w:rsidRPr="00062D0A">
        <w:rPr>
          <w:rFonts w:ascii="Arial" w:hAnsi="Arial" w:cs="Arial"/>
          <w:sz w:val="18"/>
          <w:szCs w:val="18"/>
          <w:lang w:val="sl-SI"/>
        </w:rPr>
        <w:t>NALOG ZA PLAČILO MENICE</w:t>
      </w:r>
    </w:p>
    <w:p w:rsidR="00A5073D" w:rsidRPr="00062D0A" w:rsidRDefault="00A5073D" w:rsidP="005B7876">
      <w:pPr>
        <w:pStyle w:val="Telobesedila2"/>
        <w:keepNext/>
        <w:keepLines/>
        <w:pBdr>
          <w:top w:val="dashed" w:sz="4" w:space="1" w:color="auto"/>
          <w:left w:val="dashed" w:sz="4" w:space="4" w:color="auto"/>
          <w:bottom w:val="dashed" w:sz="4" w:space="1" w:color="auto"/>
          <w:right w:val="dashed" w:sz="4" w:space="4" w:color="auto"/>
        </w:pBdr>
        <w:ind w:right="0"/>
        <w:rPr>
          <w:rFonts w:ascii="Arial" w:hAnsi="Arial" w:cs="Arial"/>
          <w:sz w:val="18"/>
          <w:szCs w:val="18"/>
          <w:lang w:val="sl-SI"/>
        </w:rPr>
      </w:pPr>
    </w:p>
    <w:p w:rsidR="00A5073D" w:rsidRPr="00062D0A" w:rsidRDefault="00A5073D" w:rsidP="005B7876">
      <w:pPr>
        <w:pStyle w:val="Naslov"/>
        <w:keepNext/>
        <w:keepLines/>
        <w:pBdr>
          <w:top w:val="dashed" w:sz="4" w:space="1" w:color="auto"/>
          <w:left w:val="dashed" w:sz="4" w:space="4" w:color="auto"/>
          <w:bottom w:val="dashed" w:sz="4" w:space="1" w:color="auto"/>
          <w:right w:val="dashed" w:sz="4" w:space="4" w:color="auto"/>
        </w:pBdr>
        <w:tabs>
          <w:tab w:val="left" w:pos="6448"/>
        </w:tabs>
        <w:jc w:val="both"/>
        <w:rPr>
          <w:rFonts w:ascii="Arial" w:hAnsi="Arial" w:cs="Arial"/>
          <w:sz w:val="18"/>
          <w:szCs w:val="18"/>
        </w:rPr>
      </w:pPr>
      <w:r w:rsidRPr="00062D0A">
        <w:rPr>
          <w:rFonts w:ascii="Arial" w:hAnsi="Arial" w:cs="Arial"/>
          <w:sz w:val="18"/>
          <w:szCs w:val="18"/>
        </w:rPr>
        <w:t>Nepreklicno in brezpogojno pooblaščamo ___________________________ banko oziroma katerokoli drugo poslovno banko s sedežem v Republiki Sloveniji, ki v času unovčitve vodi naš transakcijski račun, da unovči navedeno menico v breme denarnih sredstev na našem transakcijskem računu, za znesek _________________ EUR.</w:t>
      </w:r>
    </w:p>
    <w:p w:rsidR="00A5073D" w:rsidRPr="00062D0A" w:rsidRDefault="00A5073D" w:rsidP="005B7876">
      <w:pPr>
        <w:keepNext/>
        <w:keepLines/>
        <w:spacing w:after="0" w:line="240" w:lineRule="auto"/>
        <w:jc w:val="both"/>
        <w:rPr>
          <w:rFonts w:ascii="Arial" w:hAnsi="Arial" w:cs="Arial"/>
          <w:sz w:val="18"/>
          <w:szCs w:val="18"/>
        </w:rPr>
      </w:pPr>
    </w:p>
    <w:p w:rsidR="00A5073D" w:rsidRPr="00062D0A" w:rsidRDefault="00A5073D" w:rsidP="005B7876">
      <w:pPr>
        <w:keepNext/>
        <w:keepLines/>
        <w:spacing w:after="0" w:line="240" w:lineRule="auto"/>
        <w:jc w:val="both"/>
        <w:rPr>
          <w:rFonts w:ascii="Arial" w:hAnsi="Arial" w:cs="Arial"/>
          <w:sz w:val="18"/>
          <w:szCs w:val="18"/>
        </w:rPr>
      </w:pPr>
    </w:p>
    <w:p w:rsidR="00A5073D" w:rsidRPr="00062D0A" w:rsidRDefault="00A5073D" w:rsidP="005B7876">
      <w:pPr>
        <w:keepNext/>
        <w:keepLines/>
        <w:spacing w:after="0" w:line="240" w:lineRule="auto"/>
        <w:jc w:val="both"/>
        <w:rPr>
          <w:rFonts w:ascii="Arial" w:hAnsi="Arial" w:cs="Arial"/>
          <w:sz w:val="18"/>
          <w:szCs w:val="18"/>
        </w:rPr>
      </w:pPr>
      <w:r w:rsidRPr="00062D0A">
        <w:rPr>
          <w:rFonts w:ascii="Arial" w:hAnsi="Arial" w:cs="Arial"/>
          <w:sz w:val="18"/>
          <w:szCs w:val="18"/>
        </w:rPr>
        <w:t xml:space="preserve">Ta izjava velja do </w:t>
      </w:r>
      <w:r w:rsidRPr="001B20FA">
        <w:rPr>
          <w:rFonts w:ascii="Arial" w:hAnsi="Arial" w:cs="Arial"/>
          <w:b/>
          <w:sz w:val="18"/>
          <w:szCs w:val="18"/>
        </w:rPr>
        <w:t xml:space="preserve">______________. </w:t>
      </w:r>
    </w:p>
    <w:p w:rsidR="00A5073D" w:rsidRPr="00062D0A" w:rsidRDefault="00A5073D" w:rsidP="005B7876">
      <w:pPr>
        <w:keepNext/>
        <w:keepLines/>
        <w:tabs>
          <w:tab w:val="left" w:pos="284"/>
        </w:tabs>
        <w:spacing w:after="0" w:line="240" w:lineRule="auto"/>
        <w:jc w:val="both"/>
        <w:rPr>
          <w:rFonts w:ascii="Arial" w:hAnsi="Arial" w:cs="Arial"/>
          <w:b/>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2805"/>
        <w:gridCol w:w="3574"/>
        <w:gridCol w:w="3119"/>
      </w:tblGrid>
      <w:tr w:rsidR="00A5073D" w:rsidRPr="00062D0A" w:rsidTr="00A5073D">
        <w:trPr>
          <w:trHeight w:val="235"/>
        </w:trPr>
        <w:tc>
          <w:tcPr>
            <w:tcW w:w="2805" w:type="dxa"/>
            <w:tcBorders>
              <w:bottom w:val="single" w:sz="4" w:space="0" w:color="auto"/>
            </w:tcBorders>
          </w:tcPr>
          <w:p w:rsidR="00A5073D" w:rsidRPr="00062D0A" w:rsidRDefault="00A5073D" w:rsidP="005B7876">
            <w:pPr>
              <w:keepNext/>
              <w:keepLines/>
              <w:spacing w:after="0" w:line="240" w:lineRule="auto"/>
              <w:jc w:val="both"/>
              <w:rPr>
                <w:rFonts w:ascii="Arial" w:hAnsi="Arial" w:cs="Arial"/>
                <w:snapToGrid w:val="0"/>
                <w:color w:val="000000"/>
                <w:sz w:val="18"/>
                <w:szCs w:val="18"/>
              </w:rPr>
            </w:pPr>
          </w:p>
          <w:p w:rsidR="00A5073D" w:rsidRPr="00062D0A" w:rsidRDefault="00A5073D" w:rsidP="005B7876">
            <w:pPr>
              <w:keepNext/>
              <w:keepLines/>
              <w:spacing w:after="0" w:line="240" w:lineRule="auto"/>
              <w:jc w:val="both"/>
              <w:rPr>
                <w:rFonts w:ascii="Arial" w:hAnsi="Arial" w:cs="Arial"/>
                <w:snapToGrid w:val="0"/>
                <w:color w:val="000000"/>
                <w:sz w:val="18"/>
                <w:szCs w:val="18"/>
              </w:rPr>
            </w:pPr>
          </w:p>
          <w:p w:rsidR="00A5073D" w:rsidRPr="00062D0A" w:rsidRDefault="00A5073D" w:rsidP="005B7876">
            <w:pPr>
              <w:keepNext/>
              <w:keepLines/>
              <w:spacing w:after="0" w:line="240" w:lineRule="auto"/>
              <w:jc w:val="both"/>
              <w:rPr>
                <w:rFonts w:ascii="Arial" w:hAnsi="Arial" w:cs="Arial"/>
                <w:snapToGrid w:val="0"/>
                <w:color w:val="000000"/>
                <w:sz w:val="18"/>
                <w:szCs w:val="18"/>
              </w:rPr>
            </w:pPr>
          </w:p>
          <w:p w:rsidR="00A5073D" w:rsidRPr="00062D0A" w:rsidRDefault="00A5073D" w:rsidP="005B7876">
            <w:pPr>
              <w:keepNext/>
              <w:keepLines/>
              <w:spacing w:after="0" w:line="240" w:lineRule="auto"/>
              <w:jc w:val="both"/>
              <w:rPr>
                <w:rFonts w:ascii="Arial" w:hAnsi="Arial" w:cs="Arial"/>
                <w:snapToGrid w:val="0"/>
                <w:color w:val="000000"/>
                <w:sz w:val="18"/>
                <w:szCs w:val="18"/>
              </w:rPr>
            </w:pPr>
          </w:p>
        </w:tc>
        <w:tc>
          <w:tcPr>
            <w:tcW w:w="3574" w:type="dxa"/>
          </w:tcPr>
          <w:p w:rsidR="00A5073D" w:rsidRPr="00062D0A" w:rsidRDefault="00A5073D" w:rsidP="005B7876">
            <w:pPr>
              <w:keepNext/>
              <w:keepLines/>
              <w:spacing w:after="0" w:line="240" w:lineRule="auto"/>
              <w:rPr>
                <w:rFonts w:ascii="Arial" w:hAnsi="Arial" w:cs="Arial"/>
                <w:snapToGrid w:val="0"/>
                <w:color w:val="000000"/>
                <w:sz w:val="18"/>
                <w:szCs w:val="18"/>
              </w:rPr>
            </w:pPr>
          </w:p>
        </w:tc>
        <w:tc>
          <w:tcPr>
            <w:tcW w:w="3119" w:type="dxa"/>
            <w:tcBorders>
              <w:bottom w:val="single" w:sz="4" w:space="0" w:color="auto"/>
            </w:tcBorders>
          </w:tcPr>
          <w:p w:rsidR="00A5073D" w:rsidRPr="00062D0A" w:rsidRDefault="00A5073D" w:rsidP="005B7876">
            <w:pPr>
              <w:keepNext/>
              <w:keepLines/>
              <w:tabs>
                <w:tab w:val="left" w:pos="567"/>
                <w:tab w:val="num" w:pos="851"/>
                <w:tab w:val="left" w:pos="993"/>
              </w:tabs>
              <w:spacing w:after="0" w:line="240" w:lineRule="auto"/>
              <w:jc w:val="both"/>
              <w:rPr>
                <w:rFonts w:ascii="Arial" w:hAnsi="Arial" w:cs="Arial"/>
                <w:snapToGrid w:val="0"/>
                <w:color w:val="000000"/>
                <w:sz w:val="18"/>
                <w:szCs w:val="18"/>
              </w:rPr>
            </w:pPr>
          </w:p>
        </w:tc>
      </w:tr>
      <w:tr w:rsidR="00A5073D" w:rsidRPr="00062D0A" w:rsidTr="00A5073D">
        <w:trPr>
          <w:trHeight w:val="235"/>
        </w:trPr>
        <w:tc>
          <w:tcPr>
            <w:tcW w:w="2805" w:type="dxa"/>
            <w:tcBorders>
              <w:top w:val="single" w:sz="4" w:space="0" w:color="auto"/>
            </w:tcBorders>
          </w:tcPr>
          <w:p w:rsidR="00A5073D" w:rsidRPr="00062D0A" w:rsidRDefault="00A5073D" w:rsidP="005B7876">
            <w:pPr>
              <w:keepNext/>
              <w:keepLines/>
              <w:spacing w:after="0" w:line="240" w:lineRule="auto"/>
              <w:jc w:val="center"/>
              <w:rPr>
                <w:rFonts w:ascii="Arial" w:hAnsi="Arial" w:cs="Arial"/>
                <w:snapToGrid w:val="0"/>
                <w:color w:val="000000"/>
                <w:sz w:val="18"/>
                <w:szCs w:val="18"/>
              </w:rPr>
            </w:pPr>
            <w:r w:rsidRPr="00062D0A">
              <w:rPr>
                <w:rFonts w:ascii="Arial" w:hAnsi="Arial" w:cs="Arial"/>
                <w:snapToGrid w:val="0"/>
                <w:color w:val="000000"/>
                <w:sz w:val="18"/>
                <w:szCs w:val="18"/>
              </w:rPr>
              <w:t>(kraj, datum)</w:t>
            </w:r>
          </w:p>
        </w:tc>
        <w:tc>
          <w:tcPr>
            <w:tcW w:w="3574" w:type="dxa"/>
          </w:tcPr>
          <w:p w:rsidR="00A5073D" w:rsidRPr="00062D0A" w:rsidRDefault="00A5073D" w:rsidP="005B7876">
            <w:pPr>
              <w:keepNext/>
              <w:keepLines/>
              <w:spacing w:after="0" w:line="240" w:lineRule="auto"/>
              <w:jc w:val="center"/>
              <w:rPr>
                <w:rFonts w:ascii="Arial" w:hAnsi="Arial" w:cs="Arial"/>
                <w:snapToGrid w:val="0"/>
                <w:color w:val="000000"/>
                <w:sz w:val="18"/>
                <w:szCs w:val="18"/>
              </w:rPr>
            </w:pPr>
            <w:r w:rsidRPr="00062D0A">
              <w:rPr>
                <w:rFonts w:ascii="Arial" w:hAnsi="Arial" w:cs="Arial"/>
                <w:snapToGrid w:val="0"/>
                <w:color w:val="000000"/>
                <w:sz w:val="18"/>
                <w:szCs w:val="18"/>
              </w:rPr>
              <w:t>žig</w:t>
            </w:r>
          </w:p>
        </w:tc>
        <w:tc>
          <w:tcPr>
            <w:tcW w:w="3119" w:type="dxa"/>
            <w:tcBorders>
              <w:top w:val="single" w:sz="4" w:space="0" w:color="auto"/>
            </w:tcBorders>
          </w:tcPr>
          <w:p w:rsidR="00A5073D" w:rsidRPr="00062D0A" w:rsidRDefault="00A5073D" w:rsidP="005B7876">
            <w:pPr>
              <w:keepNext/>
              <w:keepLines/>
              <w:spacing w:after="0" w:line="240" w:lineRule="auto"/>
              <w:jc w:val="both"/>
              <w:rPr>
                <w:rFonts w:ascii="Arial" w:hAnsi="Arial" w:cs="Arial"/>
                <w:snapToGrid w:val="0"/>
                <w:color w:val="000000"/>
                <w:sz w:val="18"/>
                <w:szCs w:val="18"/>
              </w:rPr>
            </w:pPr>
            <w:r w:rsidRPr="00062D0A">
              <w:rPr>
                <w:rFonts w:ascii="Arial" w:hAnsi="Arial" w:cs="Arial"/>
                <w:snapToGrid w:val="0"/>
                <w:color w:val="000000"/>
                <w:sz w:val="18"/>
                <w:szCs w:val="18"/>
              </w:rPr>
              <w:t>(Naziv in podpis ponudnika)</w:t>
            </w:r>
          </w:p>
        </w:tc>
      </w:tr>
    </w:tbl>
    <w:p w:rsidR="00A5073D" w:rsidRPr="00062D0A" w:rsidRDefault="00A5073D" w:rsidP="005B7876">
      <w:pPr>
        <w:keepNext/>
        <w:keepLines/>
        <w:spacing w:after="0" w:line="240" w:lineRule="auto"/>
        <w:jc w:val="both"/>
        <w:rPr>
          <w:rFonts w:ascii="Arial" w:hAnsi="Arial" w:cs="Arial"/>
          <w:sz w:val="18"/>
          <w:szCs w:val="18"/>
        </w:rPr>
      </w:pPr>
    </w:p>
    <w:p w:rsidR="00A5073D" w:rsidRPr="00062D0A" w:rsidRDefault="00A5073D" w:rsidP="005B7876">
      <w:pPr>
        <w:keepNext/>
        <w:keepLines/>
        <w:spacing w:after="0" w:line="240" w:lineRule="auto"/>
        <w:jc w:val="both"/>
        <w:rPr>
          <w:rFonts w:ascii="Arial" w:hAnsi="Arial" w:cs="Arial"/>
          <w:sz w:val="18"/>
          <w:szCs w:val="18"/>
        </w:rPr>
      </w:pPr>
    </w:p>
    <w:p w:rsidR="00A5073D" w:rsidRPr="00062D0A" w:rsidRDefault="00A5073D" w:rsidP="005B7876">
      <w:pPr>
        <w:keepNext/>
        <w:keepLines/>
        <w:spacing w:after="0" w:line="240" w:lineRule="auto"/>
        <w:jc w:val="both"/>
        <w:rPr>
          <w:rFonts w:ascii="Arial" w:hAnsi="Arial" w:cs="Arial"/>
          <w:sz w:val="18"/>
          <w:szCs w:val="18"/>
        </w:rPr>
      </w:pPr>
    </w:p>
    <w:p w:rsidR="00A5073D" w:rsidRPr="00062D0A" w:rsidRDefault="00A5073D" w:rsidP="005B7876">
      <w:pPr>
        <w:pStyle w:val="BodyText21"/>
        <w:keepNext/>
        <w:keepLines/>
        <w:widowControl/>
        <w:ind w:right="0"/>
        <w:rPr>
          <w:rFonts w:cs="Arial"/>
          <w:sz w:val="18"/>
          <w:szCs w:val="18"/>
        </w:rPr>
      </w:pPr>
      <w:r w:rsidRPr="00062D0A">
        <w:rPr>
          <w:rFonts w:cs="Arial"/>
          <w:sz w:val="18"/>
          <w:szCs w:val="18"/>
        </w:rPr>
        <w:t>Priloga: bianko menica</w:t>
      </w:r>
    </w:p>
    <w:p w:rsidR="00A5073D" w:rsidRPr="00062D0A" w:rsidRDefault="00A5073D" w:rsidP="005B7876">
      <w:pPr>
        <w:keepNext/>
        <w:keepLines/>
        <w:spacing w:after="0" w:line="240" w:lineRule="auto"/>
        <w:jc w:val="both"/>
        <w:rPr>
          <w:rFonts w:ascii="Arial" w:hAnsi="Arial" w:cs="Arial"/>
          <w:sz w:val="18"/>
          <w:szCs w:val="18"/>
        </w:rPr>
      </w:pPr>
    </w:p>
    <w:p w:rsidR="00B831D8" w:rsidRDefault="00B831D8" w:rsidP="005B7876">
      <w:pPr>
        <w:keepNext/>
        <w:keepLines/>
        <w:spacing w:after="0" w:line="240" w:lineRule="auto"/>
        <w:sectPr w:rsidR="00B831D8" w:rsidSect="005B7876">
          <w:footerReference w:type="default" r:id="rId20"/>
          <w:pgSz w:w="11906" w:h="16838"/>
          <w:pgMar w:top="851" w:right="1418" w:bottom="1702" w:left="1418" w:header="567" w:footer="596" w:gutter="0"/>
          <w:cols w:space="708"/>
          <w:docGrid w:linePitch="360"/>
        </w:sectPr>
      </w:pPr>
      <w:bookmarkStart w:id="15" w:name="_GoBack"/>
      <w:bookmarkEnd w:id="15"/>
    </w:p>
    <w:p w:rsidR="00A2319B" w:rsidRDefault="00A2319B" w:rsidP="005B7876">
      <w:pPr>
        <w:keepNext/>
        <w:keepLines/>
        <w:spacing w:after="0" w:line="240" w:lineRule="auto"/>
        <w:jc w:val="right"/>
        <w:rPr>
          <w:rFonts w:ascii="Arial" w:hAnsi="Arial" w:cs="Arial"/>
          <w:sz w:val="18"/>
          <w:szCs w:val="18"/>
        </w:rPr>
      </w:pPr>
      <w:bookmarkStart w:id="16" w:name="_Hlk482564292"/>
    </w:p>
    <w:p w:rsidR="00A2319B" w:rsidRDefault="00A2319B" w:rsidP="005B7876">
      <w:pPr>
        <w:keepNext/>
        <w:keepLines/>
        <w:spacing w:after="0" w:line="240" w:lineRule="auto"/>
        <w:jc w:val="right"/>
        <w:rPr>
          <w:rFonts w:ascii="Arial" w:hAnsi="Arial" w:cs="Arial"/>
          <w:sz w:val="18"/>
          <w:szCs w:val="18"/>
        </w:rPr>
      </w:pPr>
    </w:p>
    <w:p w:rsidR="004E488F" w:rsidRPr="00590863" w:rsidRDefault="00157A45" w:rsidP="005B7876">
      <w:pPr>
        <w:keepNext/>
        <w:keepLines/>
        <w:spacing w:after="0" w:line="240" w:lineRule="auto"/>
        <w:jc w:val="right"/>
        <w:rPr>
          <w:rFonts w:ascii="Arial" w:hAnsi="Arial" w:cs="Arial"/>
          <w:sz w:val="18"/>
          <w:szCs w:val="18"/>
        </w:rPr>
      </w:pPr>
      <w:r>
        <w:rPr>
          <w:rFonts w:ascii="Arial" w:hAnsi="Arial" w:cs="Arial"/>
          <w:sz w:val="18"/>
          <w:szCs w:val="18"/>
        </w:rPr>
        <w:t xml:space="preserve">Obrazec št: </w:t>
      </w:r>
      <w:r w:rsidR="00163855">
        <w:rPr>
          <w:rFonts w:ascii="Arial" w:hAnsi="Arial" w:cs="Arial"/>
          <w:sz w:val="18"/>
          <w:szCs w:val="18"/>
        </w:rPr>
        <w:t>7</w:t>
      </w:r>
    </w:p>
    <w:p w:rsidR="004E488F" w:rsidRPr="00252358" w:rsidRDefault="004E488F" w:rsidP="005B7876">
      <w:pPr>
        <w:keepNext/>
        <w:keepLines/>
        <w:spacing w:after="0" w:line="240" w:lineRule="auto"/>
      </w:pPr>
    </w:p>
    <w:p w:rsidR="004E488F" w:rsidRDefault="004E488F" w:rsidP="005B787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Vzorec menične izjave za dobro izvedbo</w:t>
      </w:r>
      <w:r w:rsidR="00A2319B">
        <w:rPr>
          <w:rFonts w:ascii="Arial" w:hAnsi="Arial" w:cs="Arial"/>
        </w:rPr>
        <w:t xml:space="preserve"> obveznosti</w:t>
      </w:r>
    </w:p>
    <w:bookmarkEnd w:id="16"/>
    <w:p w:rsidR="004E488F" w:rsidRPr="00062D0A" w:rsidRDefault="004E488F" w:rsidP="005B7876">
      <w:pPr>
        <w:keepNext/>
        <w:keepLines/>
        <w:spacing w:after="0" w:line="240" w:lineRule="auto"/>
        <w:rPr>
          <w:rFonts w:ascii="Arial" w:hAnsi="Arial" w:cs="Arial"/>
        </w:rPr>
      </w:pPr>
    </w:p>
    <w:p w:rsidR="00C8591D" w:rsidRPr="00062D0A" w:rsidRDefault="00C8591D" w:rsidP="005B7876">
      <w:pPr>
        <w:keepNext/>
        <w:keepLines/>
        <w:spacing w:after="0" w:line="240" w:lineRule="auto"/>
        <w:jc w:val="center"/>
        <w:rPr>
          <w:rFonts w:ascii="Arial" w:eastAsia="Times New Roman" w:hAnsi="Arial" w:cs="Arial"/>
          <w:b/>
          <w:sz w:val="18"/>
          <w:szCs w:val="18"/>
          <w:lang w:eastAsia="sl-SI"/>
        </w:rPr>
      </w:pPr>
      <w:r w:rsidRPr="00062D0A">
        <w:rPr>
          <w:rFonts w:ascii="Arial" w:eastAsia="Times New Roman" w:hAnsi="Arial" w:cs="Arial"/>
          <w:b/>
          <w:sz w:val="18"/>
          <w:szCs w:val="18"/>
          <w:lang w:val="x-none" w:eastAsia="sl-SI"/>
        </w:rPr>
        <w:t>MENIČNA IZJAVA</w:t>
      </w:r>
    </w:p>
    <w:p w:rsidR="00C8591D" w:rsidRPr="00062D0A" w:rsidRDefault="00C8591D" w:rsidP="005B7876">
      <w:pPr>
        <w:keepNext/>
        <w:keepLines/>
        <w:spacing w:after="0" w:line="240" w:lineRule="auto"/>
        <w:jc w:val="center"/>
        <w:rPr>
          <w:rFonts w:ascii="Arial" w:eastAsia="Times New Roman" w:hAnsi="Arial" w:cs="Arial"/>
          <w:b/>
          <w:sz w:val="18"/>
          <w:szCs w:val="18"/>
          <w:lang w:eastAsia="sl-SI"/>
        </w:rPr>
      </w:pPr>
      <w:r w:rsidRPr="00062D0A">
        <w:rPr>
          <w:rFonts w:ascii="Arial" w:eastAsia="Times New Roman" w:hAnsi="Arial" w:cs="Arial"/>
          <w:b/>
          <w:sz w:val="18"/>
          <w:szCs w:val="18"/>
          <w:lang w:eastAsia="sl-SI"/>
        </w:rPr>
        <w:t>za zavarovanje dobre izvedbe obveznosti</w:t>
      </w:r>
      <w:r w:rsidR="001B20FA">
        <w:rPr>
          <w:rFonts w:ascii="Arial" w:eastAsia="Times New Roman" w:hAnsi="Arial" w:cs="Arial"/>
          <w:b/>
          <w:sz w:val="18"/>
          <w:szCs w:val="18"/>
          <w:lang w:eastAsia="sl-SI"/>
        </w:rPr>
        <w:t xml:space="preserve"> iz okvirnega sporazuma</w:t>
      </w: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b/>
          <w:sz w:val="18"/>
          <w:szCs w:val="18"/>
          <w:lang w:eastAsia="sl-SI"/>
        </w:rPr>
        <w:t>V skladu z okvirnim sporazumom št. __________ za »Dobavo vodovodnega materiala</w:t>
      </w:r>
      <w:r w:rsidR="001353D3">
        <w:rPr>
          <w:rFonts w:ascii="Arial" w:eastAsia="Times New Roman" w:hAnsi="Arial" w:cs="Arial"/>
          <w:b/>
          <w:sz w:val="18"/>
          <w:szCs w:val="18"/>
          <w:lang w:eastAsia="sl-SI"/>
        </w:rPr>
        <w:t>; 1/2017«</w:t>
      </w:r>
      <w:r w:rsidR="00E4006B" w:rsidRPr="00062D0A">
        <w:rPr>
          <w:rFonts w:ascii="Arial" w:eastAsia="Times New Roman" w:hAnsi="Arial" w:cs="Arial"/>
          <w:b/>
          <w:sz w:val="18"/>
          <w:szCs w:val="18"/>
          <w:lang w:eastAsia="sl-SI"/>
        </w:rPr>
        <w:t xml:space="preserve">, </w:t>
      </w:r>
      <w:r w:rsidR="00F4036B" w:rsidRPr="00062D0A">
        <w:rPr>
          <w:rFonts w:ascii="Arial" w:hAnsi="Arial" w:cs="Arial"/>
          <w:b/>
          <w:bCs/>
          <w:color w:val="000000"/>
          <w:sz w:val="18"/>
          <w:szCs w:val="18"/>
        </w:rPr>
        <w:t xml:space="preserve">(Cevi iz </w:t>
      </w:r>
      <w:proofErr w:type="spellStart"/>
      <w:r w:rsidR="00F4036B" w:rsidRPr="00062D0A">
        <w:rPr>
          <w:rFonts w:ascii="Arial" w:hAnsi="Arial" w:cs="Arial"/>
          <w:b/>
          <w:bCs/>
          <w:color w:val="000000"/>
          <w:sz w:val="18"/>
          <w:szCs w:val="18"/>
        </w:rPr>
        <w:t>duktilne</w:t>
      </w:r>
      <w:proofErr w:type="spellEnd"/>
      <w:r w:rsidR="00F4036B" w:rsidRPr="00062D0A">
        <w:rPr>
          <w:rFonts w:ascii="Arial" w:hAnsi="Arial" w:cs="Arial"/>
          <w:b/>
          <w:bCs/>
          <w:color w:val="000000"/>
          <w:sz w:val="18"/>
          <w:szCs w:val="18"/>
        </w:rPr>
        <w:t xml:space="preserve"> litine, </w:t>
      </w:r>
      <w:proofErr w:type="spellStart"/>
      <w:r w:rsidR="00F4036B" w:rsidRPr="00062D0A">
        <w:rPr>
          <w:rFonts w:ascii="Arial" w:hAnsi="Arial" w:cs="Arial"/>
          <w:b/>
          <w:bCs/>
          <w:color w:val="000000"/>
          <w:sz w:val="18"/>
          <w:szCs w:val="18"/>
        </w:rPr>
        <w:t>fazonski</w:t>
      </w:r>
      <w:proofErr w:type="spellEnd"/>
      <w:r w:rsidR="00F4036B" w:rsidRPr="00062D0A">
        <w:rPr>
          <w:rFonts w:ascii="Arial" w:hAnsi="Arial" w:cs="Arial"/>
          <w:b/>
          <w:bCs/>
          <w:color w:val="000000"/>
          <w:sz w:val="18"/>
          <w:szCs w:val="18"/>
        </w:rPr>
        <w:t xml:space="preserve"> kosi</w:t>
      </w:r>
      <w:r w:rsidR="005071D6" w:rsidRPr="00062D0A">
        <w:rPr>
          <w:rFonts w:ascii="Arial" w:hAnsi="Arial" w:cs="Arial"/>
          <w:b/>
          <w:bCs/>
          <w:color w:val="000000"/>
          <w:sz w:val="18"/>
          <w:szCs w:val="18"/>
        </w:rPr>
        <w:t>, hidranti, zasuni</w:t>
      </w:r>
      <w:r w:rsidR="001353D3">
        <w:rPr>
          <w:rFonts w:ascii="Arial" w:hAnsi="Arial" w:cs="Arial"/>
          <w:b/>
          <w:bCs/>
          <w:color w:val="000000"/>
          <w:sz w:val="18"/>
          <w:szCs w:val="18"/>
        </w:rPr>
        <w:t>, montažno-</w:t>
      </w:r>
      <w:proofErr w:type="spellStart"/>
      <w:r w:rsidR="001353D3">
        <w:rPr>
          <w:rFonts w:ascii="Arial" w:hAnsi="Arial" w:cs="Arial"/>
          <w:b/>
          <w:bCs/>
          <w:color w:val="000000"/>
          <w:sz w:val="18"/>
          <w:szCs w:val="18"/>
        </w:rPr>
        <w:t>demontažni</w:t>
      </w:r>
      <w:proofErr w:type="spellEnd"/>
      <w:r w:rsidR="001353D3">
        <w:rPr>
          <w:rFonts w:ascii="Arial" w:hAnsi="Arial" w:cs="Arial"/>
          <w:b/>
          <w:bCs/>
          <w:color w:val="000000"/>
          <w:sz w:val="18"/>
          <w:szCs w:val="18"/>
        </w:rPr>
        <w:t xml:space="preserve"> kosi</w:t>
      </w:r>
      <w:r w:rsidR="005071D6" w:rsidRPr="00062D0A">
        <w:rPr>
          <w:rFonts w:ascii="Arial" w:hAnsi="Arial" w:cs="Arial"/>
          <w:b/>
          <w:bCs/>
          <w:color w:val="000000"/>
          <w:sz w:val="18"/>
          <w:szCs w:val="18"/>
        </w:rPr>
        <w:t xml:space="preserve"> in t</w:t>
      </w:r>
      <w:r w:rsidR="00F4036B" w:rsidRPr="00062D0A">
        <w:rPr>
          <w:rFonts w:ascii="Arial" w:hAnsi="Arial" w:cs="Arial"/>
          <w:b/>
          <w:bCs/>
          <w:color w:val="000000"/>
          <w:sz w:val="18"/>
          <w:szCs w:val="18"/>
        </w:rPr>
        <w:t>esnila)</w:t>
      </w:r>
      <w:r w:rsidR="00F4036B" w:rsidRPr="00062D0A">
        <w:rPr>
          <w:rFonts w:ascii="Arial" w:eastAsia="Times New Roman" w:hAnsi="Arial" w:cs="Arial"/>
          <w:b/>
          <w:sz w:val="18"/>
          <w:szCs w:val="18"/>
          <w:lang w:eastAsia="sl-SI"/>
        </w:rPr>
        <w:t xml:space="preserve"> </w:t>
      </w:r>
      <w:r w:rsidRPr="00062D0A">
        <w:rPr>
          <w:rFonts w:ascii="Arial" w:eastAsia="Times New Roman" w:hAnsi="Arial" w:cs="Arial"/>
          <w:b/>
          <w:sz w:val="18"/>
          <w:szCs w:val="18"/>
          <w:lang w:eastAsia="sl-SI"/>
        </w:rPr>
        <w:t xml:space="preserve">«, sklenjenim dne ______________, med naročnikom </w:t>
      </w:r>
      <w:r w:rsidRPr="00062D0A">
        <w:rPr>
          <w:rFonts w:ascii="Arial" w:eastAsia="Times New Roman" w:hAnsi="Arial" w:cs="Arial"/>
          <w:b/>
          <w:bCs/>
          <w:sz w:val="18"/>
          <w:szCs w:val="18"/>
          <w:lang w:eastAsia="sl-SI"/>
        </w:rPr>
        <w:t xml:space="preserve">KOMUNALA KRANJ, javno podjetje, Ulica Mirka </w:t>
      </w:r>
      <w:proofErr w:type="spellStart"/>
      <w:r w:rsidRPr="00062D0A">
        <w:rPr>
          <w:rFonts w:ascii="Arial" w:eastAsia="Times New Roman" w:hAnsi="Arial" w:cs="Arial"/>
          <w:b/>
          <w:bCs/>
          <w:sz w:val="18"/>
          <w:szCs w:val="18"/>
          <w:lang w:eastAsia="sl-SI"/>
        </w:rPr>
        <w:t>Vadnova</w:t>
      </w:r>
      <w:proofErr w:type="spellEnd"/>
      <w:r w:rsidRPr="00062D0A">
        <w:rPr>
          <w:rFonts w:ascii="Arial" w:eastAsia="Times New Roman" w:hAnsi="Arial" w:cs="Arial"/>
          <w:b/>
          <w:bCs/>
          <w:sz w:val="18"/>
          <w:szCs w:val="18"/>
          <w:lang w:eastAsia="sl-SI"/>
        </w:rPr>
        <w:t xml:space="preserve"> 1, 4000</w:t>
      </w:r>
      <w:r w:rsidRPr="00062D0A">
        <w:rPr>
          <w:rFonts w:ascii="Arial" w:eastAsia="Times New Roman" w:hAnsi="Arial" w:cs="Arial"/>
          <w:b/>
          <w:sz w:val="18"/>
          <w:szCs w:val="18"/>
          <w:lang w:eastAsia="sl-SI"/>
        </w:rPr>
        <w:t xml:space="preserve"> Kranj (v nadaljevanju: upravičenec), in dobaviteljem ____________________________________</w:t>
      </w:r>
      <w:r w:rsidRPr="00062D0A">
        <w:rPr>
          <w:rFonts w:ascii="Arial" w:eastAsia="Times New Roman" w:hAnsi="Arial" w:cs="Arial"/>
          <w:sz w:val="18"/>
          <w:szCs w:val="18"/>
          <w:lang w:eastAsia="sl-SI"/>
        </w:rPr>
        <w:t xml:space="preserve"> (v nadaljevanju: zavezanec), je zavezanec dolžan izvesti obveznosti iz okvirnega sporazuma v količini, ceni in kvaliteti kot je opredeljeno v navedenem okvirnem sporazumu. </w:t>
      </w: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p>
    <w:p w:rsidR="00325157" w:rsidRPr="00062D0A" w:rsidRDefault="00325157"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 xml:space="preserve">Kot garancijo za dobro izvedbo obveznosti iz okvirnega sporazuma mi kot zavezanec izdajamo eno (1) podpisano in žigosano bianko menico v višini 60.000,00 EUR (z besedo: </w:t>
      </w:r>
      <w:proofErr w:type="spellStart"/>
      <w:r w:rsidRPr="00062D0A">
        <w:rPr>
          <w:rFonts w:ascii="Arial" w:eastAsia="Times New Roman" w:hAnsi="Arial" w:cs="Arial"/>
          <w:sz w:val="18"/>
          <w:szCs w:val="18"/>
          <w:lang w:eastAsia="sl-SI"/>
        </w:rPr>
        <w:t>šestdese</w:t>
      </w:r>
      <w:r w:rsidR="00062D0A" w:rsidRPr="00062D0A">
        <w:rPr>
          <w:rFonts w:ascii="Arial" w:eastAsia="Times New Roman" w:hAnsi="Arial" w:cs="Arial"/>
          <w:sz w:val="18"/>
          <w:szCs w:val="18"/>
          <w:lang w:eastAsia="sl-SI"/>
        </w:rPr>
        <w:t>t</w:t>
      </w:r>
      <w:r w:rsidRPr="00062D0A">
        <w:rPr>
          <w:rFonts w:ascii="Arial" w:eastAsia="Times New Roman" w:hAnsi="Arial" w:cs="Arial"/>
          <w:sz w:val="18"/>
          <w:szCs w:val="18"/>
          <w:lang w:eastAsia="sl-SI"/>
        </w:rPr>
        <w:t>tisoč</w:t>
      </w:r>
      <w:proofErr w:type="spellEnd"/>
      <w:r w:rsidRPr="00062D0A">
        <w:rPr>
          <w:rFonts w:ascii="Arial" w:eastAsia="Times New Roman" w:hAnsi="Arial" w:cs="Arial"/>
          <w:sz w:val="18"/>
          <w:szCs w:val="18"/>
          <w:lang w:eastAsia="sl-SI"/>
        </w:rPr>
        <w:t xml:space="preserve"> in 00/100) s pooblastilom za njeno izpolnitev in unovčenje, na kateri so podpisane pooblaščene osebe za zastopanje:</w:t>
      </w:r>
    </w:p>
    <w:p w:rsidR="00325157" w:rsidRPr="00062D0A" w:rsidRDefault="00325157" w:rsidP="005B7876">
      <w:pPr>
        <w:keepNext/>
        <w:keepLines/>
        <w:spacing w:after="0" w:line="240" w:lineRule="auto"/>
        <w:jc w:val="both"/>
        <w:rPr>
          <w:rFonts w:ascii="Arial" w:eastAsia="Times New Roman" w:hAnsi="Arial" w:cs="Arial"/>
          <w:sz w:val="18"/>
          <w:szCs w:val="18"/>
          <w:lang w:eastAsia="sl-SI"/>
        </w:rPr>
      </w:pPr>
    </w:p>
    <w:p w:rsidR="00325157" w:rsidRPr="00062D0A" w:rsidRDefault="00325157"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____________________________________________________________________________________</w:t>
      </w:r>
    </w:p>
    <w:p w:rsidR="00325157" w:rsidRPr="00062D0A" w:rsidRDefault="00325157"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 xml:space="preserve">(Ime in priimek)                        (Funkcija zastopnika)                     </w:t>
      </w:r>
      <w:r w:rsidRPr="00062D0A">
        <w:rPr>
          <w:rFonts w:ascii="Arial" w:eastAsia="Times New Roman" w:hAnsi="Arial" w:cs="Arial"/>
          <w:sz w:val="18"/>
          <w:szCs w:val="18"/>
          <w:lang w:eastAsia="sl-SI"/>
        </w:rPr>
        <w:tab/>
      </w:r>
      <w:r w:rsidRPr="00062D0A">
        <w:rPr>
          <w:rFonts w:ascii="Arial" w:eastAsia="Times New Roman" w:hAnsi="Arial" w:cs="Arial"/>
          <w:sz w:val="18"/>
          <w:szCs w:val="18"/>
          <w:lang w:eastAsia="sl-SI"/>
        </w:rPr>
        <w:tab/>
        <w:t>(Podpis)</w:t>
      </w: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Pooblaščamo upravičenca, da v primeru, če mi kot zavezanec ne bomo izpolnili obveznosti iz okvirnega sporazuma v dogovorjeni kvaliteti, količini ali rokih, opredeljenih v zgoraj citiranem okvirnem sporazumu, da:</w:t>
      </w:r>
    </w:p>
    <w:p w:rsidR="00C8591D" w:rsidRPr="00062D0A" w:rsidRDefault="00C8591D" w:rsidP="005B7876">
      <w:pPr>
        <w:keepNext/>
        <w:keepLines/>
        <w:numPr>
          <w:ilvl w:val="0"/>
          <w:numId w:val="14"/>
        </w:numPr>
        <w:tabs>
          <w:tab w:val="num" w:pos="284"/>
        </w:tabs>
        <w:spacing w:after="0" w:line="240" w:lineRule="auto"/>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 xml:space="preserve">izpolni bianko menico v višini do </w:t>
      </w:r>
      <w:r w:rsidR="00325157" w:rsidRPr="00062D0A">
        <w:rPr>
          <w:rFonts w:ascii="Arial" w:eastAsia="Calibri" w:hAnsi="Arial" w:cs="Arial"/>
          <w:sz w:val="18"/>
          <w:szCs w:val="18"/>
          <w:lang w:eastAsia="sl-SI"/>
        </w:rPr>
        <w:t>6</w:t>
      </w:r>
      <w:r w:rsidRPr="00062D0A">
        <w:rPr>
          <w:rFonts w:ascii="Arial" w:eastAsia="Calibri" w:hAnsi="Arial" w:cs="Arial"/>
          <w:sz w:val="18"/>
          <w:szCs w:val="18"/>
          <w:lang w:eastAsia="sl-SI"/>
        </w:rPr>
        <w:t>0.000,00 EUR</w:t>
      </w:r>
      <w:r w:rsidR="001B20FA">
        <w:rPr>
          <w:rFonts w:ascii="Arial" w:eastAsia="Calibri" w:hAnsi="Arial" w:cs="Arial"/>
          <w:sz w:val="18"/>
          <w:szCs w:val="18"/>
          <w:lang w:eastAsia="sl-SI"/>
        </w:rPr>
        <w:t xml:space="preserve"> brez DDV</w:t>
      </w:r>
      <w:r w:rsidRPr="00062D0A">
        <w:rPr>
          <w:rFonts w:ascii="Arial" w:eastAsia="Calibri" w:hAnsi="Arial" w:cs="Arial"/>
          <w:sz w:val="18"/>
          <w:szCs w:val="18"/>
          <w:lang w:eastAsia="sl-SI"/>
        </w:rPr>
        <w:t xml:space="preserve"> (z besedo: </w:t>
      </w:r>
      <w:r w:rsidR="00325157" w:rsidRPr="00062D0A">
        <w:rPr>
          <w:rFonts w:ascii="Arial" w:eastAsia="Calibri" w:hAnsi="Arial" w:cs="Arial"/>
          <w:sz w:val="18"/>
          <w:szCs w:val="18"/>
          <w:lang w:eastAsia="sl-SI"/>
        </w:rPr>
        <w:t>šest</w:t>
      </w:r>
      <w:r w:rsidR="00885572">
        <w:rPr>
          <w:rFonts w:ascii="Arial" w:eastAsia="Calibri" w:hAnsi="Arial" w:cs="Arial"/>
          <w:sz w:val="18"/>
          <w:szCs w:val="18"/>
          <w:lang w:eastAsia="sl-SI"/>
        </w:rPr>
        <w:t xml:space="preserve"> </w:t>
      </w:r>
      <w:r w:rsidR="00325157" w:rsidRPr="00062D0A">
        <w:rPr>
          <w:rFonts w:ascii="Arial" w:eastAsia="Calibri" w:hAnsi="Arial" w:cs="Arial"/>
          <w:sz w:val="18"/>
          <w:szCs w:val="18"/>
          <w:lang w:eastAsia="sl-SI"/>
        </w:rPr>
        <w:t>deset</w:t>
      </w:r>
      <w:r w:rsidR="00885572">
        <w:rPr>
          <w:rFonts w:ascii="Arial" w:eastAsia="Calibri" w:hAnsi="Arial" w:cs="Arial"/>
          <w:sz w:val="18"/>
          <w:szCs w:val="18"/>
          <w:lang w:eastAsia="sl-SI"/>
        </w:rPr>
        <w:t xml:space="preserve"> </w:t>
      </w:r>
      <w:r w:rsidR="00062D0A" w:rsidRPr="00062D0A">
        <w:rPr>
          <w:rFonts w:ascii="Arial" w:eastAsia="Calibri" w:hAnsi="Arial" w:cs="Arial"/>
          <w:sz w:val="18"/>
          <w:szCs w:val="18"/>
          <w:lang w:eastAsia="sl-SI"/>
        </w:rPr>
        <w:t>t</w:t>
      </w:r>
      <w:r w:rsidR="00325157" w:rsidRPr="00062D0A">
        <w:rPr>
          <w:rFonts w:ascii="Arial" w:eastAsia="Calibri" w:hAnsi="Arial" w:cs="Arial"/>
          <w:sz w:val="18"/>
          <w:szCs w:val="18"/>
          <w:lang w:eastAsia="sl-SI"/>
        </w:rPr>
        <w:t>isoč</w:t>
      </w:r>
      <w:r w:rsidR="00885572">
        <w:rPr>
          <w:rFonts w:ascii="Arial" w:eastAsia="Calibri" w:hAnsi="Arial" w:cs="Arial"/>
          <w:sz w:val="18"/>
          <w:szCs w:val="18"/>
          <w:lang w:eastAsia="sl-SI"/>
        </w:rPr>
        <w:t xml:space="preserve"> </w:t>
      </w:r>
      <w:r w:rsidRPr="00062D0A">
        <w:rPr>
          <w:rFonts w:ascii="Arial" w:eastAsia="Calibri" w:hAnsi="Arial" w:cs="Arial"/>
          <w:sz w:val="18"/>
          <w:szCs w:val="18"/>
          <w:lang w:eastAsia="sl-SI"/>
        </w:rPr>
        <w:t>evrov in 00/100)</w:t>
      </w:r>
      <w:r w:rsidRPr="00062D0A">
        <w:rPr>
          <w:rFonts w:ascii="Arial" w:eastAsia="Times New Roman" w:hAnsi="Arial" w:cs="Arial"/>
          <w:sz w:val="18"/>
          <w:szCs w:val="18"/>
          <w:lang w:eastAsia="sl-SI"/>
        </w:rPr>
        <w:t>,</w:t>
      </w:r>
    </w:p>
    <w:p w:rsidR="00C8591D" w:rsidRPr="00062D0A" w:rsidRDefault="00C8591D" w:rsidP="005B7876">
      <w:pPr>
        <w:keepNext/>
        <w:keepLines/>
        <w:numPr>
          <w:ilvl w:val="0"/>
          <w:numId w:val="14"/>
        </w:numPr>
        <w:tabs>
          <w:tab w:val="num" w:pos="284"/>
        </w:tabs>
        <w:spacing w:after="0" w:line="240" w:lineRule="auto"/>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da izpolni vse druge sestavne dele menic, ki niso izpolnjeni,</w:t>
      </w:r>
    </w:p>
    <w:p w:rsidR="00C8591D" w:rsidRPr="00062D0A" w:rsidRDefault="00C8591D" w:rsidP="005B7876">
      <w:pPr>
        <w:keepNext/>
        <w:keepLines/>
        <w:numPr>
          <w:ilvl w:val="0"/>
          <w:numId w:val="14"/>
        </w:numPr>
        <w:tabs>
          <w:tab w:val="num" w:pos="284"/>
        </w:tabs>
        <w:spacing w:after="0" w:line="240" w:lineRule="auto"/>
        <w:ind w:left="284" w:hanging="284"/>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da po potrebi zapiše na menici tudi katerokoli menično klavzulo, ki sicer ni bistvena menična sestavina.</w:t>
      </w: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V primeru spremembe upnika predmetnih terjatev, veljajo določbe tega pooblastila tudi v korist novih upnikov.</w:t>
      </w: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Pooblaščamo upravičenca, da menico po potrebi domicilira pri katerikoli banki, pri kateri imamo odprt račun.</w:t>
      </w: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S to menično izjavo pooblaščamo ___________________ (</w:t>
      </w:r>
      <w:r w:rsidRPr="00062D0A">
        <w:rPr>
          <w:rFonts w:ascii="Arial" w:eastAsia="Times New Roman" w:hAnsi="Arial" w:cs="Arial"/>
          <w:i/>
          <w:sz w:val="18"/>
          <w:szCs w:val="18"/>
          <w:lang w:eastAsia="sl-SI"/>
        </w:rPr>
        <w:t>navedba banke</w:t>
      </w:r>
      <w:r w:rsidRPr="00062D0A">
        <w:rPr>
          <w:rFonts w:ascii="Arial" w:eastAsia="Times New Roman" w:hAnsi="Arial" w:cs="Arial"/>
          <w:sz w:val="18"/>
          <w:szCs w:val="18"/>
          <w:lang w:eastAsia="sl-SI"/>
        </w:rPr>
        <w:t>), da v breme našega transakcijskega računa št. SI56 __________________ unovči predloženo menico najkasneje do ____________ .</w:t>
      </w: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Pooblaščamo tudi katerokoli banko, pri kateri bi imeli odprt račun, da v breme našega transakcijskega računa unovči predloženo menico.</w:t>
      </w: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S podpisom tega pooblastila soglašamo, da upravičenec, opravi poizvedbe o številkah transakcijskih računov pri katerikoli banki, finančni organizaciji ali upravljavcu baz podatkov o računih.</w:t>
      </w: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Zavezujemo se, da tega pooblastila ne bomo preklicali.</w:t>
      </w:r>
    </w:p>
    <w:p w:rsidR="00C8591D" w:rsidRDefault="00C8591D" w:rsidP="005B7876">
      <w:pPr>
        <w:keepNext/>
        <w:keepLines/>
        <w:spacing w:after="0" w:line="240" w:lineRule="auto"/>
        <w:jc w:val="both"/>
        <w:rPr>
          <w:rFonts w:ascii="Arial" w:eastAsia="Times New Roman" w:hAnsi="Arial" w:cs="Arial"/>
          <w:sz w:val="18"/>
          <w:szCs w:val="18"/>
          <w:lang w:eastAsia="sl-SI"/>
        </w:rPr>
      </w:pPr>
    </w:p>
    <w:p w:rsidR="002A47DB" w:rsidRDefault="002A47DB" w:rsidP="005B7876">
      <w:pPr>
        <w:keepNext/>
        <w:keepLines/>
        <w:spacing w:after="0" w:line="240" w:lineRule="auto"/>
        <w:jc w:val="both"/>
        <w:rPr>
          <w:rFonts w:ascii="Arial" w:eastAsia="Times New Roman" w:hAnsi="Arial" w:cs="Arial"/>
          <w:sz w:val="18"/>
          <w:szCs w:val="18"/>
          <w:lang w:eastAsia="sl-SI"/>
        </w:rPr>
      </w:pPr>
    </w:p>
    <w:p w:rsidR="002A47DB" w:rsidRPr="00062D0A" w:rsidRDefault="002A47DB" w:rsidP="005B7876">
      <w:pPr>
        <w:keepNext/>
        <w:keepLines/>
        <w:spacing w:after="0" w:line="240" w:lineRule="auto"/>
        <w:jc w:val="both"/>
        <w:rPr>
          <w:rFonts w:ascii="Arial" w:eastAsia="Times New Roman" w:hAnsi="Arial" w:cs="Arial"/>
          <w:sz w:val="18"/>
          <w:szCs w:val="18"/>
          <w:lang w:eastAsia="sl-SI"/>
        </w:rPr>
      </w:pPr>
    </w:p>
    <w:p w:rsidR="00325157" w:rsidRPr="00062D0A" w:rsidRDefault="00C8591D"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Priloga: ena (1) bianko menica</w:t>
      </w:r>
      <w:r w:rsidRPr="00062D0A">
        <w:rPr>
          <w:rFonts w:ascii="Arial" w:eastAsia="Times New Roman" w:hAnsi="Arial" w:cs="Arial"/>
          <w:sz w:val="18"/>
          <w:szCs w:val="18"/>
          <w:lang w:eastAsia="sl-SI"/>
        </w:rPr>
        <w:tab/>
      </w:r>
      <w:r w:rsidRPr="00062D0A">
        <w:rPr>
          <w:rFonts w:ascii="Arial" w:eastAsia="Times New Roman" w:hAnsi="Arial" w:cs="Arial"/>
          <w:sz w:val="18"/>
          <w:szCs w:val="18"/>
          <w:lang w:eastAsia="sl-SI"/>
        </w:rPr>
        <w:tab/>
      </w: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ab/>
      </w:r>
      <w:r w:rsidRPr="00062D0A">
        <w:rPr>
          <w:rFonts w:ascii="Arial" w:eastAsia="Times New Roman" w:hAnsi="Arial" w:cs="Arial"/>
          <w:sz w:val="18"/>
          <w:szCs w:val="18"/>
          <w:lang w:eastAsia="sl-SI"/>
        </w:rPr>
        <w:tab/>
      </w:r>
      <w:r w:rsidRPr="00062D0A">
        <w:rPr>
          <w:rFonts w:ascii="Arial" w:eastAsia="Times New Roman" w:hAnsi="Arial" w:cs="Arial"/>
          <w:sz w:val="18"/>
          <w:szCs w:val="18"/>
          <w:lang w:eastAsia="sl-SI"/>
        </w:rPr>
        <w:tab/>
      </w:r>
      <w:r w:rsidRPr="00062D0A">
        <w:rPr>
          <w:rFonts w:ascii="Arial" w:eastAsia="Times New Roman" w:hAnsi="Arial" w:cs="Arial"/>
          <w:sz w:val="18"/>
          <w:szCs w:val="18"/>
          <w:lang w:eastAsia="sl-SI"/>
        </w:rPr>
        <w:tab/>
      </w:r>
    </w:p>
    <w:p w:rsidR="00C8591D" w:rsidRPr="00062D0A" w:rsidRDefault="00C8591D" w:rsidP="005B7876">
      <w:pPr>
        <w:keepNext/>
        <w:keepLines/>
        <w:spacing w:after="0" w:line="240" w:lineRule="auto"/>
        <w:jc w:val="both"/>
        <w:rPr>
          <w:rFonts w:ascii="Arial" w:eastAsia="Times New Roman" w:hAnsi="Arial" w:cs="Arial"/>
          <w:sz w:val="18"/>
          <w:szCs w:val="18"/>
          <w:lang w:eastAsia="sl-SI"/>
        </w:rPr>
      </w:pPr>
    </w:p>
    <w:p w:rsidR="00C8591D" w:rsidRPr="00062D0A" w:rsidRDefault="00C8591D" w:rsidP="005B7876">
      <w:pPr>
        <w:keepNext/>
        <w:keepLines/>
        <w:spacing w:after="0" w:line="240" w:lineRule="auto"/>
        <w:jc w:val="both"/>
        <w:rPr>
          <w:rFonts w:ascii="Arial" w:eastAsia="Times New Roman" w:hAnsi="Arial" w:cs="Arial"/>
          <w:sz w:val="18"/>
          <w:szCs w:val="18"/>
          <w:u w:val="single"/>
          <w:lang w:eastAsia="sl-SI"/>
        </w:rPr>
      </w:pPr>
      <w:r w:rsidRPr="00062D0A">
        <w:rPr>
          <w:rFonts w:ascii="Arial" w:eastAsia="Times New Roman" w:hAnsi="Arial" w:cs="Arial"/>
          <w:sz w:val="18"/>
          <w:szCs w:val="18"/>
          <w:lang w:eastAsia="sl-SI"/>
        </w:rPr>
        <w:t>Kraj, datum</w:t>
      </w:r>
      <w:r w:rsidRPr="00062D0A">
        <w:rPr>
          <w:rFonts w:ascii="Arial" w:eastAsia="Times New Roman" w:hAnsi="Arial" w:cs="Arial"/>
          <w:sz w:val="18"/>
          <w:szCs w:val="18"/>
          <w:lang w:eastAsia="sl-SI"/>
        </w:rPr>
        <w:tab/>
      </w:r>
      <w:r w:rsidRPr="00062D0A">
        <w:rPr>
          <w:rFonts w:ascii="Arial" w:eastAsia="Times New Roman" w:hAnsi="Arial" w:cs="Arial"/>
          <w:sz w:val="18"/>
          <w:szCs w:val="18"/>
          <w:lang w:eastAsia="sl-SI"/>
        </w:rPr>
        <w:tab/>
      </w:r>
      <w:r w:rsidRPr="00062D0A">
        <w:rPr>
          <w:rFonts w:ascii="Arial" w:eastAsia="Times New Roman" w:hAnsi="Arial" w:cs="Arial"/>
          <w:sz w:val="18"/>
          <w:szCs w:val="18"/>
          <w:lang w:eastAsia="sl-SI"/>
        </w:rPr>
        <w:tab/>
      </w:r>
      <w:r w:rsidRPr="00062D0A">
        <w:rPr>
          <w:rFonts w:ascii="Arial" w:eastAsia="Times New Roman" w:hAnsi="Arial" w:cs="Arial"/>
          <w:sz w:val="18"/>
          <w:szCs w:val="18"/>
          <w:lang w:eastAsia="sl-SI"/>
        </w:rPr>
        <w:tab/>
      </w:r>
      <w:r w:rsidRPr="00062D0A">
        <w:rPr>
          <w:rFonts w:ascii="Arial" w:eastAsia="Times New Roman" w:hAnsi="Arial" w:cs="Arial"/>
          <w:sz w:val="18"/>
          <w:szCs w:val="18"/>
          <w:lang w:eastAsia="sl-SI"/>
        </w:rPr>
        <w:tab/>
        <w:t>Žig</w:t>
      </w:r>
      <w:r w:rsidRPr="00062D0A">
        <w:rPr>
          <w:rFonts w:ascii="Arial" w:eastAsia="Times New Roman" w:hAnsi="Arial" w:cs="Arial"/>
          <w:sz w:val="18"/>
          <w:szCs w:val="18"/>
          <w:lang w:eastAsia="sl-SI"/>
        </w:rPr>
        <w:tab/>
      </w:r>
      <w:r w:rsidRPr="00062D0A">
        <w:rPr>
          <w:rFonts w:ascii="Arial" w:eastAsia="Times New Roman" w:hAnsi="Arial" w:cs="Arial"/>
          <w:sz w:val="18"/>
          <w:szCs w:val="18"/>
          <w:lang w:eastAsia="sl-SI"/>
        </w:rPr>
        <w:tab/>
      </w:r>
      <w:r w:rsidRPr="00062D0A">
        <w:rPr>
          <w:rFonts w:ascii="Arial" w:eastAsia="Times New Roman" w:hAnsi="Arial" w:cs="Arial"/>
          <w:sz w:val="18"/>
          <w:szCs w:val="18"/>
          <w:lang w:eastAsia="sl-SI"/>
        </w:rPr>
        <w:tab/>
      </w:r>
      <w:r w:rsidRPr="00062D0A">
        <w:rPr>
          <w:rFonts w:ascii="Arial" w:eastAsia="Times New Roman" w:hAnsi="Arial" w:cs="Arial"/>
          <w:sz w:val="18"/>
          <w:szCs w:val="18"/>
          <w:u w:val="single"/>
          <w:lang w:eastAsia="sl-SI"/>
        </w:rPr>
        <w:t xml:space="preserve">Izdajatelj menice: </w:t>
      </w:r>
    </w:p>
    <w:p w:rsidR="00C8591D" w:rsidRPr="00062D0A" w:rsidRDefault="00C8591D" w:rsidP="005B7876">
      <w:pPr>
        <w:keepNext/>
        <w:keepLines/>
        <w:spacing w:after="0" w:line="240" w:lineRule="auto"/>
        <w:jc w:val="both"/>
        <w:rPr>
          <w:rFonts w:ascii="Arial" w:eastAsia="Times New Roman" w:hAnsi="Arial" w:cs="Arial"/>
          <w:b/>
          <w:sz w:val="18"/>
          <w:szCs w:val="18"/>
          <w:lang w:eastAsia="sl-SI"/>
        </w:rPr>
      </w:pPr>
    </w:p>
    <w:p w:rsidR="00B831D8" w:rsidRDefault="00B831D8"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A2319B" w:rsidRPr="00590863" w:rsidRDefault="00A2319B" w:rsidP="005B7876">
      <w:pPr>
        <w:keepNext/>
        <w:keepLines/>
        <w:spacing w:after="0" w:line="240" w:lineRule="auto"/>
        <w:jc w:val="right"/>
        <w:rPr>
          <w:rFonts w:ascii="Arial" w:hAnsi="Arial" w:cs="Arial"/>
          <w:sz w:val="18"/>
          <w:szCs w:val="18"/>
        </w:rPr>
      </w:pPr>
      <w:r>
        <w:rPr>
          <w:rFonts w:ascii="Arial" w:hAnsi="Arial" w:cs="Arial"/>
          <w:sz w:val="18"/>
          <w:szCs w:val="18"/>
        </w:rPr>
        <w:t xml:space="preserve">Obrazec št: </w:t>
      </w:r>
      <w:r w:rsidR="00163855">
        <w:rPr>
          <w:rFonts w:ascii="Arial" w:hAnsi="Arial" w:cs="Arial"/>
          <w:sz w:val="18"/>
          <w:szCs w:val="18"/>
        </w:rPr>
        <w:t>8</w:t>
      </w:r>
    </w:p>
    <w:p w:rsidR="00A2319B" w:rsidRPr="00252358" w:rsidRDefault="00A2319B" w:rsidP="005B7876">
      <w:pPr>
        <w:keepNext/>
        <w:keepLines/>
        <w:spacing w:after="0" w:line="240" w:lineRule="auto"/>
      </w:pPr>
    </w:p>
    <w:p w:rsidR="00A2319B" w:rsidRDefault="00A2319B" w:rsidP="005B787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Vzorec menične izjave za odpravo napak v garancijskem roku</w:t>
      </w:r>
    </w:p>
    <w:p w:rsidR="00A2319B" w:rsidRDefault="00A2319B" w:rsidP="005B7876">
      <w:pPr>
        <w:keepNext/>
        <w:keepLines/>
        <w:spacing w:after="0" w:line="240" w:lineRule="auto"/>
        <w:rPr>
          <w:sz w:val="18"/>
          <w:szCs w:val="18"/>
        </w:rPr>
      </w:pPr>
    </w:p>
    <w:p w:rsidR="0039091C" w:rsidRPr="001B20FA" w:rsidRDefault="0039091C" w:rsidP="005B7876">
      <w:pPr>
        <w:keepNext/>
        <w:keepLines/>
        <w:spacing w:before="120" w:after="120"/>
        <w:jc w:val="center"/>
        <w:rPr>
          <w:rFonts w:ascii="Arial" w:hAnsi="Arial" w:cs="Arial"/>
          <w:b/>
          <w:sz w:val="18"/>
          <w:szCs w:val="18"/>
        </w:rPr>
      </w:pPr>
      <w:r w:rsidRPr="001B20FA">
        <w:rPr>
          <w:rFonts w:ascii="Arial" w:hAnsi="Arial" w:cs="Arial"/>
          <w:b/>
          <w:bCs/>
          <w:color w:val="000000"/>
          <w:sz w:val="18"/>
          <w:szCs w:val="18"/>
        </w:rPr>
        <w:t>MENIČNA IZJAVA S POOBLASTILOM ZA IZPOLNITEV</w:t>
      </w:r>
    </w:p>
    <w:p w:rsidR="0039091C" w:rsidRPr="001B20FA" w:rsidRDefault="0039091C" w:rsidP="005B7876">
      <w:pPr>
        <w:keepNext/>
        <w:keepLines/>
        <w:spacing w:before="120" w:after="120"/>
        <w:jc w:val="center"/>
        <w:rPr>
          <w:rFonts w:ascii="Arial" w:hAnsi="Arial" w:cs="Arial"/>
          <w:b/>
          <w:sz w:val="18"/>
          <w:szCs w:val="18"/>
        </w:rPr>
      </w:pPr>
      <w:r w:rsidRPr="001B20FA">
        <w:rPr>
          <w:rFonts w:ascii="Arial" w:hAnsi="Arial" w:cs="Arial"/>
          <w:b/>
          <w:color w:val="000000"/>
          <w:sz w:val="18"/>
          <w:szCs w:val="18"/>
        </w:rPr>
        <w:t xml:space="preserve">za odpravo napak v garancijskem roku </w:t>
      </w:r>
      <w:r w:rsidR="005C190D" w:rsidRPr="001B20FA">
        <w:rPr>
          <w:rFonts w:ascii="Arial" w:hAnsi="Arial" w:cs="Arial"/>
          <w:b/>
          <w:color w:val="000000"/>
          <w:sz w:val="18"/>
          <w:szCs w:val="18"/>
        </w:rPr>
        <w:t>po okvirnem sporazumu</w:t>
      </w:r>
    </w:p>
    <w:p w:rsidR="0039091C" w:rsidRPr="001B20FA" w:rsidRDefault="0039091C" w:rsidP="005B7876">
      <w:pPr>
        <w:keepNext/>
        <w:keepLines/>
        <w:spacing w:line="260" w:lineRule="exact"/>
        <w:jc w:val="both"/>
        <w:rPr>
          <w:rFonts w:ascii="Arial" w:hAnsi="Arial" w:cs="Arial"/>
          <w:sz w:val="18"/>
          <w:szCs w:val="18"/>
        </w:rPr>
      </w:pPr>
      <w:r w:rsidRPr="001B20FA">
        <w:rPr>
          <w:rFonts w:ascii="Arial" w:hAnsi="Arial" w:cs="Arial"/>
          <w:sz w:val="18"/>
          <w:szCs w:val="18"/>
        </w:rPr>
        <w:t xml:space="preserve">Spodaj podpisani zakoniti zastopnik oziroma pooblaščenec izbranega ponudnika </w:t>
      </w:r>
    </w:p>
    <w:p w:rsidR="0039091C" w:rsidRPr="001B20FA" w:rsidRDefault="0039091C" w:rsidP="005B7876">
      <w:pPr>
        <w:keepNext/>
        <w:keepLines/>
        <w:spacing w:line="260" w:lineRule="exact"/>
        <w:jc w:val="both"/>
        <w:rPr>
          <w:rFonts w:ascii="Arial" w:hAnsi="Arial" w:cs="Arial"/>
          <w:sz w:val="18"/>
          <w:szCs w:val="18"/>
        </w:rPr>
      </w:pPr>
      <w:r w:rsidRPr="001B20FA">
        <w:rPr>
          <w:rFonts w:ascii="Arial" w:hAnsi="Arial" w:cs="Arial"/>
          <w:sz w:val="18"/>
          <w:szCs w:val="18"/>
        </w:rPr>
        <w:fldChar w:fldCharType="begin">
          <w:ffData>
            <w:name w:val="Besedilo2"/>
            <w:enabled/>
            <w:calcOnExit w:val="0"/>
            <w:textInput>
              <w:default w:val="firma in sedež družbe oz. samostojnega podjetnika"/>
            </w:textInput>
          </w:ffData>
        </w:fldChar>
      </w:r>
      <w:bookmarkStart w:id="17" w:name="Besedilo2"/>
      <w:r w:rsidRPr="001B20FA">
        <w:rPr>
          <w:rFonts w:ascii="Arial" w:hAnsi="Arial" w:cs="Arial"/>
          <w:sz w:val="18"/>
          <w:szCs w:val="18"/>
        </w:rPr>
        <w:instrText xml:space="preserve"> FORMTEXT </w:instrText>
      </w:r>
      <w:r w:rsidRPr="001B20FA">
        <w:rPr>
          <w:rFonts w:ascii="Arial" w:hAnsi="Arial" w:cs="Arial"/>
          <w:sz w:val="18"/>
          <w:szCs w:val="18"/>
        </w:rPr>
      </w:r>
      <w:r w:rsidRPr="001B20FA">
        <w:rPr>
          <w:rFonts w:ascii="Arial" w:hAnsi="Arial" w:cs="Arial"/>
          <w:sz w:val="18"/>
          <w:szCs w:val="18"/>
        </w:rPr>
        <w:fldChar w:fldCharType="separate"/>
      </w:r>
      <w:r w:rsidRPr="001B20FA">
        <w:rPr>
          <w:rFonts w:ascii="Arial" w:hAnsi="Arial" w:cs="Arial"/>
          <w:noProof/>
          <w:sz w:val="18"/>
          <w:szCs w:val="18"/>
        </w:rPr>
        <w:t>firma in sedež družbe oz. samostojnega podjetnika</w:t>
      </w:r>
      <w:r w:rsidRPr="001B20FA">
        <w:rPr>
          <w:rFonts w:ascii="Arial" w:hAnsi="Arial" w:cs="Arial"/>
          <w:sz w:val="18"/>
          <w:szCs w:val="18"/>
        </w:rPr>
        <w:fldChar w:fldCharType="end"/>
      </w:r>
      <w:bookmarkEnd w:id="17"/>
    </w:p>
    <w:p w:rsidR="0039091C" w:rsidRPr="001B20FA" w:rsidRDefault="0039091C" w:rsidP="005B7876">
      <w:pPr>
        <w:keepNext/>
        <w:keepLines/>
        <w:spacing w:line="260" w:lineRule="exact"/>
        <w:jc w:val="both"/>
        <w:rPr>
          <w:rFonts w:ascii="Arial" w:hAnsi="Arial" w:cs="Arial"/>
          <w:sz w:val="18"/>
          <w:szCs w:val="18"/>
        </w:rPr>
      </w:pPr>
    </w:p>
    <w:p w:rsidR="0039091C" w:rsidRPr="001B20FA" w:rsidRDefault="0039091C" w:rsidP="005B7876">
      <w:pPr>
        <w:keepNext/>
        <w:keepLines/>
        <w:spacing w:line="260" w:lineRule="exact"/>
        <w:jc w:val="both"/>
        <w:rPr>
          <w:rFonts w:ascii="Arial" w:hAnsi="Arial" w:cs="Arial"/>
          <w:sz w:val="18"/>
          <w:szCs w:val="18"/>
        </w:rPr>
      </w:pPr>
      <w:r w:rsidRPr="001B20FA">
        <w:rPr>
          <w:rFonts w:ascii="Arial" w:hAnsi="Arial" w:cs="Arial"/>
          <w:sz w:val="18"/>
          <w:szCs w:val="18"/>
        </w:rPr>
        <w:t xml:space="preserve">nepreklicno izjavljam, da pooblaščam </w:t>
      </w:r>
      <w:r w:rsidR="005C190D" w:rsidRPr="001B20FA">
        <w:rPr>
          <w:rFonts w:ascii="Arial" w:hAnsi="Arial" w:cs="Arial"/>
          <w:color w:val="000000"/>
          <w:sz w:val="18"/>
          <w:szCs w:val="18"/>
        </w:rPr>
        <w:t>K</w:t>
      </w:r>
      <w:bookmarkStart w:id="18" w:name="_Hlk482649804"/>
      <w:r w:rsidR="005C190D" w:rsidRPr="001B20FA">
        <w:rPr>
          <w:rFonts w:ascii="Arial" w:hAnsi="Arial" w:cs="Arial"/>
          <w:color w:val="000000"/>
          <w:sz w:val="18"/>
          <w:szCs w:val="18"/>
        </w:rPr>
        <w:t xml:space="preserve">OMUNALO KRANJ, javno podjetje, d.o.o., Ulica Mirka </w:t>
      </w:r>
      <w:proofErr w:type="spellStart"/>
      <w:r w:rsidR="005C190D" w:rsidRPr="001B20FA">
        <w:rPr>
          <w:rFonts w:ascii="Arial" w:hAnsi="Arial" w:cs="Arial"/>
          <w:color w:val="000000"/>
          <w:sz w:val="18"/>
          <w:szCs w:val="18"/>
        </w:rPr>
        <w:t>Vadnova</w:t>
      </w:r>
      <w:proofErr w:type="spellEnd"/>
      <w:r w:rsidR="005C190D" w:rsidRPr="001B20FA">
        <w:rPr>
          <w:rFonts w:ascii="Arial" w:hAnsi="Arial" w:cs="Arial"/>
          <w:color w:val="000000"/>
          <w:sz w:val="18"/>
          <w:szCs w:val="18"/>
        </w:rPr>
        <w:t xml:space="preserve"> 1, 4000 Kranj</w:t>
      </w:r>
      <w:bookmarkEnd w:id="18"/>
      <w:r w:rsidR="005C190D" w:rsidRPr="001B20FA">
        <w:rPr>
          <w:rFonts w:ascii="Arial" w:hAnsi="Arial" w:cs="Arial"/>
          <w:color w:val="000000"/>
          <w:sz w:val="18"/>
          <w:szCs w:val="18"/>
        </w:rPr>
        <w:t xml:space="preserve">, </w:t>
      </w:r>
      <w:r w:rsidRPr="001B20FA">
        <w:rPr>
          <w:rFonts w:ascii="Arial" w:hAnsi="Arial" w:cs="Arial"/>
          <w:sz w:val="18"/>
          <w:szCs w:val="18"/>
        </w:rPr>
        <w:t xml:space="preserve">da lahko podpisano bianco </w:t>
      </w:r>
      <w:proofErr w:type="spellStart"/>
      <w:r w:rsidRPr="001B20FA">
        <w:rPr>
          <w:rStyle w:val="goohl3"/>
          <w:rFonts w:ascii="Arial" w:hAnsi="Arial" w:cs="Arial"/>
          <w:i w:val="0"/>
          <w:sz w:val="18"/>
          <w:szCs w:val="18"/>
        </w:rPr>
        <w:t>menico</w:t>
      </w:r>
      <w:proofErr w:type="spellEnd"/>
      <w:r w:rsidRPr="001B20FA">
        <w:rPr>
          <w:rFonts w:ascii="Arial" w:hAnsi="Arial" w:cs="Arial"/>
          <w:sz w:val="18"/>
          <w:szCs w:val="18"/>
        </w:rPr>
        <w:t xml:space="preserve">, ki je bila izročena kot zavarovanje </w:t>
      </w:r>
      <w:r w:rsidRPr="001B20FA">
        <w:rPr>
          <w:rStyle w:val="goohl1"/>
          <w:rFonts w:ascii="Arial" w:hAnsi="Arial" w:cs="Arial"/>
          <w:i w:val="0"/>
          <w:sz w:val="18"/>
          <w:szCs w:val="18"/>
        </w:rPr>
        <w:t>za</w:t>
      </w:r>
      <w:r w:rsidRPr="001B20FA">
        <w:rPr>
          <w:rFonts w:ascii="Arial" w:hAnsi="Arial" w:cs="Arial"/>
          <w:sz w:val="18"/>
          <w:szCs w:val="18"/>
        </w:rPr>
        <w:t xml:space="preserve"> </w:t>
      </w:r>
      <w:r w:rsidRPr="001B20FA">
        <w:rPr>
          <w:rFonts w:ascii="Arial" w:hAnsi="Arial" w:cs="Arial"/>
          <w:color w:val="000000"/>
          <w:sz w:val="18"/>
          <w:szCs w:val="18"/>
        </w:rPr>
        <w:t xml:space="preserve">odpravo napak v garancijskem roku </w:t>
      </w:r>
      <w:r w:rsidRPr="001B20FA">
        <w:rPr>
          <w:rFonts w:ascii="Arial" w:hAnsi="Arial" w:cs="Arial"/>
          <w:sz w:val="18"/>
          <w:szCs w:val="18"/>
        </w:rPr>
        <w:t xml:space="preserve">za javno naročilo </w:t>
      </w:r>
      <w:r w:rsidR="005C190D" w:rsidRPr="001B20FA">
        <w:rPr>
          <w:rFonts w:ascii="Arial" w:hAnsi="Arial" w:cs="Arial"/>
          <w:b/>
          <w:bCs/>
          <w:sz w:val="18"/>
          <w:szCs w:val="18"/>
        </w:rPr>
        <w:t xml:space="preserve">Dobava vodovodnega materiala </w:t>
      </w:r>
      <w:r w:rsidRPr="001B20FA">
        <w:rPr>
          <w:rFonts w:ascii="Arial" w:hAnsi="Arial" w:cs="Arial"/>
          <w:sz w:val="18"/>
          <w:szCs w:val="18"/>
        </w:rPr>
        <w:t xml:space="preserve">z naročnikovo oznako </w:t>
      </w:r>
      <w:r w:rsidR="005C190D" w:rsidRPr="001B20FA">
        <w:rPr>
          <w:rFonts w:ascii="Arial" w:hAnsi="Arial" w:cs="Arial"/>
          <w:sz w:val="18"/>
          <w:szCs w:val="18"/>
        </w:rPr>
        <w:t>1/2017</w:t>
      </w:r>
      <w:r w:rsidR="001353D3">
        <w:rPr>
          <w:rFonts w:ascii="Arial" w:hAnsi="Arial" w:cs="Arial"/>
          <w:sz w:val="18"/>
          <w:szCs w:val="18"/>
        </w:rPr>
        <w:t>,</w:t>
      </w:r>
      <w:r w:rsidRPr="001B20FA">
        <w:rPr>
          <w:rFonts w:ascii="Arial" w:hAnsi="Arial" w:cs="Arial"/>
          <w:sz w:val="18"/>
          <w:szCs w:val="18"/>
        </w:rPr>
        <w:t xml:space="preserve"> da skladno z določili razpisne dokumentacije in ponudbe za predmetno javno naročilo, brez poprejšnjega obvestila izpolni v vseh neizpolnjenih delih </w:t>
      </w:r>
      <w:r w:rsidRPr="001B20FA">
        <w:rPr>
          <w:rStyle w:val="goohl1"/>
          <w:rFonts w:ascii="Arial" w:hAnsi="Arial" w:cs="Arial"/>
          <w:i w:val="0"/>
          <w:sz w:val="18"/>
          <w:szCs w:val="18"/>
        </w:rPr>
        <w:t>za</w:t>
      </w:r>
      <w:r w:rsidRPr="001B20FA">
        <w:rPr>
          <w:rFonts w:ascii="Arial" w:hAnsi="Arial" w:cs="Arial"/>
          <w:sz w:val="18"/>
          <w:szCs w:val="18"/>
        </w:rPr>
        <w:t xml:space="preserve"> znesek </w:t>
      </w:r>
      <w:r w:rsidR="005C190D" w:rsidRPr="001B20FA">
        <w:rPr>
          <w:rFonts w:ascii="Arial" w:hAnsi="Arial" w:cs="Arial"/>
          <w:sz w:val="18"/>
          <w:szCs w:val="18"/>
        </w:rPr>
        <w:t>20.000,00</w:t>
      </w:r>
      <w:r w:rsidRPr="001B20FA">
        <w:rPr>
          <w:rFonts w:ascii="Arial" w:hAnsi="Arial" w:cs="Arial"/>
          <w:sz w:val="18"/>
          <w:szCs w:val="18"/>
        </w:rPr>
        <w:t xml:space="preserve"> EUR</w:t>
      </w:r>
      <w:r w:rsidR="005C190D" w:rsidRPr="001B20FA">
        <w:rPr>
          <w:rFonts w:ascii="Arial" w:hAnsi="Arial" w:cs="Arial"/>
          <w:sz w:val="18"/>
          <w:szCs w:val="18"/>
        </w:rPr>
        <w:t xml:space="preserve">. </w:t>
      </w:r>
    </w:p>
    <w:p w:rsidR="0039091C" w:rsidRPr="001B20FA" w:rsidRDefault="0039091C" w:rsidP="005B7876">
      <w:pPr>
        <w:keepNext/>
        <w:keepLines/>
        <w:snapToGrid w:val="0"/>
        <w:spacing w:line="260" w:lineRule="exact"/>
        <w:jc w:val="both"/>
        <w:rPr>
          <w:rFonts w:ascii="Arial" w:hAnsi="Arial" w:cs="Arial"/>
          <w:sz w:val="18"/>
          <w:szCs w:val="18"/>
        </w:rPr>
      </w:pPr>
      <w:r w:rsidRPr="001B20FA">
        <w:rPr>
          <w:rFonts w:ascii="Arial" w:hAnsi="Arial" w:cs="Arial"/>
          <w:sz w:val="18"/>
          <w:szCs w:val="18"/>
        </w:rPr>
        <w:t xml:space="preserve">Izbrani ponudnik se odreka vsem ugovorom proti tako izpolnjeni menici in se zavezuje </w:t>
      </w:r>
      <w:proofErr w:type="spellStart"/>
      <w:r w:rsidRPr="001B20FA">
        <w:rPr>
          <w:rStyle w:val="goohl3"/>
          <w:rFonts w:ascii="Arial" w:hAnsi="Arial" w:cs="Arial"/>
          <w:i w:val="0"/>
          <w:sz w:val="18"/>
          <w:szCs w:val="18"/>
        </w:rPr>
        <w:t>menico</w:t>
      </w:r>
      <w:proofErr w:type="spellEnd"/>
      <w:r w:rsidRPr="001B20FA">
        <w:rPr>
          <w:rStyle w:val="goohl3"/>
          <w:rFonts w:ascii="Arial" w:hAnsi="Arial" w:cs="Arial"/>
          <w:i w:val="0"/>
          <w:sz w:val="18"/>
          <w:szCs w:val="18"/>
        </w:rPr>
        <w:t xml:space="preserve"> </w:t>
      </w:r>
      <w:r w:rsidRPr="001B20FA">
        <w:rPr>
          <w:rFonts w:ascii="Arial" w:hAnsi="Arial" w:cs="Arial"/>
          <w:sz w:val="18"/>
          <w:szCs w:val="18"/>
        </w:rPr>
        <w:t>plačati, ko dospe, v gotovini. To pooblastilo preneha veljati 30 dni po poteku splošnega garancijskega</w:t>
      </w:r>
      <w:r w:rsidR="001353D3">
        <w:rPr>
          <w:rFonts w:ascii="Arial" w:hAnsi="Arial" w:cs="Arial"/>
          <w:sz w:val="18"/>
          <w:szCs w:val="18"/>
        </w:rPr>
        <w:t xml:space="preserve"> roka</w:t>
      </w:r>
      <w:r w:rsidRPr="001B20FA">
        <w:rPr>
          <w:rFonts w:ascii="Arial" w:hAnsi="Arial" w:cs="Arial"/>
          <w:sz w:val="18"/>
          <w:szCs w:val="18"/>
        </w:rPr>
        <w:t xml:space="preserve"> </w:t>
      </w:r>
      <w:r w:rsidR="005C190D" w:rsidRPr="001B20FA">
        <w:rPr>
          <w:rFonts w:ascii="Arial" w:hAnsi="Arial" w:cs="Arial"/>
          <w:sz w:val="18"/>
          <w:szCs w:val="18"/>
        </w:rPr>
        <w:t>iz okvirnega sporazuma št.________.</w:t>
      </w:r>
    </w:p>
    <w:p w:rsidR="0039091C" w:rsidRPr="001B20FA" w:rsidRDefault="0039091C" w:rsidP="005B7876">
      <w:pPr>
        <w:keepNext/>
        <w:keepLines/>
        <w:autoSpaceDE w:val="0"/>
        <w:autoSpaceDN w:val="0"/>
        <w:adjustRightInd w:val="0"/>
        <w:spacing w:line="260" w:lineRule="exact"/>
        <w:jc w:val="both"/>
        <w:rPr>
          <w:rFonts w:ascii="Arial" w:hAnsi="Arial" w:cs="Arial"/>
          <w:sz w:val="18"/>
          <w:szCs w:val="18"/>
        </w:rPr>
      </w:pPr>
      <w:r w:rsidRPr="001B20FA">
        <w:rPr>
          <w:rFonts w:ascii="Arial" w:hAnsi="Arial" w:cs="Arial"/>
          <w:sz w:val="18"/>
          <w:szCs w:val="18"/>
        </w:rPr>
        <w:t xml:space="preserve">Menični znesek se nakaže na račun naročnika </w:t>
      </w:r>
      <w:r w:rsidR="005C190D" w:rsidRPr="001B20FA">
        <w:rPr>
          <w:rFonts w:ascii="Arial" w:hAnsi="Arial" w:cs="Arial"/>
          <w:color w:val="000000"/>
          <w:sz w:val="18"/>
          <w:szCs w:val="18"/>
        </w:rPr>
        <w:t>KOMUNALA KRANJ, javno podjetje</w:t>
      </w:r>
      <w:r w:rsidRPr="001B20FA">
        <w:rPr>
          <w:rFonts w:ascii="Arial" w:hAnsi="Arial" w:cs="Arial"/>
          <w:sz w:val="18"/>
          <w:szCs w:val="18"/>
        </w:rPr>
        <w:t xml:space="preserve">, </w:t>
      </w:r>
      <w:r w:rsidR="005C190D" w:rsidRPr="001B20FA">
        <w:rPr>
          <w:rFonts w:ascii="Arial" w:hAnsi="Arial" w:cs="Arial"/>
          <w:sz w:val="18"/>
          <w:szCs w:val="18"/>
        </w:rPr>
        <w:t xml:space="preserve">d.o.o., Ulica Mirka </w:t>
      </w:r>
      <w:proofErr w:type="spellStart"/>
      <w:r w:rsidR="005C190D" w:rsidRPr="001B20FA">
        <w:rPr>
          <w:rFonts w:ascii="Arial" w:hAnsi="Arial" w:cs="Arial"/>
          <w:sz w:val="18"/>
          <w:szCs w:val="18"/>
        </w:rPr>
        <w:t>Vadnova</w:t>
      </w:r>
      <w:proofErr w:type="spellEnd"/>
      <w:r w:rsidR="005C190D" w:rsidRPr="001B20FA">
        <w:rPr>
          <w:rFonts w:ascii="Arial" w:hAnsi="Arial" w:cs="Arial"/>
          <w:sz w:val="18"/>
          <w:szCs w:val="18"/>
        </w:rPr>
        <w:t xml:space="preserve"> 1, 4000 Kranj, </w:t>
      </w:r>
      <w:r w:rsidR="003521F7" w:rsidRPr="001B20FA">
        <w:rPr>
          <w:rFonts w:ascii="Arial" w:hAnsi="Arial" w:cs="Arial"/>
          <w:sz w:val="18"/>
          <w:szCs w:val="18"/>
        </w:rPr>
        <w:t>št. SI56 07 000 0000 464429</w:t>
      </w:r>
      <w:r w:rsidRPr="001B20FA">
        <w:rPr>
          <w:rFonts w:ascii="Arial" w:hAnsi="Arial" w:cs="Arial"/>
          <w:sz w:val="18"/>
          <w:szCs w:val="18"/>
        </w:rPr>
        <w:t xml:space="preserve"> odprt pri </w:t>
      </w:r>
      <w:r w:rsidR="003521F7" w:rsidRPr="001B20FA">
        <w:rPr>
          <w:rFonts w:ascii="Arial" w:hAnsi="Arial" w:cs="Arial"/>
          <w:sz w:val="18"/>
          <w:szCs w:val="18"/>
        </w:rPr>
        <w:t xml:space="preserve">Gorenjski banki </w:t>
      </w:r>
      <w:proofErr w:type="spellStart"/>
      <w:r w:rsidR="003521F7" w:rsidRPr="001B20FA">
        <w:rPr>
          <w:rFonts w:ascii="Arial" w:hAnsi="Arial" w:cs="Arial"/>
          <w:sz w:val="18"/>
          <w:szCs w:val="18"/>
        </w:rPr>
        <w:t>d.d</w:t>
      </w:r>
      <w:proofErr w:type="spellEnd"/>
      <w:r w:rsidR="003521F7" w:rsidRPr="001B20FA">
        <w:rPr>
          <w:rFonts w:ascii="Arial" w:hAnsi="Arial" w:cs="Arial"/>
          <w:sz w:val="18"/>
          <w:szCs w:val="18"/>
        </w:rPr>
        <w:t>. Kranj</w:t>
      </w:r>
      <w:r w:rsidRPr="001B20FA">
        <w:rPr>
          <w:rFonts w:ascii="Arial" w:hAnsi="Arial" w:cs="Arial"/>
          <w:sz w:val="18"/>
          <w:szCs w:val="18"/>
        </w:rPr>
        <w:t xml:space="preserve">. Ponudnik izjavlja, da se zaveda pravnih posledic izdaje menice v zavarovanje. Menica naj se izpolni s klavzulo »BREZ PROTESTA«. </w:t>
      </w:r>
    </w:p>
    <w:p w:rsidR="0039091C" w:rsidRPr="001B20FA" w:rsidRDefault="0039091C" w:rsidP="005B7876">
      <w:pPr>
        <w:keepNext/>
        <w:keepLines/>
        <w:spacing w:line="260" w:lineRule="exact"/>
        <w:jc w:val="both"/>
        <w:rPr>
          <w:rFonts w:ascii="Arial" w:hAnsi="Arial" w:cs="Arial"/>
          <w:sz w:val="18"/>
          <w:szCs w:val="18"/>
        </w:rPr>
      </w:pPr>
    </w:p>
    <w:p w:rsidR="0039091C" w:rsidRPr="001B20FA" w:rsidRDefault="0039091C" w:rsidP="005B7876">
      <w:pPr>
        <w:keepNext/>
        <w:keepLines/>
        <w:autoSpaceDE w:val="0"/>
        <w:autoSpaceDN w:val="0"/>
        <w:adjustRightInd w:val="0"/>
        <w:spacing w:line="260" w:lineRule="exact"/>
        <w:jc w:val="both"/>
        <w:rPr>
          <w:rFonts w:ascii="Arial" w:hAnsi="Arial" w:cs="Arial"/>
          <w:sz w:val="18"/>
          <w:szCs w:val="18"/>
        </w:rPr>
      </w:pPr>
      <w:r w:rsidRPr="001B20FA">
        <w:rPr>
          <w:rFonts w:ascii="Arial" w:hAnsi="Arial" w:cs="Arial"/>
          <w:sz w:val="18"/>
          <w:szCs w:val="18"/>
        </w:rPr>
        <w:t xml:space="preserve">Ponudnik hkrati pooblaščam naročnika </w:t>
      </w:r>
      <w:r w:rsidR="003521F7" w:rsidRPr="001B20FA">
        <w:rPr>
          <w:rFonts w:ascii="Arial" w:hAnsi="Arial" w:cs="Arial"/>
          <w:sz w:val="18"/>
          <w:szCs w:val="18"/>
        </w:rPr>
        <w:t>K</w:t>
      </w:r>
      <w:r w:rsidR="005C190D" w:rsidRPr="001B20FA">
        <w:rPr>
          <w:rFonts w:ascii="Arial" w:hAnsi="Arial" w:cs="Arial"/>
          <w:color w:val="000000"/>
          <w:sz w:val="18"/>
          <w:szCs w:val="18"/>
        </w:rPr>
        <w:t xml:space="preserve">OMUNALO KRANJ, javno podjetje, d.o.o., Ulica Mirka </w:t>
      </w:r>
      <w:proofErr w:type="spellStart"/>
      <w:r w:rsidR="005C190D" w:rsidRPr="001B20FA">
        <w:rPr>
          <w:rFonts w:ascii="Arial" w:hAnsi="Arial" w:cs="Arial"/>
          <w:color w:val="000000"/>
          <w:sz w:val="18"/>
          <w:szCs w:val="18"/>
        </w:rPr>
        <w:t>Vadnova</w:t>
      </w:r>
      <w:proofErr w:type="spellEnd"/>
      <w:r w:rsidR="005C190D" w:rsidRPr="001B20FA">
        <w:rPr>
          <w:rFonts w:ascii="Arial" w:hAnsi="Arial" w:cs="Arial"/>
          <w:color w:val="000000"/>
          <w:sz w:val="18"/>
          <w:szCs w:val="18"/>
        </w:rPr>
        <w:t xml:space="preserve"> 1, 4000 Kranj</w:t>
      </w:r>
      <w:r w:rsidRPr="001B20FA">
        <w:rPr>
          <w:rFonts w:ascii="Arial" w:hAnsi="Arial" w:cs="Arial"/>
          <w:sz w:val="18"/>
          <w:szCs w:val="18"/>
        </w:rPr>
        <w:t xml:space="preserve">, da predloži </w:t>
      </w:r>
      <w:proofErr w:type="spellStart"/>
      <w:r w:rsidRPr="001B20FA">
        <w:rPr>
          <w:rStyle w:val="goohl3"/>
          <w:rFonts w:ascii="Arial" w:hAnsi="Arial" w:cs="Arial"/>
          <w:i w:val="0"/>
          <w:sz w:val="18"/>
          <w:szCs w:val="18"/>
        </w:rPr>
        <w:t>menico</w:t>
      </w:r>
      <w:proofErr w:type="spellEnd"/>
      <w:r w:rsidRPr="001B20FA">
        <w:rPr>
          <w:rFonts w:ascii="Arial" w:hAnsi="Arial" w:cs="Arial"/>
          <w:sz w:val="18"/>
          <w:szCs w:val="18"/>
        </w:rPr>
        <w:t xml:space="preserve"> na unovčenje in izrecno dovoljujem banki izplačilo take </w:t>
      </w:r>
      <w:proofErr w:type="spellStart"/>
      <w:r w:rsidRPr="001B20FA">
        <w:rPr>
          <w:rStyle w:val="goohl3"/>
          <w:rFonts w:ascii="Arial" w:hAnsi="Arial" w:cs="Arial"/>
          <w:i w:val="0"/>
          <w:sz w:val="18"/>
          <w:szCs w:val="18"/>
        </w:rPr>
        <w:t>menice</w:t>
      </w:r>
      <w:proofErr w:type="spellEnd"/>
      <w:r w:rsidRPr="001B20FA">
        <w:rPr>
          <w:rFonts w:ascii="Arial" w:hAnsi="Arial" w:cs="Arial"/>
          <w:sz w:val="18"/>
          <w:szCs w:val="18"/>
        </w:rPr>
        <w:t xml:space="preserve">. </w:t>
      </w:r>
    </w:p>
    <w:p w:rsidR="0039091C" w:rsidRPr="001B20FA" w:rsidRDefault="0039091C" w:rsidP="005B7876">
      <w:pPr>
        <w:keepNext/>
        <w:keepLines/>
        <w:spacing w:line="260" w:lineRule="exact"/>
        <w:jc w:val="both"/>
        <w:rPr>
          <w:rFonts w:ascii="Arial" w:hAnsi="Arial" w:cs="Arial"/>
          <w:sz w:val="18"/>
          <w:szCs w:val="18"/>
        </w:rPr>
      </w:pPr>
      <w:r w:rsidRPr="001B20FA">
        <w:rPr>
          <w:rFonts w:ascii="Arial" w:hAnsi="Arial" w:cs="Arial"/>
          <w:sz w:val="18"/>
          <w:szCs w:val="18"/>
        </w:rPr>
        <w:t xml:space="preserve">Tako dajem nalog </w:t>
      </w:r>
      <w:r w:rsidRPr="001B20FA">
        <w:rPr>
          <w:rStyle w:val="goohl1"/>
          <w:rFonts w:ascii="Arial" w:hAnsi="Arial" w:cs="Arial"/>
          <w:i w:val="0"/>
          <w:sz w:val="18"/>
          <w:szCs w:val="18"/>
        </w:rPr>
        <w:t>za</w:t>
      </w:r>
      <w:r w:rsidRPr="001B20FA">
        <w:rPr>
          <w:rFonts w:ascii="Arial" w:hAnsi="Arial" w:cs="Arial"/>
          <w:sz w:val="18"/>
          <w:szCs w:val="18"/>
        </w:rPr>
        <w:t xml:space="preserve"> plačilo oz. </w:t>
      </w:r>
      <w:proofErr w:type="spellStart"/>
      <w:r w:rsidR="005C190D" w:rsidRPr="001B20FA">
        <w:rPr>
          <w:rStyle w:val="goohl0"/>
          <w:rFonts w:ascii="Arial" w:hAnsi="Arial" w:cs="Arial"/>
          <w:i w:val="0"/>
          <w:sz w:val="18"/>
          <w:szCs w:val="18"/>
        </w:rPr>
        <w:t>pooblastilo</w:t>
      </w:r>
      <w:proofErr w:type="spellEnd"/>
      <w:r w:rsidRPr="001B20FA">
        <w:rPr>
          <w:rFonts w:ascii="Arial" w:hAnsi="Arial" w:cs="Arial"/>
          <w:sz w:val="18"/>
          <w:szCs w:val="18"/>
        </w:rPr>
        <w:t xml:space="preserve"> vsem spodaj navedenim bankam iz naslednjih mojih računov:</w:t>
      </w:r>
    </w:p>
    <w:p w:rsidR="0039091C" w:rsidRPr="001B20FA" w:rsidRDefault="0039091C" w:rsidP="005B7876">
      <w:pPr>
        <w:keepNext/>
        <w:keepLines/>
        <w:numPr>
          <w:ilvl w:val="0"/>
          <w:numId w:val="24"/>
        </w:numPr>
        <w:spacing w:after="0" w:line="260" w:lineRule="exact"/>
        <w:jc w:val="both"/>
        <w:rPr>
          <w:rFonts w:ascii="Arial" w:hAnsi="Arial" w:cs="Arial"/>
          <w:sz w:val="18"/>
          <w:szCs w:val="18"/>
        </w:rPr>
      </w:pPr>
      <w:r w:rsidRPr="001B20FA">
        <w:rPr>
          <w:rFonts w:ascii="Arial" w:hAnsi="Arial" w:cs="Arial"/>
          <w:sz w:val="18"/>
          <w:szCs w:val="18"/>
        </w:rPr>
        <w:fldChar w:fldCharType="begin">
          <w:ffData>
            <w:name w:val="Besedilo7"/>
            <w:enabled/>
            <w:calcOnExit w:val="0"/>
            <w:textInput/>
          </w:ffData>
        </w:fldChar>
      </w:r>
      <w:bookmarkStart w:id="19" w:name="Besedilo7"/>
      <w:r w:rsidRPr="001B20FA">
        <w:rPr>
          <w:rFonts w:ascii="Arial" w:hAnsi="Arial" w:cs="Arial"/>
          <w:sz w:val="18"/>
          <w:szCs w:val="18"/>
        </w:rPr>
        <w:instrText xml:space="preserve"> FORMTEXT </w:instrText>
      </w:r>
      <w:r w:rsidRPr="001B20FA">
        <w:rPr>
          <w:rFonts w:ascii="Arial" w:hAnsi="Arial" w:cs="Arial"/>
          <w:sz w:val="18"/>
          <w:szCs w:val="18"/>
        </w:rPr>
      </w:r>
      <w:r w:rsidRPr="001B20FA">
        <w:rPr>
          <w:rFonts w:ascii="Arial" w:hAnsi="Arial" w:cs="Arial"/>
          <w:sz w:val="18"/>
          <w:szCs w:val="18"/>
        </w:rPr>
        <w:fldChar w:fldCharType="separate"/>
      </w:r>
      <w:r w:rsidRPr="001B20FA">
        <w:rPr>
          <w:rFonts w:ascii="Arial" w:hAnsi="Arial" w:cs="Arial"/>
          <w:noProof/>
          <w:sz w:val="18"/>
          <w:szCs w:val="18"/>
        </w:rPr>
        <w:t> </w:t>
      </w:r>
      <w:r w:rsidRPr="001B20FA">
        <w:rPr>
          <w:rFonts w:ascii="Arial" w:hAnsi="Arial" w:cs="Arial"/>
          <w:noProof/>
          <w:sz w:val="18"/>
          <w:szCs w:val="18"/>
        </w:rPr>
        <w:t> </w:t>
      </w:r>
      <w:r w:rsidRPr="001B20FA">
        <w:rPr>
          <w:rFonts w:ascii="Arial" w:hAnsi="Arial" w:cs="Arial"/>
          <w:noProof/>
          <w:sz w:val="18"/>
          <w:szCs w:val="18"/>
        </w:rPr>
        <w:t> </w:t>
      </w:r>
      <w:r w:rsidRPr="001B20FA">
        <w:rPr>
          <w:rFonts w:ascii="Arial" w:hAnsi="Arial" w:cs="Arial"/>
          <w:noProof/>
          <w:sz w:val="18"/>
          <w:szCs w:val="18"/>
        </w:rPr>
        <w:t> </w:t>
      </w:r>
      <w:r w:rsidRPr="001B20FA">
        <w:rPr>
          <w:rFonts w:ascii="Arial" w:hAnsi="Arial" w:cs="Arial"/>
          <w:noProof/>
          <w:sz w:val="18"/>
          <w:szCs w:val="18"/>
        </w:rPr>
        <w:t> </w:t>
      </w:r>
      <w:r w:rsidRPr="001B20FA">
        <w:rPr>
          <w:rFonts w:ascii="Arial" w:hAnsi="Arial" w:cs="Arial"/>
          <w:sz w:val="18"/>
          <w:szCs w:val="18"/>
        </w:rPr>
        <w:fldChar w:fldCharType="end"/>
      </w:r>
      <w:bookmarkEnd w:id="19"/>
    </w:p>
    <w:p w:rsidR="0039091C" w:rsidRPr="001B20FA" w:rsidRDefault="0039091C" w:rsidP="005B7876">
      <w:pPr>
        <w:keepNext/>
        <w:keepLines/>
        <w:numPr>
          <w:ilvl w:val="0"/>
          <w:numId w:val="24"/>
        </w:numPr>
        <w:spacing w:after="0" w:line="260" w:lineRule="exact"/>
        <w:jc w:val="both"/>
        <w:rPr>
          <w:rFonts w:ascii="Arial" w:hAnsi="Arial" w:cs="Arial"/>
          <w:sz w:val="18"/>
          <w:szCs w:val="18"/>
        </w:rPr>
      </w:pPr>
      <w:r w:rsidRPr="001B20FA">
        <w:rPr>
          <w:rFonts w:ascii="Arial" w:hAnsi="Arial" w:cs="Arial"/>
          <w:sz w:val="18"/>
          <w:szCs w:val="18"/>
        </w:rPr>
        <w:fldChar w:fldCharType="begin">
          <w:ffData>
            <w:name w:val="Besedilo8"/>
            <w:enabled/>
            <w:calcOnExit w:val="0"/>
            <w:textInput/>
          </w:ffData>
        </w:fldChar>
      </w:r>
      <w:bookmarkStart w:id="20" w:name="Besedilo8"/>
      <w:r w:rsidRPr="001B20FA">
        <w:rPr>
          <w:rFonts w:ascii="Arial" w:hAnsi="Arial" w:cs="Arial"/>
          <w:sz w:val="18"/>
          <w:szCs w:val="18"/>
        </w:rPr>
        <w:instrText xml:space="preserve"> FORMTEXT </w:instrText>
      </w:r>
      <w:r w:rsidRPr="001B20FA">
        <w:rPr>
          <w:rFonts w:ascii="Arial" w:hAnsi="Arial" w:cs="Arial"/>
          <w:sz w:val="18"/>
          <w:szCs w:val="18"/>
        </w:rPr>
      </w:r>
      <w:r w:rsidRPr="001B20FA">
        <w:rPr>
          <w:rFonts w:ascii="Arial" w:hAnsi="Arial" w:cs="Arial"/>
          <w:sz w:val="18"/>
          <w:szCs w:val="18"/>
        </w:rPr>
        <w:fldChar w:fldCharType="separate"/>
      </w:r>
      <w:r w:rsidRPr="001B20FA">
        <w:rPr>
          <w:rFonts w:ascii="Arial" w:hAnsi="Arial" w:cs="Arial"/>
          <w:noProof/>
          <w:sz w:val="18"/>
          <w:szCs w:val="18"/>
        </w:rPr>
        <w:t> </w:t>
      </w:r>
      <w:r w:rsidRPr="001B20FA">
        <w:rPr>
          <w:rFonts w:ascii="Arial" w:hAnsi="Arial" w:cs="Arial"/>
          <w:noProof/>
          <w:sz w:val="18"/>
          <w:szCs w:val="18"/>
        </w:rPr>
        <w:t> </w:t>
      </w:r>
      <w:r w:rsidRPr="001B20FA">
        <w:rPr>
          <w:rFonts w:ascii="Arial" w:hAnsi="Arial" w:cs="Arial"/>
          <w:noProof/>
          <w:sz w:val="18"/>
          <w:szCs w:val="18"/>
        </w:rPr>
        <w:t> </w:t>
      </w:r>
      <w:r w:rsidRPr="001B20FA">
        <w:rPr>
          <w:rFonts w:ascii="Arial" w:hAnsi="Arial" w:cs="Arial"/>
          <w:noProof/>
          <w:sz w:val="18"/>
          <w:szCs w:val="18"/>
        </w:rPr>
        <w:t> </w:t>
      </w:r>
      <w:r w:rsidRPr="001B20FA">
        <w:rPr>
          <w:rFonts w:ascii="Arial" w:hAnsi="Arial" w:cs="Arial"/>
          <w:noProof/>
          <w:sz w:val="18"/>
          <w:szCs w:val="18"/>
        </w:rPr>
        <w:t> </w:t>
      </w:r>
      <w:r w:rsidRPr="001B20FA">
        <w:rPr>
          <w:rFonts w:ascii="Arial" w:hAnsi="Arial" w:cs="Arial"/>
          <w:sz w:val="18"/>
          <w:szCs w:val="18"/>
        </w:rPr>
        <w:fldChar w:fldCharType="end"/>
      </w:r>
      <w:bookmarkEnd w:id="20"/>
    </w:p>
    <w:p w:rsidR="0039091C" w:rsidRPr="001B20FA" w:rsidRDefault="0039091C" w:rsidP="005B7876">
      <w:pPr>
        <w:keepNext/>
        <w:keepLines/>
        <w:spacing w:line="260" w:lineRule="exact"/>
        <w:jc w:val="both"/>
        <w:rPr>
          <w:rFonts w:ascii="Arial" w:hAnsi="Arial" w:cs="Arial"/>
          <w:sz w:val="18"/>
          <w:szCs w:val="18"/>
        </w:rPr>
      </w:pPr>
    </w:p>
    <w:p w:rsidR="0039091C" w:rsidRPr="001B20FA" w:rsidRDefault="0039091C" w:rsidP="005B7876">
      <w:pPr>
        <w:keepNext/>
        <w:keepLines/>
        <w:spacing w:line="260" w:lineRule="exact"/>
        <w:jc w:val="both"/>
        <w:rPr>
          <w:rFonts w:ascii="Arial" w:hAnsi="Arial" w:cs="Arial"/>
          <w:sz w:val="18"/>
          <w:szCs w:val="18"/>
        </w:rPr>
      </w:pPr>
      <w:r w:rsidRPr="001B20FA">
        <w:rPr>
          <w:rFonts w:ascii="Arial" w:hAnsi="Arial" w:cs="Arial"/>
          <w:sz w:val="18"/>
          <w:szCs w:val="18"/>
        </w:rPr>
        <w:t xml:space="preserve">V primeru odprtja dodatnega računa, ki ni zgoraj naveden, izrecno dovoljujem izplačilo </w:t>
      </w:r>
      <w:proofErr w:type="spellStart"/>
      <w:r w:rsidRPr="001B20FA">
        <w:rPr>
          <w:rStyle w:val="goohl3"/>
          <w:rFonts w:ascii="Arial" w:hAnsi="Arial" w:cs="Arial"/>
          <w:i w:val="0"/>
          <w:sz w:val="18"/>
          <w:szCs w:val="18"/>
        </w:rPr>
        <w:t>menice</w:t>
      </w:r>
      <w:proofErr w:type="spellEnd"/>
      <w:r w:rsidRPr="001B20FA">
        <w:rPr>
          <w:rFonts w:ascii="Arial" w:hAnsi="Arial" w:cs="Arial"/>
          <w:sz w:val="18"/>
          <w:szCs w:val="18"/>
        </w:rPr>
        <w:t xml:space="preserve"> in pooblaščam banko, pri kateri je takšen račun odprt, da izvede plačilo. </w:t>
      </w:r>
    </w:p>
    <w:p w:rsidR="0039091C" w:rsidRPr="001B20FA" w:rsidRDefault="0039091C" w:rsidP="005B7876">
      <w:pPr>
        <w:keepNext/>
        <w:keepLines/>
        <w:spacing w:line="260" w:lineRule="exact"/>
        <w:rPr>
          <w:rFonts w:ascii="Arial" w:hAnsi="Arial" w:cs="Arial"/>
          <w:color w:val="000000"/>
          <w:sz w:val="18"/>
          <w:szCs w:val="18"/>
        </w:rPr>
      </w:pPr>
      <w:r w:rsidRPr="001B20FA">
        <w:rPr>
          <w:rFonts w:ascii="Arial" w:hAnsi="Arial" w:cs="Arial"/>
          <w:color w:val="000000"/>
          <w:sz w:val="18"/>
          <w:szCs w:val="18"/>
        </w:rPr>
        <w:t xml:space="preserve">Datum:  </w:t>
      </w:r>
      <w:r w:rsidRPr="001B20FA">
        <w:rPr>
          <w:rFonts w:ascii="Arial" w:hAnsi="Arial" w:cs="Arial"/>
          <w:color w:val="000000"/>
          <w:sz w:val="18"/>
          <w:szCs w:val="18"/>
        </w:rPr>
        <w:fldChar w:fldCharType="begin">
          <w:ffData>
            <w:name w:val="Besedilo9"/>
            <w:enabled/>
            <w:calcOnExit w:val="0"/>
            <w:textInput/>
          </w:ffData>
        </w:fldChar>
      </w:r>
      <w:bookmarkStart w:id="21" w:name="Besedilo9"/>
      <w:r w:rsidRPr="001B20FA">
        <w:rPr>
          <w:rFonts w:ascii="Arial" w:hAnsi="Arial" w:cs="Arial"/>
          <w:color w:val="000000"/>
          <w:sz w:val="18"/>
          <w:szCs w:val="18"/>
        </w:rPr>
        <w:instrText xml:space="preserve"> FORMTEXT </w:instrText>
      </w:r>
      <w:r w:rsidRPr="001B20FA">
        <w:rPr>
          <w:rFonts w:ascii="Arial" w:hAnsi="Arial" w:cs="Arial"/>
          <w:color w:val="000000"/>
          <w:sz w:val="18"/>
          <w:szCs w:val="18"/>
        </w:rPr>
      </w:r>
      <w:r w:rsidRPr="001B20FA">
        <w:rPr>
          <w:rFonts w:ascii="Arial" w:hAnsi="Arial" w:cs="Arial"/>
          <w:color w:val="000000"/>
          <w:sz w:val="18"/>
          <w:szCs w:val="18"/>
        </w:rPr>
        <w:fldChar w:fldCharType="separate"/>
      </w:r>
      <w:r w:rsidRPr="001B20FA">
        <w:rPr>
          <w:rFonts w:ascii="Arial" w:hAnsi="Arial" w:cs="Arial"/>
          <w:noProof/>
          <w:color w:val="000000"/>
          <w:sz w:val="18"/>
          <w:szCs w:val="18"/>
        </w:rPr>
        <w:t> </w:t>
      </w:r>
      <w:r w:rsidRPr="001B20FA">
        <w:rPr>
          <w:rFonts w:ascii="Arial" w:hAnsi="Arial" w:cs="Arial"/>
          <w:noProof/>
          <w:color w:val="000000"/>
          <w:sz w:val="18"/>
          <w:szCs w:val="18"/>
        </w:rPr>
        <w:t> </w:t>
      </w:r>
      <w:r w:rsidRPr="001B20FA">
        <w:rPr>
          <w:rFonts w:ascii="Arial" w:hAnsi="Arial" w:cs="Arial"/>
          <w:noProof/>
          <w:color w:val="000000"/>
          <w:sz w:val="18"/>
          <w:szCs w:val="18"/>
        </w:rPr>
        <w:t> </w:t>
      </w:r>
      <w:r w:rsidRPr="001B20FA">
        <w:rPr>
          <w:rFonts w:ascii="Arial" w:hAnsi="Arial" w:cs="Arial"/>
          <w:noProof/>
          <w:color w:val="000000"/>
          <w:sz w:val="18"/>
          <w:szCs w:val="18"/>
        </w:rPr>
        <w:t> </w:t>
      </w:r>
      <w:r w:rsidRPr="001B20FA">
        <w:rPr>
          <w:rFonts w:ascii="Arial" w:hAnsi="Arial" w:cs="Arial"/>
          <w:noProof/>
          <w:color w:val="000000"/>
          <w:sz w:val="18"/>
          <w:szCs w:val="18"/>
        </w:rPr>
        <w:t> </w:t>
      </w:r>
      <w:r w:rsidRPr="001B20FA">
        <w:rPr>
          <w:rFonts w:ascii="Arial" w:hAnsi="Arial" w:cs="Arial"/>
          <w:color w:val="000000"/>
          <w:sz w:val="18"/>
          <w:szCs w:val="18"/>
        </w:rPr>
        <w:fldChar w:fldCharType="end"/>
      </w:r>
      <w:bookmarkEnd w:id="21"/>
      <w:r w:rsidRPr="001B20FA">
        <w:rPr>
          <w:rFonts w:ascii="Arial" w:hAnsi="Arial" w:cs="Arial"/>
          <w:color w:val="000000"/>
          <w:sz w:val="18"/>
          <w:szCs w:val="18"/>
        </w:rPr>
        <w:tab/>
      </w:r>
      <w:r w:rsidRPr="001B20FA">
        <w:rPr>
          <w:rFonts w:ascii="Arial" w:hAnsi="Arial" w:cs="Arial"/>
          <w:color w:val="000000"/>
          <w:sz w:val="18"/>
          <w:szCs w:val="18"/>
        </w:rPr>
        <w:tab/>
      </w:r>
      <w:r w:rsidRPr="001B20FA">
        <w:rPr>
          <w:rFonts w:ascii="Arial" w:hAnsi="Arial" w:cs="Arial"/>
          <w:color w:val="000000"/>
          <w:sz w:val="18"/>
          <w:szCs w:val="18"/>
        </w:rPr>
        <w:tab/>
      </w:r>
      <w:r w:rsidRPr="001B20FA">
        <w:rPr>
          <w:rFonts w:ascii="Arial" w:hAnsi="Arial" w:cs="Arial"/>
          <w:color w:val="000000"/>
          <w:sz w:val="18"/>
          <w:szCs w:val="18"/>
        </w:rPr>
        <w:tab/>
      </w:r>
      <w:r w:rsidRPr="001B20FA">
        <w:rPr>
          <w:rFonts w:ascii="Arial" w:hAnsi="Arial" w:cs="Arial"/>
          <w:color w:val="000000"/>
          <w:sz w:val="18"/>
          <w:szCs w:val="18"/>
        </w:rPr>
        <w:tab/>
      </w:r>
      <w:r w:rsidRPr="001B20FA">
        <w:rPr>
          <w:rFonts w:ascii="Arial" w:hAnsi="Arial" w:cs="Arial"/>
          <w:color w:val="000000"/>
          <w:sz w:val="18"/>
          <w:szCs w:val="18"/>
        </w:rPr>
        <w:tab/>
      </w:r>
      <w:r w:rsidRPr="001B20FA">
        <w:rPr>
          <w:rFonts w:ascii="Arial" w:hAnsi="Arial" w:cs="Arial"/>
          <w:color w:val="000000"/>
          <w:sz w:val="18"/>
          <w:szCs w:val="18"/>
        </w:rPr>
        <w:tab/>
        <w:t xml:space="preserve">Podpisnik: </w:t>
      </w:r>
      <w:r w:rsidRPr="001B20FA">
        <w:rPr>
          <w:rFonts w:ascii="Arial" w:hAnsi="Arial" w:cs="Arial"/>
          <w:color w:val="000000"/>
          <w:sz w:val="18"/>
          <w:szCs w:val="18"/>
        </w:rPr>
        <w:fldChar w:fldCharType="begin">
          <w:ffData>
            <w:name w:val="Besedilo10"/>
            <w:enabled/>
            <w:calcOnExit w:val="0"/>
            <w:textInput>
              <w:default w:val="ime in priimek"/>
            </w:textInput>
          </w:ffData>
        </w:fldChar>
      </w:r>
      <w:bookmarkStart w:id="22" w:name="Besedilo10"/>
      <w:r w:rsidRPr="001B20FA">
        <w:rPr>
          <w:rFonts w:ascii="Arial" w:hAnsi="Arial" w:cs="Arial"/>
          <w:color w:val="000000"/>
          <w:sz w:val="18"/>
          <w:szCs w:val="18"/>
        </w:rPr>
        <w:instrText xml:space="preserve"> FORMTEXT </w:instrText>
      </w:r>
      <w:r w:rsidRPr="001B20FA">
        <w:rPr>
          <w:rFonts w:ascii="Arial" w:hAnsi="Arial" w:cs="Arial"/>
          <w:color w:val="000000"/>
          <w:sz w:val="18"/>
          <w:szCs w:val="18"/>
        </w:rPr>
      </w:r>
      <w:r w:rsidRPr="001B20FA">
        <w:rPr>
          <w:rFonts w:ascii="Arial" w:hAnsi="Arial" w:cs="Arial"/>
          <w:color w:val="000000"/>
          <w:sz w:val="18"/>
          <w:szCs w:val="18"/>
        </w:rPr>
        <w:fldChar w:fldCharType="separate"/>
      </w:r>
      <w:r w:rsidRPr="001B20FA">
        <w:rPr>
          <w:rFonts w:ascii="Arial" w:hAnsi="Arial" w:cs="Arial"/>
          <w:noProof/>
          <w:color w:val="000000"/>
          <w:sz w:val="18"/>
          <w:szCs w:val="18"/>
        </w:rPr>
        <w:t>ime in priimek</w:t>
      </w:r>
      <w:r w:rsidRPr="001B20FA">
        <w:rPr>
          <w:rFonts w:ascii="Arial" w:hAnsi="Arial" w:cs="Arial"/>
          <w:color w:val="000000"/>
          <w:sz w:val="18"/>
          <w:szCs w:val="18"/>
        </w:rPr>
        <w:fldChar w:fldCharType="end"/>
      </w:r>
      <w:bookmarkEnd w:id="22"/>
    </w:p>
    <w:p w:rsidR="0039091C" w:rsidRPr="001B20FA" w:rsidRDefault="0039091C" w:rsidP="005B7876">
      <w:pPr>
        <w:keepNext/>
        <w:keepLines/>
        <w:spacing w:line="260" w:lineRule="exact"/>
        <w:rPr>
          <w:rFonts w:ascii="Arial" w:hAnsi="Arial" w:cs="Arial"/>
          <w:color w:val="000000"/>
          <w:sz w:val="18"/>
          <w:szCs w:val="18"/>
        </w:rPr>
      </w:pPr>
    </w:p>
    <w:p w:rsidR="0039091C" w:rsidRPr="001B20FA" w:rsidRDefault="0039091C" w:rsidP="005B7876">
      <w:pPr>
        <w:keepNext/>
        <w:keepLines/>
        <w:spacing w:line="260" w:lineRule="exact"/>
        <w:rPr>
          <w:rFonts w:ascii="Arial" w:hAnsi="Arial" w:cs="Arial"/>
          <w:color w:val="000000"/>
          <w:sz w:val="18"/>
          <w:szCs w:val="18"/>
        </w:rPr>
      </w:pPr>
    </w:p>
    <w:p w:rsidR="0039091C" w:rsidRPr="001B20FA" w:rsidRDefault="0039091C" w:rsidP="005B7876">
      <w:pPr>
        <w:keepNext/>
        <w:keepLines/>
        <w:spacing w:line="260" w:lineRule="exact"/>
        <w:ind w:left="4956" w:firstLine="708"/>
        <w:rPr>
          <w:rFonts w:ascii="Arial" w:hAnsi="Arial" w:cs="Arial"/>
          <w:color w:val="000000"/>
          <w:sz w:val="18"/>
          <w:szCs w:val="18"/>
        </w:rPr>
      </w:pPr>
      <w:r w:rsidRPr="001B20FA">
        <w:rPr>
          <w:rFonts w:ascii="Arial" w:hAnsi="Arial" w:cs="Arial"/>
          <w:color w:val="000000"/>
          <w:sz w:val="18"/>
          <w:szCs w:val="18"/>
        </w:rPr>
        <w:t>Podpis in žig:</w:t>
      </w:r>
    </w:p>
    <w:p w:rsidR="00A2319B" w:rsidRDefault="00A2319B" w:rsidP="005B7876">
      <w:pPr>
        <w:keepNext/>
        <w:keepLines/>
        <w:spacing w:after="0" w:line="240" w:lineRule="auto"/>
        <w:rPr>
          <w:sz w:val="18"/>
          <w:szCs w:val="18"/>
        </w:rPr>
      </w:pPr>
    </w:p>
    <w:p w:rsidR="001353D3" w:rsidRDefault="001353D3" w:rsidP="005B7876">
      <w:pPr>
        <w:keepNext/>
        <w:keepLines/>
        <w:spacing w:after="0" w:line="240" w:lineRule="auto"/>
        <w:rPr>
          <w:sz w:val="18"/>
          <w:szCs w:val="18"/>
        </w:rPr>
      </w:pPr>
    </w:p>
    <w:p w:rsidR="001353D3" w:rsidRDefault="001353D3" w:rsidP="005B7876">
      <w:pPr>
        <w:keepNext/>
        <w:keepLines/>
        <w:spacing w:after="0" w:line="240" w:lineRule="auto"/>
        <w:rPr>
          <w:sz w:val="18"/>
          <w:szCs w:val="18"/>
        </w:rPr>
      </w:pPr>
    </w:p>
    <w:p w:rsidR="001353D3" w:rsidRDefault="001353D3" w:rsidP="005B7876">
      <w:pPr>
        <w:keepNext/>
        <w:keepLines/>
        <w:spacing w:after="0" w:line="240" w:lineRule="auto"/>
        <w:rPr>
          <w:sz w:val="18"/>
          <w:szCs w:val="18"/>
        </w:rPr>
      </w:pPr>
    </w:p>
    <w:p w:rsidR="001353D3" w:rsidRDefault="001353D3" w:rsidP="005B7876">
      <w:pPr>
        <w:keepNext/>
        <w:keepLines/>
        <w:spacing w:after="0" w:line="240" w:lineRule="auto"/>
        <w:rPr>
          <w:sz w:val="18"/>
          <w:szCs w:val="18"/>
        </w:rPr>
      </w:pPr>
    </w:p>
    <w:p w:rsidR="001353D3" w:rsidRDefault="001353D3" w:rsidP="005B7876">
      <w:pPr>
        <w:keepNext/>
        <w:keepLines/>
        <w:spacing w:after="0" w:line="240" w:lineRule="auto"/>
        <w:rPr>
          <w:sz w:val="18"/>
          <w:szCs w:val="18"/>
        </w:rPr>
      </w:pPr>
    </w:p>
    <w:p w:rsidR="001353D3" w:rsidRDefault="001353D3" w:rsidP="005B7876">
      <w:pPr>
        <w:keepNext/>
        <w:keepLines/>
        <w:spacing w:after="0" w:line="240" w:lineRule="auto"/>
        <w:rPr>
          <w:sz w:val="18"/>
          <w:szCs w:val="18"/>
        </w:rPr>
      </w:pPr>
    </w:p>
    <w:p w:rsidR="00A2319B" w:rsidRDefault="00A2319B" w:rsidP="005B7876">
      <w:pPr>
        <w:keepNext/>
        <w:keepLines/>
        <w:spacing w:after="0" w:line="240" w:lineRule="auto"/>
        <w:rPr>
          <w:sz w:val="18"/>
          <w:szCs w:val="18"/>
        </w:rPr>
      </w:pPr>
    </w:p>
    <w:p w:rsidR="004E488F" w:rsidRPr="00590863" w:rsidRDefault="00157A45" w:rsidP="005B7876">
      <w:pPr>
        <w:keepNext/>
        <w:keepLines/>
        <w:spacing w:after="0" w:line="240" w:lineRule="auto"/>
        <w:jc w:val="right"/>
        <w:rPr>
          <w:rFonts w:ascii="Arial" w:hAnsi="Arial" w:cs="Arial"/>
          <w:sz w:val="18"/>
          <w:szCs w:val="18"/>
        </w:rPr>
      </w:pPr>
      <w:r>
        <w:rPr>
          <w:rFonts w:ascii="Arial" w:hAnsi="Arial" w:cs="Arial"/>
          <w:sz w:val="18"/>
          <w:szCs w:val="18"/>
        </w:rPr>
        <w:t xml:space="preserve">Obrazec št: </w:t>
      </w:r>
      <w:r w:rsidR="00163855">
        <w:rPr>
          <w:rFonts w:ascii="Arial" w:hAnsi="Arial" w:cs="Arial"/>
          <w:sz w:val="18"/>
          <w:szCs w:val="18"/>
        </w:rPr>
        <w:t>9</w:t>
      </w:r>
    </w:p>
    <w:p w:rsidR="004E488F" w:rsidRPr="00252358" w:rsidRDefault="004E488F" w:rsidP="005B7876">
      <w:pPr>
        <w:keepNext/>
        <w:keepLines/>
        <w:spacing w:after="0" w:line="240" w:lineRule="auto"/>
      </w:pPr>
    </w:p>
    <w:p w:rsidR="004E488F" w:rsidRDefault="004E488F" w:rsidP="005B787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Izjava o lastniških deležih</w:t>
      </w:r>
    </w:p>
    <w:p w:rsidR="004E488F" w:rsidRDefault="004E488F" w:rsidP="005B7876">
      <w:pPr>
        <w:keepNext/>
        <w:keepLines/>
        <w:spacing w:after="0" w:line="240" w:lineRule="auto"/>
        <w:rPr>
          <w:rFonts w:ascii="Arial" w:hAnsi="Arial" w:cs="Arial"/>
        </w:rPr>
      </w:pPr>
    </w:p>
    <w:p w:rsidR="00085A6E" w:rsidRDefault="00085A6E" w:rsidP="005B7876">
      <w:pPr>
        <w:keepNext/>
        <w:keepLines/>
        <w:spacing w:after="0" w:line="240" w:lineRule="auto"/>
        <w:rPr>
          <w:rFonts w:ascii="Arial" w:hAnsi="Arial" w:cs="Arial"/>
        </w:rPr>
      </w:pPr>
    </w:p>
    <w:p w:rsidR="00085A6E" w:rsidRPr="00062D0A" w:rsidRDefault="00085A6E" w:rsidP="005B7876">
      <w:pPr>
        <w:keepNext/>
        <w:keepLines/>
        <w:spacing w:after="0" w:line="240" w:lineRule="auto"/>
        <w:jc w:val="both"/>
        <w:rPr>
          <w:rFonts w:ascii="Arial" w:eastAsia="Times New Roman" w:hAnsi="Arial" w:cs="Arial"/>
          <w:i/>
          <w:sz w:val="18"/>
          <w:szCs w:val="18"/>
          <w:lang w:eastAsia="sl-SI"/>
        </w:rPr>
      </w:pPr>
      <w:r w:rsidRPr="00062D0A">
        <w:rPr>
          <w:rFonts w:ascii="Arial" w:eastAsia="Times New Roman" w:hAnsi="Arial" w:cs="Arial"/>
          <w:i/>
          <w:sz w:val="18"/>
          <w:szCs w:val="18"/>
          <w:lang w:eastAsia="sl-SI"/>
        </w:rPr>
        <w:t>Podatki o pravni osebi (gospodarskem subjektu):</w:t>
      </w: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bCs/>
          <w:sz w:val="18"/>
          <w:szCs w:val="18"/>
          <w:lang w:eastAsia="sl-SI"/>
        </w:rPr>
        <w:t>Polno ime podjetja</w:t>
      </w:r>
      <w:r w:rsidRPr="00062D0A">
        <w:rPr>
          <w:rFonts w:ascii="Arial" w:eastAsia="Times New Roman" w:hAnsi="Arial" w:cs="Arial"/>
          <w:sz w:val="18"/>
          <w:szCs w:val="18"/>
          <w:lang w:eastAsia="sl-SI"/>
        </w:rPr>
        <w:t>: ____________________________________________________</w:t>
      </w: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bCs/>
          <w:sz w:val="18"/>
          <w:szCs w:val="18"/>
          <w:lang w:eastAsia="sl-SI"/>
        </w:rPr>
        <w:t>Sedež podjetja</w:t>
      </w:r>
      <w:r w:rsidRPr="00062D0A">
        <w:rPr>
          <w:rFonts w:ascii="Arial" w:eastAsia="Times New Roman" w:hAnsi="Arial" w:cs="Arial"/>
          <w:sz w:val="18"/>
          <w:szCs w:val="18"/>
          <w:lang w:eastAsia="sl-SI"/>
        </w:rPr>
        <w:t>: ____________________________________________________________________</w:t>
      </w: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bCs/>
          <w:sz w:val="18"/>
          <w:szCs w:val="18"/>
          <w:lang w:eastAsia="sl-SI"/>
        </w:rPr>
        <w:t>Občina sedeža podjetja</w:t>
      </w:r>
      <w:r w:rsidRPr="00062D0A">
        <w:rPr>
          <w:rFonts w:ascii="Arial" w:eastAsia="Times New Roman" w:hAnsi="Arial" w:cs="Arial"/>
          <w:sz w:val="18"/>
          <w:szCs w:val="18"/>
          <w:lang w:eastAsia="sl-SI"/>
        </w:rPr>
        <w:t>: _______________________________________________________________</w:t>
      </w: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bCs/>
          <w:sz w:val="18"/>
          <w:szCs w:val="18"/>
          <w:lang w:eastAsia="sl-SI"/>
        </w:rPr>
        <w:t>Številka vpisa v sodni register (št. vložka)</w:t>
      </w:r>
      <w:r w:rsidRPr="00062D0A">
        <w:rPr>
          <w:rFonts w:ascii="Arial" w:eastAsia="Times New Roman" w:hAnsi="Arial" w:cs="Arial"/>
          <w:sz w:val="18"/>
          <w:szCs w:val="18"/>
          <w:lang w:eastAsia="sl-SI"/>
        </w:rPr>
        <w:t>: _______________________________________________</w:t>
      </w: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bCs/>
          <w:sz w:val="18"/>
          <w:szCs w:val="18"/>
          <w:lang w:eastAsia="sl-SI"/>
        </w:rPr>
        <w:t>Matična številka podjetja</w:t>
      </w:r>
      <w:r w:rsidRPr="00062D0A">
        <w:rPr>
          <w:rFonts w:ascii="Arial" w:eastAsia="Times New Roman" w:hAnsi="Arial" w:cs="Arial"/>
          <w:sz w:val="18"/>
          <w:szCs w:val="18"/>
          <w:lang w:eastAsia="sl-SI"/>
        </w:rPr>
        <w:t>: __________</w:t>
      </w:r>
      <w:r w:rsidR="00325157" w:rsidRPr="00062D0A">
        <w:rPr>
          <w:rFonts w:ascii="Arial" w:eastAsia="Times New Roman" w:hAnsi="Arial" w:cs="Arial"/>
          <w:sz w:val="18"/>
          <w:szCs w:val="18"/>
          <w:lang w:eastAsia="sl-SI"/>
        </w:rPr>
        <w:t>______</w:t>
      </w: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bCs/>
          <w:sz w:val="18"/>
          <w:szCs w:val="18"/>
          <w:lang w:eastAsia="sl-SI"/>
        </w:rPr>
        <w:t>ID ZA DDV:</w:t>
      </w:r>
      <w:r w:rsidRPr="00062D0A">
        <w:rPr>
          <w:rFonts w:ascii="Arial" w:eastAsia="Times New Roman" w:hAnsi="Arial" w:cs="Arial"/>
          <w:sz w:val="18"/>
          <w:szCs w:val="18"/>
          <w:lang w:eastAsia="sl-SI"/>
        </w:rPr>
        <w:t xml:space="preserve"> _______________</w:t>
      </w: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 xml:space="preserve">V zvezi z javnim naročilom </w:t>
      </w:r>
      <w:r w:rsidR="001353D3">
        <w:rPr>
          <w:rFonts w:ascii="Arial" w:eastAsia="Times New Roman" w:hAnsi="Arial" w:cs="Arial"/>
          <w:sz w:val="18"/>
          <w:szCs w:val="18"/>
          <w:lang w:eastAsia="sl-SI"/>
        </w:rPr>
        <w:t>za »</w:t>
      </w:r>
      <w:r w:rsidR="001353D3">
        <w:rPr>
          <w:rFonts w:ascii="Arial" w:eastAsia="Times New Roman" w:hAnsi="Arial" w:cs="Arial"/>
          <w:b/>
          <w:sz w:val="18"/>
          <w:szCs w:val="18"/>
          <w:lang w:eastAsia="sl-SI"/>
        </w:rPr>
        <w:t>Dobavo</w:t>
      </w:r>
      <w:r w:rsidRPr="00062D0A">
        <w:rPr>
          <w:rFonts w:ascii="Arial" w:eastAsia="Times New Roman" w:hAnsi="Arial" w:cs="Arial"/>
          <w:b/>
          <w:sz w:val="18"/>
          <w:szCs w:val="18"/>
          <w:lang w:eastAsia="sl-SI"/>
        </w:rPr>
        <w:t xml:space="preserve"> vodovodnega materiala</w:t>
      </w:r>
      <w:r w:rsidR="001353D3">
        <w:rPr>
          <w:rFonts w:ascii="Arial" w:eastAsia="Times New Roman" w:hAnsi="Arial" w:cs="Arial"/>
          <w:b/>
          <w:sz w:val="18"/>
          <w:szCs w:val="18"/>
          <w:lang w:eastAsia="sl-SI"/>
        </w:rPr>
        <w:t>; 1/2017«</w:t>
      </w:r>
      <w:r w:rsidRPr="00062D0A">
        <w:rPr>
          <w:rFonts w:ascii="Arial" w:eastAsia="Times New Roman" w:hAnsi="Arial" w:cs="Arial"/>
          <w:b/>
          <w:sz w:val="18"/>
          <w:szCs w:val="18"/>
          <w:lang w:eastAsia="sl-SI"/>
        </w:rPr>
        <w:t xml:space="preserve"> </w:t>
      </w:r>
      <w:r w:rsidRPr="00062D0A">
        <w:rPr>
          <w:rFonts w:ascii="Arial" w:eastAsia="Times New Roman" w:hAnsi="Arial" w:cs="Arial"/>
          <w:sz w:val="18"/>
          <w:szCs w:val="18"/>
          <w:lang w:eastAsia="sl-SI"/>
        </w:rPr>
        <w:t xml:space="preserve">posredujemo na osnovi šestega odstavka 14. člena </w:t>
      </w:r>
      <w:proofErr w:type="spellStart"/>
      <w:r w:rsidRPr="00062D0A">
        <w:rPr>
          <w:rFonts w:ascii="Arial" w:eastAsia="Times New Roman" w:hAnsi="Arial" w:cs="Arial"/>
          <w:sz w:val="18"/>
          <w:szCs w:val="18"/>
          <w:lang w:eastAsia="sl-SI"/>
        </w:rPr>
        <w:t>ZIntPK</w:t>
      </w:r>
      <w:proofErr w:type="spellEnd"/>
      <w:r w:rsidRPr="00062D0A">
        <w:rPr>
          <w:rFonts w:ascii="Arial" w:eastAsia="Times New Roman" w:hAnsi="Arial" w:cs="Arial"/>
          <w:sz w:val="18"/>
          <w:szCs w:val="18"/>
          <w:lang w:eastAsia="sl-SI"/>
        </w:rPr>
        <w:t xml:space="preserve"> podatke o udeležbi fizičnih in pravnih oseb v lastništvu gospodarskega subjekta, vključno z udeležbo tihih družbenikov, ter gospodarskih subjektih, za katere se glede na določbe zakona, ki ureja gospodarske družbe šteje, da so povezane družbe z gospodarskim subjektom.</w:t>
      </w: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b/>
          <w:sz w:val="18"/>
          <w:szCs w:val="18"/>
          <w:lang w:eastAsia="sl-SI"/>
        </w:rPr>
        <w:t>IZJAVLJAMO</w:t>
      </w:r>
      <w:r w:rsidRPr="00062D0A">
        <w:rPr>
          <w:rFonts w:ascii="Arial" w:eastAsia="Times New Roman" w:hAnsi="Arial" w:cs="Arial"/>
          <w:sz w:val="18"/>
          <w:szCs w:val="18"/>
          <w:lang w:eastAsia="sl-SI"/>
        </w:rPr>
        <w:t xml:space="preserve">, da so pri lastništvu zgoraj navedenega gospodarskega subjekta udeležene naslednje </w:t>
      </w:r>
      <w:r w:rsidRPr="00062D0A">
        <w:rPr>
          <w:rFonts w:ascii="Arial" w:eastAsia="Times New Roman" w:hAnsi="Arial" w:cs="Arial"/>
          <w:sz w:val="18"/>
          <w:szCs w:val="18"/>
          <w:u w:val="single"/>
          <w:lang w:eastAsia="sl-SI"/>
        </w:rPr>
        <w:t>pravne osebe</w:t>
      </w:r>
      <w:r w:rsidRPr="00062D0A">
        <w:rPr>
          <w:rFonts w:ascii="Arial" w:eastAsia="Times New Roman" w:hAnsi="Arial" w:cs="Arial"/>
          <w:sz w:val="18"/>
          <w:szCs w:val="18"/>
          <w:lang w:eastAsia="sl-SI"/>
        </w:rPr>
        <w:t>, vključno z udeležbo tihih družbenikov:</w:t>
      </w: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085A6E" w:rsidRPr="00062D0A" w:rsidTr="00F80382">
        <w:tc>
          <w:tcPr>
            <w:tcW w:w="53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Št.</w:t>
            </w:r>
          </w:p>
        </w:tc>
        <w:tc>
          <w:tcPr>
            <w:tcW w:w="340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Naziv</w:t>
            </w:r>
          </w:p>
        </w:tc>
        <w:tc>
          <w:tcPr>
            <w:tcW w:w="3685" w:type="dxa"/>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Sedež</w:t>
            </w:r>
          </w:p>
        </w:tc>
        <w:tc>
          <w:tcPr>
            <w:tcW w:w="184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Delež lastništva v %</w:t>
            </w:r>
          </w:p>
        </w:tc>
      </w:tr>
      <w:tr w:rsidR="00085A6E" w:rsidRPr="00062D0A" w:rsidTr="00F80382">
        <w:tc>
          <w:tcPr>
            <w:tcW w:w="53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1.</w:t>
            </w:r>
          </w:p>
        </w:tc>
        <w:tc>
          <w:tcPr>
            <w:tcW w:w="340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3685" w:type="dxa"/>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184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r>
      <w:tr w:rsidR="00085A6E" w:rsidRPr="00062D0A" w:rsidTr="00F80382">
        <w:tc>
          <w:tcPr>
            <w:tcW w:w="53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2.</w:t>
            </w:r>
          </w:p>
        </w:tc>
        <w:tc>
          <w:tcPr>
            <w:tcW w:w="340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3685" w:type="dxa"/>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184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r>
      <w:tr w:rsidR="00085A6E" w:rsidRPr="00062D0A" w:rsidTr="00F80382">
        <w:tc>
          <w:tcPr>
            <w:tcW w:w="53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3.</w:t>
            </w:r>
          </w:p>
        </w:tc>
        <w:tc>
          <w:tcPr>
            <w:tcW w:w="340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3685" w:type="dxa"/>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184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r>
      <w:tr w:rsidR="00085A6E" w:rsidRPr="00062D0A" w:rsidTr="00F80382">
        <w:tc>
          <w:tcPr>
            <w:tcW w:w="53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w:t>
            </w:r>
          </w:p>
        </w:tc>
        <w:tc>
          <w:tcPr>
            <w:tcW w:w="340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3685" w:type="dxa"/>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184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r>
    </w:tbl>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b/>
          <w:sz w:val="18"/>
          <w:szCs w:val="18"/>
          <w:lang w:eastAsia="sl-SI"/>
        </w:rPr>
        <w:t>IZJAVLJAMO</w:t>
      </w:r>
      <w:r w:rsidRPr="00062D0A">
        <w:rPr>
          <w:rFonts w:ascii="Arial" w:eastAsia="Times New Roman" w:hAnsi="Arial" w:cs="Arial"/>
          <w:sz w:val="18"/>
          <w:szCs w:val="18"/>
          <w:lang w:eastAsia="sl-SI"/>
        </w:rPr>
        <w:t xml:space="preserve">, da so pri lastništvu zgoraj navedenega gospodarskega subjekta udeležene naslednje </w:t>
      </w:r>
      <w:r w:rsidRPr="00062D0A">
        <w:rPr>
          <w:rFonts w:ascii="Arial" w:eastAsia="Times New Roman" w:hAnsi="Arial" w:cs="Arial"/>
          <w:sz w:val="18"/>
          <w:szCs w:val="18"/>
          <w:u w:val="single"/>
          <w:lang w:eastAsia="sl-SI"/>
        </w:rPr>
        <w:t>fizične osebe</w:t>
      </w:r>
      <w:r w:rsidRPr="00062D0A">
        <w:rPr>
          <w:rFonts w:ascii="Arial" w:eastAsia="Times New Roman" w:hAnsi="Arial" w:cs="Arial"/>
          <w:sz w:val="18"/>
          <w:szCs w:val="18"/>
          <w:lang w:eastAsia="sl-SI"/>
        </w:rPr>
        <w:t>, vključno z udeležbo tihih družbenikov:</w:t>
      </w: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47"/>
        <w:gridCol w:w="3520"/>
        <w:gridCol w:w="1764"/>
      </w:tblGrid>
      <w:tr w:rsidR="00085A6E" w:rsidRPr="00062D0A" w:rsidTr="00F80382">
        <w:tc>
          <w:tcPr>
            <w:tcW w:w="534"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Št.</w:t>
            </w:r>
          </w:p>
        </w:tc>
        <w:tc>
          <w:tcPr>
            <w:tcW w:w="3402"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Ime in priimek</w:t>
            </w:r>
          </w:p>
        </w:tc>
        <w:tc>
          <w:tcPr>
            <w:tcW w:w="3685"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Naslov stalnega bivališča</w:t>
            </w:r>
          </w:p>
        </w:tc>
        <w:tc>
          <w:tcPr>
            <w:tcW w:w="1810"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Delež lastništva v %</w:t>
            </w:r>
          </w:p>
        </w:tc>
      </w:tr>
      <w:tr w:rsidR="00085A6E" w:rsidRPr="00062D0A" w:rsidTr="00F80382">
        <w:tc>
          <w:tcPr>
            <w:tcW w:w="534"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1.</w:t>
            </w:r>
          </w:p>
        </w:tc>
        <w:tc>
          <w:tcPr>
            <w:tcW w:w="3402"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3685"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1810"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r>
      <w:tr w:rsidR="00085A6E" w:rsidRPr="00062D0A" w:rsidTr="00F80382">
        <w:tc>
          <w:tcPr>
            <w:tcW w:w="534"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2.</w:t>
            </w:r>
          </w:p>
        </w:tc>
        <w:tc>
          <w:tcPr>
            <w:tcW w:w="3402"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3685"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1810"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r>
      <w:tr w:rsidR="00085A6E" w:rsidRPr="00062D0A" w:rsidTr="00F80382">
        <w:tc>
          <w:tcPr>
            <w:tcW w:w="534"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3.</w:t>
            </w:r>
          </w:p>
        </w:tc>
        <w:tc>
          <w:tcPr>
            <w:tcW w:w="3402"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3685"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1810"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r>
      <w:tr w:rsidR="00085A6E" w:rsidRPr="00062D0A" w:rsidTr="00F80382">
        <w:tc>
          <w:tcPr>
            <w:tcW w:w="534"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w:t>
            </w:r>
          </w:p>
        </w:tc>
        <w:tc>
          <w:tcPr>
            <w:tcW w:w="3402"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3685"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1810"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r>
    </w:tbl>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b/>
          <w:sz w:val="18"/>
          <w:szCs w:val="18"/>
          <w:lang w:eastAsia="sl-SI"/>
        </w:rPr>
        <w:t>IZJAVLJAMO</w:t>
      </w:r>
      <w:r w:rsidRPr="00062D0A">
        <w:rPr>
          <w:rFonts w:ascii="Arial" w:eastAsia="Times New Roman" w:hAnsi="Arial" w:cs="Arial"/>
          <w:sz w:val="18"/>
          <w:szCs w:val="18"/>
          <w:lang w:eastAsia="sl-SI"/>
        </w:rPr>
        <w:t xml:space="preserve">, da so skladno z določbami zakona, ki ureja gospodarske družbe, </w:t>
      </w:r>
      <w:r w:rsidRPr="00062D0A">
        <w:rPr>
          <w:rFonts w:ascii="Arial" w:eastAsia="Times New Roman" w:hAnsi="Arial" w:cs="Arial"/>
          <w:sz w:val="18"/>
          <w:szCs w:val="18"/>
          <w:u w:val="single"/>
          <w:lang w:eastAsia="sl-SI"/>
        </w:rPr>
        <w:t>povezane družbe</w:t>
      </w:r>
      <w:r w:rsidRPr="00062D0A">
        <w:rPr>
          <w:rFonts w:ascii="Arial" w:eastAsia="Times New Roman" w:hAnsi="Arial" w:cs="Arial"/>
          <w:sz w:val="18"/>
          <w:szCs w:val="18"/>
          <w:lang w:eastAsia="sl-SI"/>
        </w:rPr>
        <w:t xml:space="preserve"> z zgoraj navedenim gospodarskim subjektom, naslednji gospodarski subjekti:</w:t>
      </w: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226"/>
        <w:gridCol w:w="3495"/>
        <w:gridCol w:w="1811"/>
      </w:tblGrid>
      <w:tr w:rsidR="00085A6E" w:rsidRPr="00062D0A" w:rsidTr="00F80382">
        <w:tc>
          <w:tcPr>
            <w:tcW w:w="53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Št.</w:t>
            </w:r>
          </w:p>
        </w:tc>
        <w:tc>
          <w:tcPr>
            <w:tcW w:w="3376"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 xml:space="preserve">Naziv </w:t>
            </w:r>
          </w:p>
        </w:tc>
        <w:tc>
          <w:tcPr>
            <w:tcW w:w="3657"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 xml:space="preserve">Sedež </w:t>
            </w:r>
          </w:p>
        </w:tc>
        <w:tc>
          <w:tcPr>
            <w:tcW w:w="1865"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Matična številka</w:t>
            </w:r>
          </w:p>
        </w:tc>
      </w:tr>
      <w:tr w:rsidR="00085A6E" w:rsidRPr="00062D0A" w:rsidTr="00F80382">
        <w:tc>
          <w:tcPr>
            <w:tcW w:w="53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1.</w:t>
            </w:r>
          </w:p>
        </w:tc>
        <w:tc>
          <w:tcPr>
            <w:tcW w:w="3376"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3657"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1865"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r>
      <w:tr w:rsidR="00085A6E" w:rsidRPr="00062D0A" w:rsidTr="00F80382">
        <w:tc>
          <w:tcPr>
            <w:tcW w:w="53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2.</w:t>
            </w:r>
          </w:p>
        </w:tc>
        <w:tc>
          <w:tcPr>
            <w:tcW w:w="3376"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3657"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1865"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r>
      <w:tr w:rsidR="00085A6E" w:rsidRPr="00062D0A" w:rsidTr="00F80382">
        <w:tc>
          <w:tcPr>
            <w:tcW w:w="53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3.</w:t>
            </w:r>
          </w:p>
        </w:tc>
        <w:tc>
          <w:tcPr>
            <w:tcW w:w="3376"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3657"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1865"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r>
      <w:tr w:rsidR="00085A6E" w:rsidRPr="00062D0A" w:rsidTr="00F80382">
        <w:tc>
          <w:tcPr>
            <w:tcW w:w="533"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r w:rsidRPr="00062D0A">
              <w:rPr>
                <w:rFonts w:ascii="Arial" w:eastAsia="Times New Roman" w:hAnsi="Arial" w:cs="Arial"/>
                <w:b/>
                <w:sz w:val="18"/>
                <w:szCs w:val="18"/>
                <w:lang w:eastAsia="sl-SI"/>
              </w:rPr>
              <w:t>….</w:t>
            </w:r>
          </w:p>
        </w:tc>
        <w:tc>
          <w:tcPr>
            <w:tcW w:w="3376"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3657"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c>
          <w:tcPr>
            <w:tcW w:w="1865" w:type="dxa"/>
            <w:shd w:val="clear" w:color="auto" w:fill="auto"/>
          </w:tcPr>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c>
      </w:tr>
    </w:tbl>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p>
    <w:p w:rsidR="00085A6E" w:rsidRPr="00062D0A" w:rsidRDefault="00085A6E" w:rsidP="005B7876">
      <w:pPr>
        <w:keepNext/>
        <w:keepLines/>
        <w:spacing w:after="0" w:line="240" w:lineRule="auto"/>
        <w:jc w:val="both"/>
        <w:rPr>
          <w:rFonts w:ascii="Arial" w:eastAsia="Times New Roman" w:hAnsi="Arial" w:cs="Arial"/>
          <w:sz w:val="18"/>
          <w:szCs w:val="18"/>
          <w:lang w:eastAsia="sl-SI"/>
        </w:rPr>
      </w:pPr>
      <w:r w:rsidRPr="00062D0A">
        <w:rPr>
          <w:rFonts w:ascii="Arial" w:eastAsia="Times New Roman" w:hAnsi="Arial" w:cs="Arial"/>
          <w:sz w:val="18"/>
          <w:szCs w:val="18"/>
          <w:lang w:eastAsia="sl-SI"/>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p w:rsidR="00085A6E" w:rsidRPr="00062D0A" w:rsidRDefault="00085A6E" w:rsidP="005B7876">
      <w:pPr>
        <w:keepNext/>
        <w:keepLines/>
        <w:spacing w:after="0" w:line="240" w:lineRule="auto"/>
        <w:jc w:val="both"/>
        <w:rPr>
          <w:rFonts w:ascii="Arial" w:eastAsia="Times New Roman" w:hAnsi="Arial" w:cs="Arial"/>
          <w:i/>
          <w:sz w:val="18"/>
          <w:szCs w:val="18"/>
          <w:u w:val="single"/>
          <w:lang w:eastAsia="sl-SI"/>
        </w:rPr>
      </w:pPr>
    </w:p>
    <w:p w:rsidR="00085A6E" w:rsidRPr="00062D0A" w:rsidRDefault="00085A6E" w:rsidP="005B7876">
      <w:pPr>
        <w:keepNext/>
        <w:keepLines/>
        <w:spacing w:after="0" w:line="240" w:lineRule="auto"/>
        <w:jc w:val="both"/>
        <w:rPr>
          <w:rFonts w:ascii="Arial" w:eastAsia="Times New Roman" w:hAnsi="Arial" w:cs="Arial"/>
          <w:i/>
          <w:sz w:val="18"/>
          <w:szCs w:val="18"/>
          <w:u w:val="single"/>
          <w:lang w:eastAsia="sl-SI"/>
        </w:rPr>
      </w:pPr>
    </w:p>
    <w:p w:rsidR="00085A6E" w:rsidRPr="00062D0A" w:rsidRDefault="00085A6E" w:rsidP="005B7876">
      <w:pPr>
        <w:keepNext/>
        <w:keepLines/>
        <w:spacing w:after="0" w:line="240" w:lineRule="auto"/>
        <w:jc w:val="both"/>
        <w:rPr>
          <w:rFonts w:ascii="Arial" w:eastAsia="Times New Roman" w:hAnsi="Arial" w:cs="Arial"/>
          <w:i/>
          <w:sz w:val="18"/>
          <w:szCs w:val="18"/>
          <w:u w:val="single"/>
          <w:lang w:eastAsia="sl-SI"/>
        </w:rPr>
      </w:pPr>
    </w:p>
    <w:p w:rsidR="00085A6E" w:rsidRPr="00062D0A" w:rsidRDefault="00085A6E" w:rsidP="005B7876">
      <w:pPr>
        <w:keepNext/>
        <w:keepLines/>
        <w:spacing w:after="0" w:line="240" w:lineRule="auto"/>
        <w:jc w:val="both"/>
        <w:rPr>
          <w:rFonts w:ascii="Arial" w:eastAsia="Times New Roman" w:hAnsi="Arial" w:cs="Arial"/>
          <w:i/>
          <w:sz w:val="18"/>
          <w:szCs w:val="18"/>
          <w:u w:val="single"/>
          <w:lang w:eastAsia="sl-SI"/>
        </w:rPr>
      </w:pPr>
      <w:r w:rsidRPr="00062D0A">
        <w:rPr>
          <w:rFonts w:ascii="Arial" w:eastAsia="Times New Roman" w:hAnsi="Arial" w:cs="Arial"/>
          <w:i/>
          <w:sz w:val="18"/>
          <w:szCs w:val="18"/>
          <w:u w:val="single"/>
          <w:lang w:eastAsia="sl-SI"/>
        </w:rPr>
        <w:lastRenderedPageBreak/>
        <w:t>Vse izjave podajamo pod kazensko in materialno odgovornostjo.</w:t>
      </w:r>
    </w:p>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tbl>
      <w:tblPr>
        <w:tblStyle w:val="NormalTablePHPDOCX"/>
        <w:tblW w:w="8745" w:type="dxa"/>
        <w:tblInd w:w="108" w:type="dxa"/>
        <w:tblLook w:val="04A0" w:firstRow="1" w:lastRow="0" w:firstColumn="1" w:lastColumn="0" w:noHBand="0" w:noVBand="1"/>
      </w:tblPr>
      <w:tblGrid>
        <w:gridCol w:w="4080"/>
        <w:gridCol w:w="4665"/>
      </w:tblGrid>
      <w:tr w:rsidR="00085A6E" w:rsidRPr="00062D0A" w:rsidTr="00F80382">
        <w:trPr>
          <w:trHeight w:val="308"/>
        </w:trPr>
        <w:tc>
          <w:tcPr>
            <w:tcW w:w="4080" w:type="dxa"/>
            <w:tcMar>
              <w:top w:w="75" w:type="dxa"/>
              <w:bottom w:w="75" w:type="dxa"/>
            </w:tcMar>
            <w:vAlign w:val="center"/>
          </w:tcPr>
          <w:p w:rsidR="00085A6E" w:rsidRPr="00062D0A" w:rsidRDefault="00085A6E" w:rsidP="005B7876">
            <w:pPr>
              <w:keepNext/>
              <w:keepLines/>
              <w:rPr>
                <w:rFonts w:ascii="Arial" w:hAnsi="Arial" w:cs="Arial"/>
                <w:sz w:val="18"/>
                <w:szCs w:val="18"/>
              </w:rPr>
            </w:pPr>
          </w:p>
        </w:tc>
        <w:tc>
          <w:tcPr>
            <w:tcW w:w="0" w:type="auto"/>
            <w:tcMar>
              <w:top w:w="75" w:type="dxa"/>
              <w:bottom w:w="75" w:type="dxa"/>
            </w:tcMar>
            <w:vAlign w:val="center"/>
          </w:tcPr>
          <w:p w:rsidR="00085A6E" w:rsidRPr="00062D0A" w:rsidRDefault="00085A6E" w:rsidP="005B7876">
            <w:pPr>
              <w:keepNext/>
              <w:keepLines/>
              <w:rPr>
                <w:rFonts w:ascii="Arial" w:hAnsi="Arial" w:cs="Arial"/>
                <w:sz w:val="18"/>
                <w:szCs w:val="18"/>
              </w:rPr>
            </w:pPr>
          </w:p>
        </w:tc>
      </w:tr>
    </w:tbl>
    <w:tbl>
      <w:tblPr>
        <w:tblW w:w="0" w:type="auto"/>
        <w:tblLook w:val="04A0" w:firstRow="1" w:lastRow="0" w:firstColumn="1" w:lastColumn="0" w:noHBand="0" w:noVBand="1"/>
      </w:tblPr>
      <w:tblGrid>
        <w:gridCol w:w="3020"/>
        <w:gridCol w:w="1499"/>
        <w:gridCol w:w="4551"/>
      </w:tblGrid>
      <w:tr w:rsidR="00325157" w:rsidRPr="00062D0A" w:rsidTr="003B6E31">
        <w:tc>
          <w:tcPr>
            <w:tcW w:w="3020" w:type="dxa"/>
            <w:shd w:val="clear" w:color="auto" w:fill="auto"/>
          </w:tcPr>
          <w:p w:rsidR="00325157" w:rsidRPr="00062D0A" w:rsidRDefault="00325157" w:rsidP="005B7876">
            <w:pPr>
              <w:keepNext/>
              <w:keepLines/>
              <w:spacing w:after="0" w:line="240" w:lineRule="auto"/>
              <w:rPr>
                <w:rFonts w:ascii="Arial" w:hAnsi="Arial" w:cs="Arial"/>
                <w:sz w:val="18"/>
                <w:szCs w:val="18"/>
              </w:rPr>
            </w:pPr>
            <w:bookmarkStart w:id="23" w:name="_Hlk482520282"/>
            <w:r w:rsidRPr="00062D0A">
              <w:rPr>
                <w:rFonts w:ascii="Arial" w:hAnsi="Arial" w:cs="Arial"/>
                <w:sz w:val="18"/>
                <w:szCs w:val="18"/>
              </w:rPr>
              <w:t>Kraj in datum:</w:t>
            </w:r>
          </w:p>
        </w:tc>
        <w:tc>
          <w:tcPr>
            <w:tcW w:w="1499" w:type="dxa"/>
            <w:shd w:val="clear" w:color="auto" w:fill="auto"/>
          </w:tcPr>
          <w:p w:rsidR="00325157" w:rsidRPr="00062D0A" w:rsidRDefault="00325157" w:rsidP="005B7876">
            <w:pPr>
              <w:keepNext/>
              <w:keepLines/>
              <w:spacing w:after="0" w:line="240" w:lineRule="auto"/>
              <w:rPr>
                <w:rFonts w:ascii="Arial" w:hAnsi="Arial" w:cs="Arial"/>
                <w:sz w:val="18"/>
                <w:szCs w:val="18"/>
              </w:rPr>
            </w:pPr>
            <w:r w:rsidRPr="00062D0A">
              <w:rPr>
                <w:rFonts w:ascii="Arial" w:hAnsi="Arial" w:cs="Arial"/>
                <w:sz w:val="18"/>
                <w:szCs w:val="18"/>
              </w:rPr>
              <w:t>Žig</w:t>
            </w:r>
          </w:p>
        </w:tc>
        <w:tc>
          <w:tcPr>
            <w:tcW w:w="4551" w:type="dxa"/>
            <w:shd w:val="clear" w:color="auto" w:fill="auto"/>
          </w:tcPr>
          <w:p w:rsidR="00325157" w:rsidRPr="00062D0A" w:rsidRDefault="00325157" w:rsidP="005B7876">
            <w:pPr>
              <w:keepNext/>
              <w:keepLines/>
              <w:spacing w:after="0" w:line="240" w:lineRule="auto"/>
              <w:rPr>
                <w:rFonts w:ascii="Arial" w:hAnsi="Arial" w:cs="Arial"/>
                <w:sz w:val="18"/>
                <w:szCs w:val="18"/>
              </w:rPr>
            </w:pPr>
            <w:r w:rsidRPr="00062D0A">
              <w:rPr>
                <w:rFonts w:ascii="Arial" w:hAnsi="Arial" w:cs="Arial"/>
                <w:sz w:val="18"/>
                <w:szCs w:val="18"/>
              </w:rPr>
              <w:t>Naziv:_____________________________________</w:t>
            </w:r>
          </w:p>
        </w:tc>
      </w:tr>
      <w:tr w:rsidR="00325157" w:rsidRPr="00062D0A" w:rsidTr="003B6E31">
        <w:tc>
          <w:tcPr>
            <w:tcW w:w="3020" w:type="dxa"/>
            <w:shd w:val="clear" w:color="auto" w:fill="auto"/>
          </w:tcPr>
          <w:p w:rsidR="00325157" w:rsidRPr="00062D0A" w:rsidRDefault="00325157" w:rsidP="005B7876">
            <w:pPr>
              <w:keepNext/>
              <w:keepLines/>
              <w:spacing w:after="0" w:line="240" w:lineRule="auto"/>
              <w:rPr>
                <w:rFonts w:ascii="Arial" w:hAnsi="Arial" w:cs="Arial"/>
                <w:sz w:val="18"/>
                <w:szCs w:val="18"/>
              </w:rPr>
            </w:pPr>
            <w:r w:rsidRPr="00062D0A">
              <w:rPr>
                <w:rFonts w:ascii="Arial" w:hAnsi="Arial" w:cs="Arial"/>
                <w:sz w:val="18"/>
                <w:szCs w:val="18"/>
              </w:rPr>
              <w:t>______________________</w:t>
            </w:r>
          </w:p>
        </w:tc>
        <w:tc>
          <w:tcPr>
            <w:tcW w:w="1499" w:type="dxa"/>
            <w:shd w:val="clear" w:color="auto" w:fill="auto"/>
          </w:tcPr>
          <w:p w:rsidR="00325157" w:rsidRPr="00062D0A" w:rsidRDefault="00325157" w:rsidP="005B7876">
            <w:pPr>
              <w:keepNext/>
              <w:keepLines/>
              <w:spacing w:after="0" w:line="240" w:lineRule="auto"/>
              <w:rPr>
                <w:rFonts w:ascii="Arial" w:hAnsi="Arial" w:cs="Arial"/>
                <w:sz w:val="18"/>
                <w:szCs w:val="18"/>
              </w:rPr>
            </w:pPr>
          </w:p>
        </w:tc>
        <w:tc>
          <w:tcPr>
            <w:tcW w:w="4551" w:type="dxa"/>
            <w:shd w:val="clear" w:color="auto" w:fill="auto"/>
          </w:tcPr>
          <w:p w:rsidR="00325157" w:rsidRPr="00062D0A" w:rsidRDefault="00325157" w:rsidP="005B7876">
            <w:pPr>
              <w:keepNext/>
              <w:keepLines/>
              <w:spacing w:after="0" w:line="240" w:lineRule="auto"/>
              <w:rPr>
                <w:rFonts w:ascii="Arial" w:hAnsi="Arial" w:cs="Arial"/>
                <w:sz w:val="18"/>
                <w:szCs w:val="18"/>
              </w:rPr>
            </w:pPr>
            <w:r w:rsidRPr="00062D0A">
              <w:rPr>
                <w:rFonts w:ascii="Arial" w:hAnsi="Arial" w:cs="Arial"/>
                <w:sz w:val="18"/>
                <w:szCs w:val="18"/>
              </w:rPr>
              <w:t xml:space="preserve">        _____________________________________</w:t>
            </w:r>
          </w:p>
        </w:tc>
      </w:tr>
      <w:tr w:rsidR="00325157" w:rsidRPr="00062D0A" w:rsidTr="003B6E31">
        <w:tc>
          <w:tcPr>
            <w:tcW w:w="3020" w:type="dxa"/>
            <w:shd w:val="clear" w:color="auto" w:fill="auto"/>
          </w:tcPr>
          <w:p w:rsidR="00325157" w:rsidRPr="00062D0A" w:rsidRDefault="00325157" w:rsidP="005B7876">
            <w:pPr>
              <w:keepNext/>
              <w:keepLines/>
              <w:spacing w:after="0" w:line="240" w:lineRule="auto"/>
              <w:rPr>
                <w:rFonts w:ascii="Arial" w:hAnsi="Arial" w:cs="Arial"/>
                <w:sz w:val="18"/>
                <w:szCs w:val="18"/>
              </w:rPr>
            </w:pPr>
          </w:p>
        </w:tc>
        <w:tc>
          <w:tcPr>
            <w:tcW w:w="1499" w:type="dxa"/>
            <w:shd w:val="clear" w:color="auto" w:fill="auto"/>
          </w:tcPr>
          <w:p w:rsidR="00325157" w:rsidRPr="00062D0A" w:rsidRDefault="00325157" w:rsidP="005B7876">
            <w:pPr>
              <w:keepNext/>
              <w:keepLines/>
              <w:spacing w:after="0" w:line="240" w:lineRule="auto"/>
              <w:rPr>
                <w:rFonts w:ascii="Arial" w:hAnsi="Arial" w:cs="Arial"/>
                <w:sz w:val="18"/>
                <w:szCs w:val="18"/>
              </w:rPr>
            </w:pPr>
          </w:p>
        </w:tc>
        <w:tc>
          <w:tcPr>
            <w:tcW w:w="4551" w:type="dxa"/>
            <w:shd w:val="clear" w:color="auto" w:fill="auto"/>
          </w:tcPr>
          <w:p w:rsidR="00325157" w:rsidRPr="00062D0A" w:rsidRDefault="00325157" w:rsidP="005B7876">
            <w:pPr>
              <w:keepNext/>
              <w:keepLines/>
              <w:spacing w:after="0" w:line="240" w:lineRule="auto"/>
              <w:rPr>
                <w:rFonts w:ascii="Arial" w:hAnsi="Arial" w:cs="Arial"/>
                <w:sz w:val="18"/>
                <w:szCs w:val="18"/>
              </w:rPr>
            </w:pPr>
            <w:r w:rsidRPr="00062D0A">
              <w:rPr>
                <w:rFonts w:ascii="Arial" w:hAnsi="Arial" w:cs="Arial"/>
                <w:sz w:val="18"/>
                <w:szCs w:val="18"/>
              </w:rPr>
              <w:t>Ime in priimek ter podpis ponudnika, partnerja, podizvajalca</w:t>
            </w:r>
          </w:p>
        </w:tc>
      </w:tr>
      <w:bookmarkEnd w:id="23"/>
    </w:tbl>
    <w:tbl>
      <w:tblPr>
        <w:tblStyle w:val="NormalTablePHPDOCX"/>
        <w:tblW w:w="8745" w:type="dxa"/>
        <w:tblInd w:w="108" w:type="dxa"/>
        <w:tblLook w:val="04A0" w:firstRow="1" w:lastRow="0" w:firstColumn="1" w:lastColumn="0" w:noHBand="0" w:noVBand="1"/>
      </w:tblPr>
      <w:tblGrid>
        <w:gridCol w:w="4080"/>
        <w:gridCol w:w="4665"/>
      </w:tblGrid>
      <w:tr w:rsidR="00085A6E" w:rsidRPr="00062D0A" w:rsidTr="00F80382">
        <w:trPr>
          <w:trHeight w:val="291"/>
        </w:trPr>
        <w:tc>
          <w:tcPr>
            <w:tcW w:w="4080" w:type="dxa"/>
            <w:tcMar>
              <w:top w:w="75" w:type="dxa"/>
              <w:bottom w:w="75" w:type="dxa"/>
            </w:tcMar>
            <w:vAlign w:val="center"/>
          </w:tcPr>
          <w:p w:rsidR="00085A6E" w:rsidRPr="00062D0A" w:rsidRDefault="00085A6E" w:rsidP="005B7876">
            <w:pPr>
              <w:keepNext/>
              <w:keepLines/>
              <w:rPr>
                <w:rFonts w:ascii="Arial" w:hAnsi="Arial" w:cs="Arial"/>
                <w:sz w:val="18"/>
                <w:szCs w:val="18"/>
              </w:rPr>
            </w:pPr>
          </w:p>
        </w:tc>
        <w:tc>
          <w:tcPr>
            <w:tcW w:w="0" w:type="auto"/>
            <w:tcMar>
              <w:top w:w="75" w:type="dxa"/>
              <w:bottom w:w="75" w:type="dxa"/>
            </w:tcMar>
            <w:vAlign w:val="center"/>
          </w:tcPr>
          <w:p w:rsidR="00085A6E" w:rsidRPr="00062D0A" w:rsidRDefault="00085A6E" w:rsidP="005B7876">
            <w:pPr>
              <w:keepNext/>
              <w:keepLines/>
              <w:jc w:val="center"/>
              <w:rPr>
                <w:rFonts w:ascii="Arial" w:hAnsi="Arial" w:cs="Arial"/>
                <w:sz w:val="18"/>
                <w:szCs w:val="18"/>
              </w:rPr>
            </w:pPr>
          </w:p>
        </w:tc>
      </w:tr>
    </w:tbl>
    <w:p w:rsidR="00085A6E" w:rsidRPr="00062D0A" w:rsidRDefault="00085A6E" w:rsidP="005B7876">
      <w:pPr>
        <w:keepNext/>
        <w:keepLines/>
        <w:spacing w:after="0" w:line="240" w:lineRule="auto"/>
        <w:jc w:val="both"/>
        <w:rPr>
          <w:rFonts w:ascii="Arial" w:eastAsia="Times New Roman" w:hAnsi="Arial" w:cs="Arial"/>
          <w:b/>
          <w:sz w:val="18"/>
          <w:szCs w:val="18"/>
          <w:lang w:eastAsia="sl-SI"/>
        </w:rPr>
      </w:pPr>
    </w:p>
    <w:p w:rsidR="00085A6E" w:rsidRPr="00062D0A" w:rsidRDefault="00085A6E" w:rsidP="005B7876">
      <w:pPr>
        <w:keepNext/>
        <w:keepLines/>
        <w:tabs>
          <w:tab w:val="left" w:pos="284"/>
        </w:tabs>
        <w:spacing w:after="0" w:line="240" w:lineRule="auto"/>
        <w:jc w:val="both"/>
        <w:rPr>
          <w:rFonts w:ascii="Arial" w:eastAsia="Times New Roman" w:hAnsi="Arial" w:cs="Arial"/>
          <w:sz w:val="18"/>
          <w:szCs w:val="18"/>
          <w:lang w:eastAsia="sl-SI"/>
        </w:rPr>
      </w:pPr>
    </w:p>
    <w:p w:rsidR="00085A6E" w:rsidRPr="00062D0A" w:rsidRDefault="00085A6E" w:rsidP="005B7876">
      <w:pPr>
        <w:keepNext/>
        <w:keepLines/>
        <w:tabs>
          <w:tab w:val="left" w:pos="284"/>
        </w:tabs>
        <w:spacing w:after="0" w:line="240" w:lineRule="auto"/>
        <w:jc w:val="both"/>
        <w:rPr>
          <w:rFonts w:ascii="Arial" w:eastAsia="Times New Roman" w:hAnsi="Arial" w:cs="Arial"/>
          <w:sz w:val="18"/>
          <w:szCs w:val="18"/>
          <w:lang w:eastAsia="sl-SI"/>
        </w:rPr>
      </w:pPr>
    </w:p>
    <w:p w:rsidR="00085A6E" w:rsidRPr="00062D0A" w:rsidRDefault="00085A6E" w:rsidP="005B7876">
      <w:pPr>
        <w:keepNext/>
        <w:keepLines/>
        <w:tabs>
          <w:tab w:val="left" w:pos="284"/>
        </w:tabs>
        <w:spacing w:after="0" w:line="240" w:lineRule="auto"/>
        <w:jc w:val="both"/>
        <w:rPr>
          <w:rFonts w:ascii="Arial" w:eastAsia="Times New Roman" w:hAnsi="Arial" w:cs="Arial"/>
          <w:sz w:val="18"/>
          <w:szCs w:val="18"/>
          <w:lang w:eastAsia="sl-SI"/>
        </w:rPr>
      </w:pPr>
    </w:p>
    <w:p w:rsidR="00085A6E" w:rsidRPr="00062D0A" w:rsidRDefault="00085A6E" w:rsidP="005B7876">
      <w:pPr>
        <w:keepNext/>
        <w:keepLines/>
        <w:tabs>
          <w:tab w:val="left" w:pos="284"/>
        </w:tabs>
        <w:spacing w:after="0" w:line="240" w:lineRule="auto"/>
        <w:jc w:val="both"/>
        <w:rPr>
          <w:rFonts w:ascii="Arial" w:eastAsia="Times New Roman" w:hAnsi="Arial" w:cs="Arial"/>
          <w:sz w:val="18"/>
          <w:szCs w:val="18"/>
          <w:lang w:eastAsia="sl-SI"/>
        </w:rPr>
      </w:pPr>
    </w:p>
    <w:p w:rsidR="00085A6E" w:rsidRPr="00062D0A" w:rsidRDefault="00085A6E" w:rsidP="005B7876">
      <w:pPr>
        <w:keepNext/>
        <w:keepLines/>
        <w:tabs>
          <w:tab w:val="left" w:pos="284"/>
        </w:tabs>
        <w:spacing w:after="0" w:line="240" w:lineRule="auto"/>
        <w:jc w:val="both"/>
        <w:rPr>
          <w:rFonts w:ascii="Arial" w:eastAsia="Times New Roman" w:hAnsi="Arial" w:cs="Arial"/>
          <w:sz w:val="18"/>
          <w:szCs w:val="18"/>
          <w:lang w:eastAsia="sl-SI"/>
        </w:rPr>
      </w:pPr>
    </w:p>
    <w:p w:rsidR="00085A6E" w:rsidRPr="00062D0A" w:rsidRDefault="00085A6E" w:rsidP="005B7876">
      <w:pPr>
        <w:keepNext/>
        <w:keepLines/>
        <w:tabs>
          <w:tab w:val="left" w:pos="284"/>
        </w:tabs>
        <w:spacing w:after="0" w:line="240" w:lineRule="auto"/>
        <w:jc w:val="both"/>
        <w:rPr>
          <w:rFonts w:ascii="Arial" w:eastAsia="Times New Roman" w:hAnsi="Arial" w:cs="Arial"/>
          <w:sz w:val="18"/>
          <w:szCs w:val="18"/>
          <w:lang w:eastAsia="sl-SI"/>
        </w:rPr>
      </w:pPr>
    </w:p>
    <w:p w:rsidR="00085A6E" w:rsidRPr="00062D0A" w:rsidRDefault="00085A6E" w:rsidP="005B7876">
      <w:pPr>
        <w:keepNext/>
        <w:keepLines/>
        <w:tabs>
          <w:tab w:val="left" w:pos="284"/>
        </w:tabs>
        <w:spacing w:after="0" w:line="240" w:lineRule="auto"/>
        <w:jc w:val="both"/>
        <w:rPr>
          <w:rFonts w:ascii="Arial" w:eastAsia="Times New Roman" w:hAnsi="Arial" w:cs="Arial"/>
          <w:b/>
          <w:i/>
          <w:sz w:val="18"/>
          <w:szCs w:val="18"/>
          <w:lang w:eastAsia="sl-SI"/>
        </w:rPr>
      </w:pPr>
      <w:r w:rsidRPr="00062D0A">
        <w:rPr>
          <w:rFonts w:ascii="Arial" w:eastAsia="Times New Roman" w:hAnsi="Arial" w:cs="Arial"/>
          <w:b/>
          <w:i/>
          <w:sz w:val="18"/>
          <w:szCs w:val="18"/>
          <w:lang w:eastAsia="sl-SI"/>
        </w:rPr>
        <w:t>Navodilo:</w:t>
      </w:r>
      <w:r w:rsidRPr="00062D0A">
        <w:rPr>
          <w:rFonts w:ascii="Arial" w:eastAsia="Times New Roman" w:hAnsi="Arial" w:cs="Arial"/>
          <w:i/>
          <w:sz w:val="18"/>
          <w:szCs w:val="18"/>
          <w:lang w:eastAsia="sl-SI"/>
        </w:rPr>
        <w:t xml:space="preserve"> Obrazec izpolnijo VSI ponudniki, ponudniki – partnerji (skupna ponudba) in prijavljeni podizvajalci. Izjava je lahko priložena tudi na lastnem obrazcu.</w:t>
      </w:r>
    </w:p>
    <w:p w:rsidR="00085A6E" w:rsidRPr="00062D0A" w:rsidRDefault="00085A6E" w:rsidP="005B7876">
      <w:pPr>
        <w:keepNext/>
        <w:keepLines/>
        <w:tabs>
          <w:tab w:val="left" w:pos="284"/>
        </w:tabs>
        <w:spacing w:after="0" w:line="240" w:lineRule="auto"/>
        <w:jc w:val="both"/>
        <w:rPr>
          <w:rFonts w:ascii="Arial" w:eastAsia="Times New Roman" w:hAnsi="Arial" w:cs="Arial"/>
          <w:sz w:val="18"/>
          <w:szCs w:val="18"/>
          <w:lang w:eastAsia="sl-SI"/>
        </w:rPr>
      </w:pPr>
    </w:p>
    <w:p w:rsidR="00085A6E" w:rsidRPr="00062D0A" w:rsidRDefault="00085A6E" w:rsidP="005B7876">
      <w:pPr>
        <w:keepNext/>
        <w:keepLines/>
        <w:tabs>
          <w:tab w:val="left" w:pos="284"/>
        </w:tabs>
        <w:spacing w:after="0" w:line="240" w:lineRule="auto"/>
        <w:jc w:val="both"/>
        <w:rPr>
          <w:rFonts w:ascii="Arial" w:eastAsia="Times New Roman" w:hAnsi="Arial" w:cs="Arial"/>
          <w:b/>
          <w:i/>
          <w:sz w:val="16"/>
          <w:szCs w:val="16"/>
          <w:lang w:eastAsia="sl-SI"/>
        </w:rPr>
      </w:pPr>
      <w:r w:rsidRPr="00062D0A">
        <w:rPr>
          <w:rFonts w:ascii="Arial" w:eastAsia="Times New Roman" w:hAnsi="Arial" w:cs="Arial"/>
          <w:b/>
          <w:i/>
          <w:sz w:val="16"/>
          <w:szCs w:val="16"/>
          <w:lang w:eastAsia="sl-SI"/>
        </w:rPr>
        <w:t xml:space="preserve">V skladu z odgovorom Komisije za preprečevanje korupcije na vprašanje št. 214 z dne 23.2.2012 v zadevi pod št. 0672-1/2012-39 (objavljeno na spletni strani </w:t>
      </w:r>
      <w:hyperlink r:id="rId21" w:history="1">
        <w:r w:rsidRPr="00062D0A">
          <w:rPr>
            <w:rFonts w:ascii="Arial" w:eastAsia="Times New Roman" w:hAnsi="Arial" w:cs="Arial"/>
            <w:i/>
            <w:sz w:val="16"/>
            <w:szCs w:val="16"/>
            <w:lang w:eastAsia="sl-SI"/>
          </w:rPr>
          <w:t>https://www.kpk-rs.si/sl/pogosta-vprasanja</w:t>
        </w:r>
      </w:hyperlink>
      <w:r w:rsidRPr="00062D0A">
        <w:rPr>
          <w:rFonts w:ascii="Arial" w:eastAsia="Times New Roman" w:hAnsi="Arial" w:cs="Arial"/>
          <w:b/>
          <w:i/>
          <w:sz w:val="16"/>
          <w:szCs w:val="16"/>
          <w:lang w:eastAsia="sl-SI"/>
        </w:rPr>
        <w:t>),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p>
    <w:p w:rsidR="00B831D8" w:rsidRPr="00325157" w:rsidRDefault="00B831D8" w:rsidP="005B7876">
      <w:pPr>
        <w:keepNext/>
        <w:keepLines/>
        <w:spacing w:after="0" w:line="240" w:lineRule="auto"/>
        <w:rPr>
          <w:rFonts w:ascii="Arial" w:hAnsi="Arial" w:cs="Arial"/>
          <w:sz w:val="16"/>
          <w:szCs w:val="16"/>
        </w:rPr>
        <w:sectPr w:rsidR="00B831D8" w:rsidRPr="00325157" w:rsidSect="00B2166D">
          <w:footerReference w:type="default" r:id="rId22"/>
          <w:pgSz w:w="11906" w:h="16838"/>
          <w:pgMar w:top="851" w:right="1418" w:bottom="1418" w:left="1418" w:header="567" w:footer="596" w:gutter="0"/>
          <w:cols w:space="708"/>
          <w:docGrid w:linePitch="360"/>
        </w:sectPr>
      </w:pPr>
    </w:p>
    <w:p w:rsidR="004E488F" w:rsidRPr="00590863" w:rsidRDefault="004E488F" w:rsidP="005B7876">
      <w:pPr>
        <w:keepNext/>
        <w:keepLines/>
        <w:spacing w:after="0" w:line="240" w:lineRule="auto"/>
        <w:jc w:val="right"/>
        <w:rPr>
          <w:rFonts w:ascii="Arial" w:hAnsi="Arial" w:cs="Arial"/>
          <w:sz w:val="18"/>
          <w:szCs w:val="18"/>
        </w:rPr>
      </w:pPr>
      <w:r w:rsidRPr="00590863">
        <w:rPr>
          <w:rFonts w:ascii="Arial" w:hAnsi="Arial" w:cs="Arial"/>
          <w:sz w:val="18"/>
          <w:szCs w:val="18"/>
        </w:rPr>
        <w:lastRenderedPageBreak/>
        <w:t xml:space="preserve">Obrazec št: </w:t>
      </w:r>
      <w:r w:rsidR="00163855">
        <w:rPr>
          <w:rFonts w:ascii="Arial" w:hAnsi="Arial" w:cs="Arial"/>
          <w:sz w:val="18"/>
          <w:szCs w:val="18"/>
        </w:rPr>
        <w:t>10</w:t>
      </w:r>
    </w:p>
    <w:p w:rsidR="004E488F" w:rsidRPr="00252358" w:rsidRDefault="004E488F" w:rsidP="005B7876">
      <w:pPr>
        <w:keepNext/>
        <w:keepLines/>
        <w:spacing w:after="0" w:line="240" w:lineRule="auto"/>
      </w:pPr>
    </w:p>
    <w:p w:rsidR="004E488F" w:rsidRDefault="004E488F" w:rsidP="005B787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Izjava o lastnostih</w:t>
      </w:r>
    </w:p>
    <w:p w:rsidR="004E488F" w:rsidRDefault="004E488F" w:rsidP="005B7876">
      <w:pPr>
        <w:keepNext/>
        <w:keepLines/>
        <w:spacing w:after="0" w:line="240" w:lineRule="auto"/>
        <w:rPr>
          <w:rFonts w:ascii="Arial" w:hAnsi="Arial" w:cs="Arial"/>
        </w:rPr>
      </w:pPr>
    </w:p>
    <w:p w:rsidR="00B831D8" w:rsidRDefault="004E488F" w:rsidP="005B7876">
      <w:pPr>
        <w:keepNext/>
        <w:keepLines/>
        <w:spacing w:after="0" w:line="240" w:lineRule="auto"/>
        <w:jc w:val="both"/>
      </w:pPr>
      <w:r>
        <w:rPr>
          <w:rFonts w:ascii="Arial" w:hAnsi="Arial" w:cs="Arial"/>
          <w:color w:val="000000"/>
          <w:sz w:val="18"/>
          <w:szCs w:val="18"/>
        </w:rPr>
        <w:t> </w:t>
      </w:r>
    </w:p>
    <w:p w:rsidR="00B831D8" w:rsidRDefault="004E488F" w:rsidP="005B7876">
      <w:pPr>
        <w:keepNext/>
        <w:keepLines/>
        <w:spacing w:after="0" w:line="240" w:lineRule="auto"/>
        <w:jc w:val="both"/>
      </w:pPr>
      <w:r>
        <w:rPr>
          <w:rFonts w:ascii="Arial" w:hAnsi="Arial" w:cs="Arial"/>
          <w:color w:val="000000"/>
          <w:sz w:val="18"/>
          <w:szCs w:val="18"/>
        </w:rPr>
        <w:t> </w:t>
      </w:r>
    </w:p>
    <w:p w:rsidR="00B831D8" w:rsidRPr="001353D3" w:rsidRDefault="004E488F" w:rsidP="005B7876">
      <w:pPr>
        <w:keepNext/>
        <w:keepLines/>
        <w:spacing w:after="0" w:line="240" w:lineRule="auto"/>
        <w:jc w:val="both"/>
        <w:rPr>
          <w:rFonts w:ascii="Tahoma" w:hAnsi="Tahoma" w:cs="Tahoma"/>
          <w:sz w:val="18"/>
          <w:szCs w:val="18"/>
        </w:rPr>
      </w:pPr>
      <w:r w:rsidRPr="001353D3">
        <w:rPr>
          <w:rFonts w:ascii="Tahoma" w:hAnsi="Tahoma" w:cs="Tahoma"/>
          <w:color w:val="000000"/>
          <w:sz w:val="18"/>
          <w:szCs w:val="18"/>
        </w:rPr>
        <w:t> </w:t>
      </w:r>
    </w:p>
    <w:p w:rsidR="00B831D8" w:rsidRPr="001353D3" w:rsidRDefault="003521F7" w:rsidP="005B7876">
      <w:pPr>
        <w:keepNext/>
        <w:keepLines/>
        <w:spacing w:after="0" w:line="240" w:lineRule="auto"/>
        <w:jc w:val="both"/>
        <w:rPr>
          <w:rFonts w:ascii="Tahoma" w:hAnsi="Tahoma" w:cs="Tahoma"/>
          <w:color w:val="000000"/>
          <w:sz w:val="18"/>
          <w:szCs w:val="18"/>
        </w:rPr>
      </w:pPr>
      <w:r w:rsidRPr="001353D3">
        <w:rPr>
          <w:rFonts w:ascii="Tahoma" w:hAnsi="Tahoma" w:cs="Tahoma"/>
          <w:color w:val="000000"/>
          <w:sz w:val="18"/>
          <w:szCs w:val="18"/>
        </w:rPr>
        <w:t>Proizvajalec ali d</w:t>
      </w:r>
      <w:r w:rsidR="004E488F" w:rsidRPr="001353D3">
        <w:rPr>
          <w:rFonts w:ascii="Tahoma" w:hAnsi="Tahoma" w:cs="Tahoma"/>
          <w:color w:val="000000"/>
          <w:sz w:val="18"/>
          <w:szCs w:val="18"/>
        </w:rPr>
        <w:t xml:space="preserve">obavitelj proizvodov mora predložiti </w:t>
      </w:r>
      <w:r w:rsidR="004E488F" w:rsidRPr="001353D3">
        <w:rPr>
          <w:rFonts w:ascii="Tahoma" w:hAnsi="Tahoma" w:cs="Tahoma"/>
          <w:color w:val="000000"/>
          <w:sz w:val="18"/>
          <w:szCs w:val="18"/>
          <w:u w:val="single"/>
        </w:rPr>
        <w:t>izjavo o lastnostih za vsak gradbeni proizvod</w:t>
      </w:r>
      <w:r w:rsidR="00C4261D" w:rsidRPr="001353D3">
        <w:rPr>
          <w:rFonts w:ascii="Tahoma" w:hAnsi="Tahoma" w:cs="Tahoma"/>
          <w:color w:val="000000"/>
          <w:sz w:val="18"/>
          <w:szCs w:val="18"/>
          <w:u w:val="single"/>
        </w:rPr>
        <w:t xml:space="preserve"> v slovenskem jeziku</w:t>
      </w:r>
      <w:r w:rsidR="004E488F" w:rsidRPr="001353D3">
        <w:rPr>
          <w:rFonts w:ascii="Tahoma" w:hAnsi="Tahoma" w:cs="Tahoma"/>
          <w:color w:val="000000"/>
          <w:sz w:val="18"/>
          <w:szCs w:val="18"/>
        </w:rPr>
        <w:t>, skladno z zahtevami 5., 6. in 7. člena Zakona o gradbenih proizvodih (ZGPro-1), Ur. l. RS 82/13.</w:t>
      </w:r>
    </w:p>
    <w:p w:rsidR="009834F0" w:rsidRPr="001353D3" w:rsidRDefault="009834F0" w:rsidP="005B7876">
      <w:pPr>
        <w:keepNext/>
        <w:keepLines/>
        <w:spacing w:after="0" w:line="240" w:lineRule="auto"/>
        <w:jc w:val="both"/>
        <w:rPr>
          <w:rFonts w:ascii="Tahoma" w:hAnsi="Tahoma" w:cs="Tahoma"/>
          <w:color w:val="000000"/>
          <w:sz w:val="18"/>
          <w:szCs w:val="18"/>
        </w:rPr>
      </w:pPr>
    </w:p>
    <w:p w:rsidR="009834F0" w:rsidRPr="001353D3" w:rsidRDefault="009834F0" w:rsidP="005B7876">
      <w:pPr>
        <w:keepNext/>
        <w:keepLines/>
        <w:spacing w:after="0" w:line="240" w:lineRule="auto"/>
        <w:jc w:val="both"/>
        <w:rPr>
          <w:rFonts w:ascii="Tahoma" w:hAnsi="Tahoma" w:cs="Tahoma"/>
          <w:color w:val="000000"/>
          <w:sz w:val="18"/>
          <w:szCs w:val="18"/>
        </w:rPr>
      </w:pPr>
    </w:p>
    <w:p w:rsidR="00B831D8" w:rsidRPr="001353D3" w:rsidRDefault="004E488F" w:rsidP="005B7876">
      <w:pPr>
        <w:keepNext/>
        <w:keepLines/>
        <w:spacing w:after="0" w:line="240" w:lineRule="auto"/>
        <w:jc w:val="both"/>
        <w:rPr>
          <w:rFonts w:ascii="Tahoma" w:hAnsi="Tahoma" w:cs="Tahoma"/>
          <w:sz w:val="18"/>
          <w:szCs w:val="18"/>
        </w:rPr>
      </w:pPr>
      <w:r w:rsidRPr="001353D3">
        <w:rPr>
          <w:rFonts w:ascii="Tahoma" w:hAnsi="Tahoma" w:cs="Tahoma"/>
          <w:color w:val="000000"/>
          <w:sz w:val="18"/>
          <w:szCs w:val="18"/>
        </w:rPr>
        <w:t> </w:t>
      </w:r>
    </w:p>
    <w:p w:rsidR="00B831D8" w:rsidRPr="001353D3" w:rsidRDefault="001353D3" w:rsidP="005B7876">
      <w:pPr>
        <w:keepNext/>
        <w:keepLines/>
        <w:spacing w:after="0" w:line="240" w:lineRule="auto"/>
        <w:rPr>
          <w:rFonts w:ascii="Tahoma" w:hAnsi="Tahoma" w:cs="Tahoma"/>
          <w:sz w:val="18"/>
          <w:szCs w:val="18"/>
        </w:rPr>
      </w:pPr>
      <w:r w:rsidRPr="001353D3">
        <w:rPr>
          <w:rFonts w:ascii="Tahoma" w:hAnsi="Tahoma" w:cs="Tahoma"/>
          <w:sz w:val="18"/>
          <w:szCs w:val="18"/>
        </w:rPr>
        <w:t>Seznam</w:t>
      </w:r>
    </w:p>
    <w:p w:rsidR="001353D3" w:rsidRDefault="001353D3" w:rsidP="005B7876">
      <w:pPr>
        <w:keepNext/>
        <w:keepLines/>
        <w:spacing w:after="0" w:line="240" w:lineRule="auto"/>
        <w:rPr>
          <w:rFonts w:ascii="Tahoma" w:hAnsi="Tahoma" w:cs="Tahoma"/>
          <w:sz w:val="18"/>
          <w:szCs w:val="18"/>
        </w:rPr>
      </w:pPr>
      <w:r w:rsidRPr="001353D3">
        <w:rPr>
          <w:rFonts w:ascii="Tahoma" w:hAnsi="Tahoma" w:cs="Tahoma"/>
          <w:sz w:val="18"/>
          <w:szCs w:val="18"/>
        </w:rPr>
        <w:t>Izjave</w:t>
      </w:r>
    </w:p>
    <w:p w:rsidR="00163855" w:rsidRDefault="00163855" w:rsidP="005B7876">
      <w:pPr>
        <w:keepNext/>
        <w:keepLines/>
        <w:spacing w:after="0" w:line="240" w:lineRule="auto"/>
        <w:rPr>
          <w:rFonts w:ascii="Tahoma" w:hAnsi="Tahoma" w:cs="Tahoma"/>
          <w:sz w:val="18"/>
          <w:szCs w:val="18"/>
        </w:rPr>
      </w:pPr>
    </w:p>
    <w:p w:rsidR="00163855" w:rsidRDefault="00163855" w:rsidP="005B7876">
      <w:pPr>
        <w:keepNext/>
        <w:keepLines/>
        <w:spacing w:after="0" w:line="240" w:lineRule="auto"/>
        <w:rPr>
          <w:rFonts w:ascii="Tahoma" w:hAnsi="Tahoma" w:cs="Tahoma"/>
          <w:sz w:val="18"/>
          <w:szCs w:val="18"/>
        </w:rPr>
      </w:pPr>
    </w:p>
    <w:p w:rsidR="00163855" w:rsidRDefault="00163855" w:rsidP="005B7876">
      <w:pPr>
        <w:keepNext/>
        <w:keepLines/>
        <w:spacing w:after="0" w:line="240" w:lineRule="auto"/>
        <w:rPr>
          <w:rFonts w:ascii="Tahoma" w:hAnsi="Tahoma" w:cs="Tahoma"/>
          <w:sz w:val="18"/>
          <w:szCs w:val="18"/>
        </w:rPr>
      </w:pPr>
    </w:p>
    <w:p w:rsidR="00163855" w:rsidRDefault="00163855" w:rsidP="005B7876">
      <w:pPr>
        <w:keepNext/>
        <w:keepLines/>
        <w:spacing w:after="0" w:line="240" w:lineRule="auto"/>
        <w:rPr>
          <w:rFonts w:ascii="Tahoma" w:hAnsi="Tahoma" w:cs="Tahoma"/>
          <w:sz w:val="18"/>
          <w:szCs w:val="18"/>
        </w:rPr>
      </w:pPr>
    </w:p>
    <w:p w:rsidR="00163855" w:rsidRDefault="00163855" w:rsidP="005B7876">
      <w:pPr>
        <w:keepNext/>
        <w:keepLines/>
        <w:spacing w:after="0" w:line="240" w:lineRule="auto"/>
        <w:rPr>
          <w:rFonts w:ascii="Tahoma" w:hAnsi="Tahoma" w:cs="Tahoma"/>
          <w:sz w:val="18"/>
          <w:szCs w:val="18"/>
        </w:rPr>
      </w:pPr>
    </w:p>
    <w:p w:rsidR="00163855" w:rsidRDefault="00163855" w:rsidP="005B7876">
      <w:pPr>
        <w:keepNext/>
        <w:keepLines/>
        <w:spacing w:after="0" w:line="240" w:lineRule="auto"/>
        <w:rPr>
          <w:rFonts w:ascii="Tahoma" w:hAnsi="Tahoma" w:cs="Tahoma"/>
          <w:sz w:val="18"/>
          <w:szCs w:val="18"/>
        </w:rPr>
      </w:pPr>
    </w:p>
    <w:p w:rsidR="00163855" w:rsidRDefault="00163855" w:rsidP="005B7876">
      <w:pPr>
        <w:keepNext/>
        <w:keepLines/>
        <w:spacing w:after="0" w:line="240" w:lineRule="auto"/>
        <w:rPr>
          <w:rFonts w:ascii="Tahoma" w:hAnsi="Tahoma" w:cs="Tahoma"/>
          <w:sz w:val="18"/>
          <w:szCs w:val="18"/>
        </w:rPr>
      </w:pPr>
    </w:p>
    <w:p w:rsidR="00163855" w:rsidRDefault="00163855" w:rsidP="005B7876">
      <w:pPr>
        <w:keepNext/>
        <w:keepLines/>
        <w:spacing w:after="0" w:line="240" w:lineRule="auto"/>
        <w:rPr>
          <w:rFonts w:ascii="Tahoma" w:hAnsi="Tahoma" w:cs="Tahoma"/>
          <w:sz w:val="18"/>
          <w:szCs w:val="18"/>
        </w:rPr>
      </w:pPr>
    </w:p>
    <w:p w:rsidR="00163855" w:rsidRDefault="00163855" w:rsidP="005B7876">
      <w:pPr>
        <w:keepNext/>
        <w:keepLines/>
        <w:spacing w:after="0" w:line="240" w:lineRule="auto"/>
        <w:rPr>
          <w:rFonts w:ascii="Tahoma" w:hAnsi="Tahoma" w:cs="Tahoma"/>
          <w:sz w:val="18"/>
          <w:szCs w:val="18"/>
        </w:rPr>
      </w:pPr>
    </w:p>
    <w:p w:rsidR="00163855" w:rsidRDefault="00163855" w:rsidP="005B7876">
      <w:pPr>
        <w:keepNext/>
        <w:keepLines/>
        <w:spacing w:after="0" w:line="240" w:lineRule="auto"/>
        <w:rPr>
          <w:rFonts w:ascii="Tahoma" w:hAnsi="Tahoma" w:cs="Tahoma"/>
          <w:sz w:val="18"/>
          <w:szCs w:val="18"/>
        </w:rPr>
      </w:pPr>
    </w:p>
    <w:p w:rsidR="00163855" w:rsidRDefault="00163855" w:rsidP="005B7876">
      <w:pPr>
        <w:keepNext/>
        <w:keepLines/>
        <w:spacing w:after="0" w:line="240" w:lineRule="auto"/>
        <w:rPr>
          <w:rFonts w:ascii="Tahoma" w:hAnsi="Tahoma" w:cs="Tahoma"/>
          <w:sz w:val="18"/>
          <w:szCs w:val="18"/>
        </w:rPr>
      </w:pPr>
    </w:p>
    <w:p w:rsidR="00163855" w:rsidRDefault="00163855" w:rsidP="005B7876">
      <w:pPr>
        <w:keepNext/>
        <w:keepLines/>
        <w:spacing w:after="0" w:line="240" w:lineRule="auto"/>
        <w:rPr>
          <w:rFonts w:ascii="Tahoma" w:hAnsi="Tahoma" w:cs="Tahoma"/>
          <w:sz w:val="18"/>
          <w:szCs w:val="18"/>
        </w:rPr>
      </w:pPr>
    </w:p>
    <w:p w:rsidR="00163855" w:rsidRDefault="00163855" w:rsidP="005B7876">
      <w:pPr>
        <w:keepNext/>
        <w:keepLines/>
        <w:spacing w:after="0" w:line="240" w:lineRule="auto"/>
        <w:rPr>
          <w:rFonts w:ascii="Tahoma" w:hAnsi="Tahoma" w:cs="Tahoma"/>
          <w:sz w:val="18"/>
          <w:szCs w:val="18"/>
        </w:rPr>
      </w:pPr>
    </w:p>
    <w:p w:rsidR="00163855" w:rsidRDefault="00163855" w:rsidP="005B7876">
      <w:pPr>
        <w:keepNext/>
        <w:keepLines/>
        <w:spacing w:after="0" w:line="240" w:lineRule="auto"/>
        <w:rPr>
          <w:rFonts w:ascii="Tahoma" w:hAnsi="Tahoma" w:cs="Tahoma"/>
          <w:sz w:val="18"/>
          <w:szCs w:val="18"/>
        </w:rPr>
      </w:pPr>
    </w:p>
    <w:p w:rsidR="00163855" w:rsidRPr="001353D3" w:rsidRDefault="00163855" w:rsidP="005B7876">
      <w:pPr>
        <w:keepNext/>
        <w:keepLines/>
        <w:spacing w:after="0" w:line="240" w:lineRule="auto"/>
        <w:rPr>
          <w:rFonts w:ascii="Tahoma" w:hAnsi="Tahoma" w:cs="Tahoma"/>
          <w:sz w:val="18"/>
          <w:szCs w:val="18"/>
        </w:rPr>
        <w:sectPr w:rsidR="00163855" w:rsidRPr="001353D3" w:rsidSect="00B2166D">
          <w:footerReference w:type="default" r:id="rId23"/>
          <w:pgSz w:w="11906" w:h="16838"/>
          <w:pgMar w:top="851" w:right="1418" w:bottom="1418" w:left="1418" w:header="567" w:footer="596" w:gutter="0"/>
          <w:cols w:space="708"/>
          <w:docGrid w:linePitch="360"/>
        </w:sectPr>
      </w:pPr>
    </w:p>
    <w:p w:rsidR="00163855" w:rsidRDefault="00163855" w:rsidP="005B7876">
      <w:pPr>
        <w:keepNext/>
        <w:keepLines/>
        <w:spacing w:after="0" w:line="240" w:lineRule="auto"/>
        <w:jc w:val="right"/>
        <w:rPr>
          <w:rFonts w:ascii="Arial" w:hAnsi="Arial" w:cs="Arial"/>
          <w:sz w:val="18"/>
          <w:szCs w:val="18"/>
        </w:rPr>
      </w:pPr>
    </w:p>
    <w:p w:rsidR="00163855" w:rsidRDefault="00163855" w:rsidP="005B7876">
      <w:pPr>
        <w:keepNext/>
        <w:keepLines/>
        <w:spacing w:after="0" w:line="240" w:lineRule="auto"/>
        <w:jc w:val="right"/>
        <w:rPr>
          <w:rFonts w:ascii="Arial" w:hAnsi="Arial" w:cs="Arial"/>
          <w:sz w:val="18"/>
          <w:szCs w:val="18"/>
        </w:rPr>
      </w:pPr>
    </w:p>
    <w:p w:rsidR="004E488F" w:rsidRPr="00590863" w:rsidRDefault="004E488F" w:rsidP="005B7876">
      <w:pPr>
        <w:keepNext/>
        <w:keepLines/>
        <w:spacing w:after="0" w:line="240" w:lineRule="auto"/>
        <w:jc w:val="right"/>
        <w:rPr>
          <w:rFonts w:ascii="Arial" w:hAnsi="Arial" w:cs="Arial"/>
          <w:sz w:val="18"/>
          <w:szCs w:val="18"/>
        </w:rPr>
      </w:pPr>
      <w:r w:rsidRPr="00590863">
        <w:rPr>
          <w:rFonts w:ascii="Arial" w:hAnsi="Arial" w:cs="Arial"/>
          <w:sz w:val="18"/>
          <w:szCs w:val="18"/>
        </w:rPr>
        <w:t xml:space="preserve">Obrazec št: </w:t>
      </w:r>
      <w:r w:rsidR="00163855">
        <w:rPr>
          <w:rFonts w:ascii="Arial" w:hAnsi="Arial" w:cs="Arial"/>
          <w:sz w:val="18"/>
          <w:szCs w:val="18"/>
        </w:rPr>
        <w:t>11</w:t>
      </w:r>
    </w:p>
    <w:p w:rsidR="004E488F" w:rsidRPr="00252358" w:rsidRDefault="004E488F" w:rsidP="005B7876">
      <w:pPr>
        <w:keepNext/>
        <w:keepLines/>
        <w:spacing w:after="0" w:line="240" w:lineRule="auto"/>
      </w:pPr>
    </w:p>
    <w:p w:rsidR="004E488F" w:rsidRDefault="004E488F" w:rsidP="005B787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Izjava proizvajalca</w:t>
      </w:r>
    </w:p>
    <w:p w:rsidR="004E488F" w:rsidRDefault="004E488F" w:rsidP="005B7876">
      <w:pPr>
        <w:keepNext/>
        <w:keepLines/>
        <w:spacing w:after="0" w:line="240" w:lineRule="auto"/>
        <w:rPr>
          <w:rFonts w:ascii="Arial" w:hAnsi="Arial" w:cs="Arial"/>
        </w:rPr>
      </w:pPr>
    </w:p>
    <w:p w:rsidR="008A052B" w:rsidRDefault="008A052B" w:rsidP="005B7876">
      <w:pPr>
        <w:keepNext/>
        <w:keepLines/>
        <w:spacing w:after="0" w:line="240" w:lineRule="auto"/>
        <w:jc w:val="both"/>
        <w:rPr>
          <w:rFonts w:ascii="Arial" w:hAnsi="Arial" w:cs="Arial"/>
          <w:color w:val="000000"/>
          <w:sz w:val="18"/>
          <w:szCs w:val="18"/>
        </w:rPr>
      </w:pPr>
    </w:p>
    <w:p w:rsidR="008A052B" w:rsidRDefault="008A052B" w:rsidP="005B7876">
      <w:pPr>
        <w:keepNext/>
        <w:keepLines/>
        <w:spacing w:after="0" w:line="240" w:lineRule="auto"/>
        <w:jc w:val="both"/>
        <w:rPr>
          <w:rFonts w:ascii="Arial" w:hAnsi="Arial" w:cs="Arial"/>
          <w:color w:val="000000"/>
          <w:sz w:val="18"/>
          <w:szCs w:val="18"/>
        </w:rPr>
      </w:pPr>
    </w:p>
    <w:p w:rsidR="008A052B" w:rsidRDefault="008A052B" w:rsidP="005B7876">
      <w:pPr>
        <w:keepNext/>
        <w:keepLines/>
        <w:spacing w:after="0" w:line="240" w:lineRule="auto"/>
        <w:jc w:val="both"/>
        <w:rPr>
          <w:rFonts w:ascii="Arial" w:hAnsi="Arial" w:cs="Arial"/>
          <w:color w:val="000000"/>
          <w:sz w:val="18"/>
          <w:szCs w:val="18"/>
        </w:rPr>
      </w:pPr>
    </w:p>
    <w:p w:rsidR="008A052B" w:rsidRPr="008A052B" w:rsidRDefault="008A052B" w:rsidP="005B7876">
      <w:pPr>
        <w:keepNext/>
        <w:keepLines/>
        <w:spacing w:after="0" w:line="240" w:lineRule="auto"/>
        <w:jc w:val="both"/>
        <w:rPr>
          <w:rFonts w:ascii="Arial" w:hAnsi="Arial" w:cs="Arial"/>
          <w:color w:val="000000"/>
          <w:sz w:val="20"/>
          <w:szCs w:val="20"/>
        </w:rPr>
      </w:pPr>
    </w:p>
    <w:p w:rsidR="00B831D8" w:rsidRPr="008A052B" w:rsidRDefault="004E488F" w:rsidP="005B7876">
      <w:pPr>
        <w:keepNext/>
        <w:keepLines/>
        <w:spacing w:after="0" w:line="240" w:lineRule="auto"/>
        <w:jc w:val="both"/>
        <w:rPr>
          <w:sz w:val="20"/>
          <w:szCs w:val="20"/>
        </w:rPr>
      </w:pPr>
      <w:r w:rsidRPr="008A052B">
        <w:rPr>
          <w:rFonts w:ascii="Arial" w:hAnsi="Arial" w:cs="Arial"/>
          <w:color w:val="000000"/>
          <w:sz w:val="20"/>
          <w:szCs w:val="20"/>
        </w:rPr>
        <w:t>Podjetje…………………………………………………………………………………………………………… (naziv in naslov)</w:t>
      </w:r>
    </w:p>
    <w:p w:rsidR="00B831D8" w:rsidRPr="008A052B" w:rsidRDefault="004E488F" w:rsidP="005B7876">
      <w:pPr>
        <w:keepNext/>
        <w:keepLines/>
        <w:spacing w:after="0" w:line="240" w:lineRule="auto"/>
        <w:jc w:val="both"/>
        <w:rPr>
          <w:sz w:val="20"/>
          <w:szCs w:val="20"/>
        </w:rPr>
      </w:pPr>
      <w:r w:rsidRPr="008A052B">
        <w:rPr>
          <w:rFonts w:ascii="Arial" w:hAnsi="Arial" w:cs="Arial"/>
          <w:color w:val="000000"/>
          <w:sz w:val="20"/>
          <w:szCs w:val="20"/>
        </w:rPr>
        <w:t>…………………., ki je ustanovljeno in registrirano za proizvodnjo:</w:t>
      </w:r>
    </w:p>
    <w:p w:rsidR="00B831D8" w:rsidRPr="008A052B" w:rsidRDefault="004E488F" w:rsidP="005B7876">
      <w:pPr>
        <w:keepNext/>
        <w:keepLines/>
        <w:spacing w:after="0" w:line="240" w:lineRule="auto"/>
        <w:jc w:val="both"/>
        <w:rPr>
          <w:sz w:val="20"/>
          <w:szCs w:val="20"/>
        </w:rPr>
      </w:pPr>
      <w:r w:rsidRPr="008A052B">
        <w:rPr>
          <w:rFonts w:ascii="Arial" w:hAnsi="Arial" w:cs="Arial"/>
          <w:color w:val="000000"/>
          <w:sz w:val="20"/>
          <w:szCs w:val="20"/>
        </w:rPr>
        <w:t> </w:t>
      </w:r>
    </w:p>
    <w:p w:rsidR="00B831D8" w:rsidRPr="008A052B" w:rsidRDefault="004E488F" w:rsidP="005B7876">
      <w:pPr>
        <w:keepNext/>
        <w:keepLines/>
        <w:spacing w:after="0" w:line="240" w:lineRule="auto"/>
        <w:jc w:val="both"/>
        <w:rPr>
          <w:sz w:val="20"/>
          <w:szCs w:val="20"/>
        </w:rPr>
      </w:pPr>
      <w:r w:rsidRPr="008A052B">
        <w:rPr>
          <w:rFonts w:ascii="Arial" w:hAnsi="Arial" w:cs="Arial"/>
          <w:color w:val="000000"/>
          <w:sz w:val="20"/>
          <w:szCs w:val="20"/>
        </w:rPr>
        <w:t>...……………………………………………………………</w:t>
      </w:r>
      <w:r w:rsidR="008A052B">
        <w:rPr>
          <w:rFonts w:ascii="Arial" w:hAnsi="Arial" w:cs="Arial"/>
          <w:color w:val="000000"/>
          <w:sz w:val="20"/>
          <w:szCs w:val="20"/>
        </w:rPr>
        <w:t>………………………………………………………………………………………………………………………………………………………………………………,</w:t>
      </w:r>
    </w:p>
    <w:p w:rsidR="00B831D8" w:rsidRPr="008A052B" w:rsidRDefault="004E488F" w:rsidP="005B7876">
      <w:pPr>
        <w:keepNext/>
        <w:keepLines/>
        <w:spacing w:after="0" w:line="240" w:lineRule="auto"/>
        <w:jc w:val="both"/>
        <w:rPr>
          <w:sz w:val="20"/>
          <w:szCs w:val="20"/>
        </w:rPr>
      </w:pPr>
      <w:r w:rsidRPr="008A052B">
        <w:rPr>
          <w:rFonts w:ascii="Arial" w:hAnsi="Arial" w:cs="Arial"/>
          <w:color w:val="000000"/>
          <w:sz w:val="20"/>
          <w:szCs w:val="20"/>
        </w:rPr>
        <w:t> </w:t>
      </w:r>
    </w:p>
    <w:p w:rsidR="00B831D8" w:rsidRPr="008A052B" w:rsidRDefault="004E488F" w:rsidP="005B7876">
      <w:pPr>
        <w:keepNext/>
        <w:keepLines/>
        <w:spacing w:after="0" w:line="240" w:lineRule="auto"/>
        <w:jc w:val="both"/>
        <w:rPr>
          <w:sz w:val="20"/>
          <w:szCs w:val="20"/>
        </w:rPr>
      </w:pPr>
      <w:r w:rsidRPr="008A052B">
        <w:rPr>
          <w:rFonts w:ascii="Arial" w:hAnsi="Arial" w:cs="Arial"/>
          <w:color w:val="000000"/>
          <w:sz w:val="20"/>
          <w:szCs w:val="20"/>
        </w:rPr>
        <w:t>ki imamo proizvodnjo…………………………………………………………………………………(naziv in naslov podjetja)</w:t>
      </w:r>
    </w:p>
    <w:p w:rsidR="00B831D8" w:rsidRPr="008A052B" w:rsidRDefault="004E488F" w:rsidP="005B7876">
      <w:pPr>
        <w:keepNext/>
        <w:keepLines/>
        <w:spacing w:after="0" w:line="240" w:lineRule="auto"/>
        <w:jc w:val="both"/>
        <w:rPr>
          <w:sz w:val="20"/>
          <w:szCs w:val="20"/>
        </w:rPr>
      </w:pPr>
      <w:r w:rsidRPr="008A052B">
        <w:rPr>
          <w:rFonts w:ascii="Arial" w:hAnsi="Arial" w:cs="Arial"/>
          <w:color w:val="000000"/>
          <w:sz w:val="20"/>
          <w:szCs w:val="20"/>
        </w:rPr>
        <w:t> </w:t>
      </w:r>
    </w:p>
    <w:p w:rsidR="00B831D8" w:rsidRPr="008A052B" w:rsidRDefault="004E488F" w:rsidP="005B7876">
      <w:pPr>
        <w:keepNext/>
        <w:keepLines/>
        <w:spacing w:after="0" w:line="240" w:lineRule="auto"/>
        <w:jc w:val="both"/>
        <w:rPr>
          <w:sz w:val="20"/>
          <w:szCs w:val="20"/>
        </w:rPr>
      </w:pPr>
      <w:r w:rsidRPr="008A052B">
        <w:rPr>
          <w:rFonts w:ascii="Arial" w:hAnsi="Arial" w:cs="Arial"/>
          <w:color w:val="000000"/>
          <w:sz w:val="20"/>
          <w:szCs w:val="20"/>
        </w:rPr>
        <w:t>pooblaščam ponudnika (naziv in naslov) ……</w:t>
      </w:r>
      <w:r w:rsidR="00C16749">
        <w:rPr>
          <w:rFonts w:ascii="Arial" w:hAnsi="Arial" w:cs="Arial"/>
          <w:color w:val="000000"/>
          <w:sz w:val="20"/>
          <w:szCs w:val="20"/>
        </w:rPr>
        <w:t>………………………………………………………………..,</w:t>
      </w:r>
    </w:p>
    <w:p w:rsidR="00B831D8" w:rsidRPr="008A052B" w:rsidRDefault="004E488F" w:rsidP="005B7876">
      <w:pPr>
        <w:keepNext/>
        <w:keepLines/>
        <w:spacing w:after="0" w:line="240" w:lineRule="auto"/>
        <w:jc w:val="both"/>
        <w:rPr>
          <w:sz w:val="20"/>
          <w:szCs w:val="20"/>
        </w:rPr>
      </w:pPr>
      <w:r w:rsidRPr="008A052B">
        <w:rPr>
          <w:rFonts w:ascii="Arial" w:hAnsi="Arial" w:cs="Arial"/>
          <w:color w:val="000000"/>
          <w:sz w:val="20"/>
          <w:szCs w:val="20"/>
        </w:rPr>
        <w:t> </w:t>
      </w:r>
    </w:p>
    <w:p w:rsidR="00B831D8" w:rsidRPr="008A052B" w:rsidRDefault="004F6887" w:rsidP="005B7876">
      <w:pPr>
        <w:keepNext/>
        <w:keepLines/>
        <w:spacing w:after="0" w:line="240" w:lineRule="auto"/>
        <w:jc w:val="both"/>
        <w:rPr>
          <w:sz w:val="20"/>
          <w:szCs w:val="20"/>
        </w:rPr>
      </w:pPr>
      <w:r w:rsidRPr="008A052B">
        <w:rPr>
          <w:rFonts w:ascii="Arial" w:hAnsi="Arial" w:cs="Arial"/>
          <w:color w:val="000000"/>
          <w:sz w:val="20"/>
          <w:szCs w:val="20"/>
        </w:rPr>
        <w:t xml:space="preserve">da predloži ponudbo </w:t>
      </w:r>
      <w:r w:rsidR="004E488F" w:rsidRPr="008A052B">
        <w:rPr>
          <w:rFonts w:ascii="Arial" w:hAnsi="Arial" w:cs="Arial"/>
          <w:color w:val="000000"/>
          <w:sz w:val="20"/>
          <w:szCs w:val="20"/>
        </w:rPr>
        <w:t>in podpiše pogodbo</w:t>
      </w:r>
      <w:r w:rsidR="00C16749">
        <w:rPr>
          <w:rFonts w:ascii="Arial" w:hAnsi="Arial" w:cs="Arial"/>
          <w:color w:val="000000"/>
          <w:sz w:val="20"/>
          <w:szCs w:val="20"/>
        </w:rPr>
        <w:t>/okvirni sporazum</w:t>
      </w:r>
      <w:r w:rsidR="004E488F" w:rsidRPr="008A052B">
        <w:rPr>
          <w:rFonts w:ascii="Arial" w:hAnsi="Arial" w:cs="Arial"/>
          <w:color w:val="000000"/>
          <w:sz w:val="20"/>
          <w:szCs w:val="20"/>
        </w:rPr>
        <w:t xml:space="preserve"> z naročnikom: Komunala Kranj, javno podjetje, Ulica Mirka </w:t>
      </w:r>
      <w:proofErr w:type="spellStart"/>
      <w:r w:rsidR="004E488F" w:rsidRPr="008A052B">
        <w:rPr>
          <w:rFonts w:ascii="Arial" w:hAnsi="Arial" w:cs="Arial"/>
          <w:color w:val="000000"/>
          <w:sz w:val="20"/>
          <w:szCs w:val="20"/>
        </w:rPr>
        <w:t>Vadnova</w:t>
      </w:r>
      <w:proofErr w:type="spellEnd"/>
      <w:r w:rsidR="004E488F" w:rsidRPr="008A052B">
        <w:rPr>
          <w:rFonts w:ascii="Arial" w:hAnsi="Arial" w:cs="Arial"/>
          <w:color w:val="000000"/>
          <w:sz w:val="20"/>
          <w:szCs w:val="20"/>
        </w:rPr>
        <w:t xml:space="preserve"> 1, 4000 Kanj za</w:t>
      </w:r>
      <w:r w:rsidRPr="008A052B">
        <w:rPr>
          <w:rFonts w:ascii="Arial" w:hAnsi="Arial" w:cs="Arial"/>
          <w:color w:val="000000"/>
          <w:sz w:val="20"/>
          <w:szCs w:val="20"/>
        </w:rPr>
        <w:t xml:space="preserve"> </w:t>
      </w:r>
      <w:r w:rsidR="004E488F" w:rsidRPr="008A052B">
        <w:rPr>
          <w:rFonts w:ascii="Arial" w:hAnsi="Arial" w:cs="Arial"/>
          <w:b/>
          <w:bCs/>
          <w:color w:val="000000"/>
          <w:sz w:val="20"/>
          <w:szCs w:val="20"/>
        </w:rPr>
        <w:t xml:space="preserve">»Dobava </w:t>
      </w:r>
      <w:proofErr w:type="spellStart"/>
      <w:r w:rsidR="004E488F" w:rsidRPr="008A052B">
        <w:rPr>
          <w:rFonts w:ascii="Arial" w:hAnsi="Arial" w:cs="Arial"/>
          <w:b/>
          <w:bCs/>
          <w:color w:val="000000"/>
          <w:sz w:val="20"/>
          <w:szCs w:val="20"/>
        </w:rPr>
        <w:t>duktilnih</w:t>
      </w:r>
      <w:proofErr w:type="spellEnd"/>
      <w:r w:rsidR="004E488F" w:rsidRPr="008A052B">
        <w:rPr>
          <w:rFonts w:ascii="Arial" w:hAnsi="Arial" w:cs="Arial"/>
          <w:b/>
          <w:bCs/>
          <w:color w:val="000000"/>
          <w:sz w:val="20"/>
          <w:szCs w:val="20"/>
        </w:rPr>
        <w:t xml:space="preserve"> cevi in pripadajočih </w:t>
      </w:r>
      <w:proofErr w:type="spellStart"/>
      <w:r w:rsidR="004E488F" w:rsidRPr="008A052B">
        <w:rPr>
          <w:rFonts w:ascii="Arial" w:hAnsi="Arial" w:cs="Arial"/>
          <w:b/>
          <w:bCs/>
          <w:color w:val="000000"/>
          <w:sz w:val="20"/>
          <w:szCs w:val="20"/>
        </w:rPr>
        <w:t>fazonskih</w:t>
      </w:r>
      <w:proofErr w:type="spellEnd"/>
      <w:r w:rsidR="004E488F" w:rsidRPr="008A052B">
        <w:rPr>
          <w:rFonts w:ascii="Arial" w:hAnsi="Arial" w:cs="Arial"/>
          <w:b/>
          <w:bCs/>
          <w:color w:val="000000"/>
          <w:sz w:val="20"/>
          <w:szCs w:val="20"/>
        </w:rPr>
        <w:t xml:space="preserve"> kosov« </w:t>
      </w:r>
      <w:r w:rsidRPr="008A052B">
        <w:rPr>
          <w:rFonts w:ascii="Arial" w:hAnsi="Arial" w:cs="Arial"/>
          <w:b/>
          <w:bCs/>
          <w:color w:val="000000"/>
          <w:sz w:val="20"/>
          <w:szCs w:val="20"/>
        </w:rPr>
        <w:t>,</w:t>
      </w:r>
    </w:p>
    <w:p w:rsidR="00B831D8" w:rsidRPr="008A052B" w:rsidRDefault="00B831D8" w:rsidP="005B7876">
      <w:pPr>
        <w:keepNext/>
        <w:keepLines/>
        <w:spacing w:after="0" w:line="240" w:lineRule="auto"/>
        <w:jc w:val="both"/>
        <w:rPr>
          <w:sz w:val="20"/>
          <w:szCs w:val="20"/>
        </w:rPr>
      </w:pPr>
    </w:p>
    <w:p w:rsidR="00B831D8" w:rsidRPr="008A052B" w:rsidRDefault="004E488F" w:rsidP="005B7876">
      <w:pPr>
        <w:keepNext/>
        <w:keepLines/>
        <w:spacing w:after="0" w:line="240" w:lineRule="auto"/>
        <w:jc w:val="both"/>
        <w:rPr>
          <w:sz w:val="20"/>
          <w:szCs w:val="20"/>
        </w:rPr>
      </w:pPr>
      <w:r w:rsidRPr="008A052B">
        <w:rPr>
          <w:rFonts w:ascii="Arial" w:hAnsi="Arial" w:cs="Arial"/>
          <w:color w:val="000000"/>
          <w:sz w:val="20"/>
          <w:szCs w:val="20"/>
        </w:rPr>
        <w:t>  </w:t>
      </w:r>
    </w:p>
    <w:p w:rsidR="00B831D8" w:rsidRPr="008A052B" w:rsidRDefault="004E488F" w:rsidP="005B7876">
      <w:pPr>
        <w:keepNext/>
        <w:keepLines/>
        <w:spacing w:after="0" w:line="240" w:lineRule="auto"/>
        <w:jc w:val="both"/>
        <w:rPr>
          <w:sz w:val="20"/>
          <w:szCs w:val="20"/>
        </w:rPr>
      </w:pPr>
      <w:r w:rsidRPr="008A052B">
        <w:rPr>
          <w:rFonts w:ascii="Arial" w:hAnsi="Arial" w:cs="Arial"/>
          <w:color w:val="000000"/>
          <w:sz w:val="20"/>
          <w:szCs w:val="20"/>
        </w:rPr>
        <w:t>objavljen v Uradnem glasilu Evropskih skupnosti številka _______________ in na Portalu za javna naročila dne _______________, pod številko objave _______________, za zgoraj navedene proizvode, ki jih proizvajamo.</w:t>
      </w:r>
    </w:p>
    <w:p w:rsidR="00B831D8" w:rsidRPr="008A052B" w:rsidRDefault="004E488F" w:rsidP="005B7876">
      <w:pPr>
        <w:keepNext/>
        <w:keepLines/>
        <w:spacing w:after="0" w:line="240" w:lineRule="auto"/>
        <w:jc w:val="both"/>
        <w:rPr>
          <w:sz w:val="20"/>
          <w:szCs w:val="20"/>
        </w:rPr>
      </w:pPr>
      <w:r w:rsidRPr="008A052B">
        <w:rPr>
          <w:rFonts w:ascii="Arial" w:hAnsi="Arial" w:cs="Arial"/>
          <w:color w:val="000000"/>
          <w:sz w:val="20"/>
          <w:szCs w:val="20"/>
        </w:rPr>
        <w:t> </w:t>
      </w:r>
    </w:p>
    <w:p w:rsidR="00B831D8" w:rsidRDefault="004E488F" w:rsidP="005B7876">
      <w:pPr>
        <w:keepNext/>
        <w:keepLines/>
        <w:spacing w:after="0" w:line="240" w:lineRule="auto"/>
        <w:jc w:val="both"/>
      </w:pPr>
      <w:r>
        <w:rPr>
          <w:rFonts w:ascii="Arial" w:hAnsi="Arial" w:cs="Arial"/>
          <w:color w:val="000000"/>
          <w:sz w:val="18"/>
          <w:szCs w:val="18"/>
        </w:rPr>
        <w:t> </w:t>
      </w: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 </w:t>
      </w:r>
    </w:p>
    <w:p w:rsidR="004F6887" w:rsidRDefault="004F6887" w:rsidP="005B7876">
      <w:pPr>
        <w:keepNext/>
        <w:keepLines/>
        <w:spacing w:after="0" w:line="240" w:lineRule="auto"/>
        <w:jc w:val="both"/>
        <w:rPr>
          <w:rFonts w:ascii="Arial" w:hAnsi="Arial" w:cs="Arial"/>
          <w:color w:val="000000"/>
          <w:sz w:val="18"/>
          <w:szCs w:val="18"/>
        </w:rPr>
      </w:pPr>
    </w:p>
    <w:p w:rsidR="004F6887" w:rsidRDefault="004F6887" w:rsidP="005B7876">
      <w:pPr>
        <w:keepNext/>
        <w:keepLines/>
        <w:spacing w:after="0" w:line="240" w:lineRule="auto"/>
        <w:jc w:val="both"/>
        <w:rPr>
          <w:rFonts w:ascii="Arial" w:hAnsi="Arial" w:cs="Arial"/>
          <w:color w:val="000000"/>
          <w:sz w:val="18"/>
          <w:szCs w:val="18"/>
        </w:rPr>
      </w:pPr>
    </w:p>
    <w:p w:rsidR="004F6887" w:rsidRDefault="004F6887" w:rsidP="005B7876">
      <w:pPr>
        <w:keepNext/>
        <w:keepLines/>
        <w:spacing w:after="0" w:line="240" w:lineRule="auto"/>
        <w:jc w:val="both"/>
        <w:rPr>
          <w:rFonts w:ascii="Arial" w:hAnsi="Arial" w:cs="Arial"/>
          <w:color w:val="000000"/>
          <w:sz w:val="18"/>
          <w:szCs w:val="18"/>
        </w:rPr>
      </w:pPr>
    </w:p>
    <w:p w:rsidR="004F6887" w:rsidRDefault="004F6887" w:rsidP="005B7876">
      <w:pPr>
        <w:keepNext/>
        <w:keepLines/>
        <w:spacing w:after="0" w:line="240" w:lineRule="auto"/>
        <w:jc w:val="both"/>
        <w:rPr>
          <w:rFonts w:ascii="Arial" w:hAnsi="Arial" w:cs="Arial"/>
          <w:color w:val="000000"/>
          <w:sz w:val="18"/>
          <w:szCs w:val="18"/>
        </w:rPr>
      </w:pPr>
    </w:p>
    <w:p w:rsidR="004F6887" w:rsidRDefault="004F6887" w:rsidP="005B7876">
      <w:pPr>
        <w:keepNext/>
        <w:keepLines/>
        <w:spacing w:after="0" w:line="240" w:lineRule="auto"/>
        <w:jc w:val="both"/>
        <w:rPr>
          <w:rFonts w:ascii="Arial" w:hAnsi="Arial" w:cs="Arial"/>
          <w:color w:val="000000"/>
          <w:sz w:val="18"/>
          <w:szCs w:val="18"/>
        </w:rPr>
      </w:pPr>
    </w:p>
    <w:p w:rsidR="004F6887" w:rsidRDefault="004F6887" w:rsidP="005B7876">
      <w:pPr>
        <w:keepNext/>
        <w:keepLines/>
        <w:spacing w:after="0" w:line="240" w:lineRule="auto"/>
        <w:jc w:val="both"/>
      </w:pPr>
    </w:p>
    <w:p w:rsidR="004F6887" w:rsidRDefault="004E488F" w:rsidP="005B7876">
      <w:pPr>
        <w:keepNext/>
        <w:keepLines/>
        <w:spacing w:after="0" w:line="240" w:lineRule="auto"/>
        <w:jc w:val="both"/>
      </w:pPr>
      <w:r>
        <w:rPr>
          <w:rFonts w:ascii="Arial" w:hAnsi="Arial" w:cs="Arial"/>
          <w:color w:val="000000"/>
          <w:sz w:val="18"/>
          <w:szCs w:val="18"/>
        </w:rPr>
        <w:t> </w:t>
      </w:r>
    </w:p>
    <w:tbl>
      <w:tblPr>
        <w:tblW w:w="0" w:type="auto"/>
        <w:tblLook w:val="04A0" w:firstRow="1" w:lastRow="0" w:firstColumn="1" w:lastColumn="0" w:noHBand="0" w:noVBand="1"/>
      </w:tblPr>
      <w:tblGrid>
        <w:gridCol w:w="3020"/>
        <w:gridCol w:w="1499"/>
        <w:gridCol w:w="4551"/>
      </w:tblGrid>
      <w:tr w:rsidR="004F6887" w:rsidRPr="002A3A5F" w:rsidTr="003B6E31">
        <w:tc>
          <w:tcPr>
            <w:tcW w:w="3020" w:type="dxa"/>
            <w:shd w:val="clear" w:color="auto" w:fill="auto"/>
          </w:tcPr>
          <w:p w:rsidR="004F6887" w:rsidRPr="002A3A5F" w:rsidRDefault="004F6887" w:rsidP="005B7876">
            <w:pPr>
              <w:keepNext/>
              <w:keepLines/>
              <w:spacing w:after="0" w:line="240" w:lineRule="auto"/>
              <w:rPr>
                <w:rFonts w:ascii="Tahoma" w:hAnsi="Tahoma" w:cs="Tahoma"/>
                <w:sz w:val="18"/>
                <w:szCs w:val="18"/>
              </w:rPr>
            </w:pPr>
            <w:r w:rsidRPr="002A3A5F">
              <w:rPr>
                <w:rFonts w:ascii="Tahoma" w:hAnsi="Tahoma" w:cs="Tahoma"/>
                <w:sz w:val="18"/>
                <w:szCs w:val="18"/>
              </w:rPr>
              <w:t>Kraj in datum:</w:t>
            </w:r>
          </w:p>
        </w:tc>
        <w:tc>
          <w:tcPr>
            <w:tcW w:w="1499" w:type="dxa"/>
            <w:shd w:val="clear" w:color="auto" w:fill="auto"/>
          </w:tcPr>
          <w:p w:rsidR="004F6887" w:rsidRPr="002A3A5F" w:rsidRDefault="004F6887" w:rsidP="005B7876">
            <w:pPr>
              <w:keepNext/>
              <w:keepLines/>
              <w:spacing w:after="0" w:line="240" w:lineRule="auto"/>
              <w:rPr>
                <w:rFonts w:ascii="Tahoma" w:hAnsi="Tahoma" w:cs="Tahoma"/>
                <w:sz w:val="18"/>
                <w:szCs w:val="18"/>
              </w:rPr>
            </w:pPr>
            <w:r>
              <w:rPr>
                <w:rFonts w:ascii="Tahoma" w:hAnsi="Tahoma" w:cs="Tahoma"/>
                <w:sz w:val="18"/>
                <w:szCs w:val="18"/>
              </w:rPr>
              <w:t>Žig</w:t>
            </w:r>
          </w:p>
        </w:tc>
        <w:tc>
          <w:tcPr>
            <w:tcW w:w="4551" w:type="dxa"/>
            <w:shd w:val="clear" w:color="auto" w:fill="auto"/>
          </w:tcPr>
          <w:p w:rsidR="004F6887" w:rsidRPr="002A3A5F" w:rsidRDefault="004F6887" w:rsidP="005B7876">
            <w:pPr>
              <w:keepNext/>
              <w:keepLines/>
              <w:spacing w:after="0" w:line="240" w:lineRule="auto"/>
              <w:rPr>
                <w:rFonts w:ascii="Tahoma" w:hAnsi="Tahoma" w:cs="Tahoma"/>
                <w:sz w:val="18"/>
                <w:szCs w:val="18"/>
              </w:rPr>
            </w:pPr>
            <w:r w:rsidRPr="002A3A5F">
              <w:rPr>
                <w:rFonts w:ascii="Tahoma" w:hAnsi="Tahoma" w:cs="Tahoma"/>
                <w:sz w:val="18"/>
                <w:szCs w:val="18"/>
              </w:rPr>
              <w:t>Naziv:_____________________________________</w:t>
            </w:r>
          </w:p>
        </w:tc>
      </w:tr>
      <w:tr w:rsidR="004F6887" w:rsidRPr="002A3A5F" w:rsidTr="003B6E31">
        <w:tc>
          <w:tcPr>
            <w:tcW w:w="3020" w:type="dxa"/>
            <w:shd w:val="clear" w:color="auto" w:fill="auto"/>
          </w:tcPr>
          <w:p w:rsidR="004F6887" w:rsidRPr="002A3A5F" w:rsidRDefault="004F6887" w:rsidP="005B7876">
            <w:pPr>
              <w:keepNext/>
              <w:keepLines/>
              <w:spacing w:after="0" w:line="240" w:lineRule="auto"/>
              <w:rPr>
                <w:rFonts w:ascii="Tahoma" w:hAnsi="Tahoma" w:cs="Tahoma"/>
                <w:sz w:val="18"/>
                <w:szCs w:val="18"/>
              </w:rPr>
            </w:pPr>
            <w:r w:rsidRPr="002A3A5F">
              <w:rPr>
                <w:rFonts w:ascii="Tahoma" w:hAnsi="Tahoma" w:cs="Tahoma"/>
                <w:sz w:val="18"/>
                <w:szCs w:val="18"/>
              </w:rPr>
              <w:t>______________________</w:t>
            </w:r>
          </w:p>
        </w:tc>
        <w:tc>
          <w:tcPr>
            <w:tcW w:w="1499" w:type="dxa"/>
            <w:shd w:val="clear" w:color="auto" w:fill="auto"/>
          </w:tcPr>
          <w:p w:rsidR="004F6887" w:rsidRPr="002A3A5F" w:rsidRDefault="004F6887" w:rsidP="005B7876">
            <w:pPr>
              <w:keepNext/>
              <w:keepLines/>
              <w:spacing w:after="0" w:line="240" w:lineRule="auto"/>
              <w:rPr>
                <w:rFonts w:ascii="Tahoma" w:hAnsi="Tahoma" w:cs="Tahoma"/>
                <w:sz w:val="18"/>
                <w:szCs w:val="18"/>
              </w:rPr>
            </w:pPr>
          </w:p>
        </w:tc>
        <w:tc>
          <w:tcPr>
            <w:tcW w:w="4551" w:type="dxa"/>
            <w:shd w:val="clear" w:color="auto" w:fill="auto"/>
          </w:tcPr>
          <w:p w:rsidR="004F6887" w:rsidRPr="002A3A5F" w:rsidRDefault="004F6887" w:rsidP="005B7876">
            <w:pPr>
              <w:keepNext/>
              <w:keepLines/>
              <w:spacing w:after="0" w:line="240" w:lineRule="auto"/>
              <w:rPr>
                <w:rFonts w:ascii="Tahoma" w:hAnsi="Tahoma" w:cs="Tahoma"/>
                <w:sz w:val="18"/>
                <w:szCs w:val="18"/>
              </w:rPr>
            </w:pPr>
            <w:r w:rsidRPr="002A3A5F">
              <w:rPr>
                <w:rFonts w:ascii="Tahoma" w:hAnsi="Tahoma" w:cs="Tahoma"/>
                <w:sz w:val="18"/>
                <w:szCs w:val="18"/>
              </w:rPr>
              <w:t xml:space="preserve">        _____________________________________</w:t>
            </w:r>
          </w:p>
        </w:tc>
      </w:tr>
      <w:tr w:rsidR="004F6887" w:rsidRPr="002A3A5F" w:rsidTr="003B6E31">
        <w:tc>
          <w:tcPr>
            <w:tcW w:w="3020" w:type="dxa"/>
            <w:shd w:val="clear" w:color="auto" w:fill="auto"/>
          </w:tcPr>
          <w:p w:rsidR="004F6887" w:rsidRPr="002A3A5F" w:rsidRDefault="004F6887" w:rsidP="005B7876">
            <w:pPr>
              <w:keepNext/>
              <w:keepLines/>
              <w:spacing w:after="0" w:line="240" w:lineRule="auto"/>
              <w:rPr>
                <w:rFonts w:ascii="Tahoma" w:hAnsi="Tahoma" w:cs="Tahoma"/>
                <w:sz w:val="18"/>
                <w:szCs w:val="18"/>
              </w:rPr>
            </w:pPr>
          </w:p>
        </w:tc>
        <w:tc>
          <w:tcPr>
            <w:tcW w:w="1499" w:type="dxa"/>
            <w:shd w:val="clear" w:color="auto" w:fill="auto"/>
          </w:tcPr>
          <w:p w:rsidR="004F6887" w:rsidRPr="002A3A5F" w:rsidRDefault="004F6887" w:rsidP="005B7876">
            <w:pPr>
              <w:keepNext/>
              <w:keepLines/>
              <w:spacing w:after="0" w:line="240" w:lineRule="auto"/>
              <w:rPr>
                <w:rFonts w:ascii="Tahoma" w:hAnsi="Tahoma" w:cs="Tahoma"/>
                <w:sz w:val="18"/>
                <w:szCs w:val="18"/>
              </w:rPr>
            </w:pPr>
          </w:p>
        </w:tc>
        <w:tc>
          <w:tcPr>
            <w:tcW w:w="4551" w:type="dxa"/>
            <w:shd w:val="clear" w:color="auto" w:fill="auto"/>
          </w:tcPr>
          <w:p w:rsidR="004F6887" w:rsidRPr="002A3A5F" w:rsidRDefault="004F6887" w:rsidP="005B7876">
            <w:pPr>
              <w:keepNext/>
              <w:keepLines/>
              <w:spacing w:after="0" w:line="240" w:lineRule="auto"/>
              <w:rPr>
                <w:rFonts w:ascii="Tahoma" w:hAnsi="Tahoma" w:cs="Tahoma"/>
                <w:sz w:val="18"/>
                <w:szCs w:val="18"/>
              </w:rPr>
            </w:pPr>
            <w:r w:rsidRPr="002A3A5F">
              <w:rPr>
                <w:rFonts w:ascii="Tahoma" w:hAnsi="Tahoma" w:cs="Tahoma"/>
                <w:sz w:val="18"/>
                <w:szCs w:val="18"/>
              </w:rPr>
              <w:t>Ime in priimek ter podpis</w:t>
            </w:r>
            <w:r>
              <w:rPr>
                <w:rFonts w:ascii="Tahoma" w:hAnsi="Tahoma" w:cs="Tahoma"/>
                <w:sz w:val="18"/>
                <w:szCs w:val="18"/>
              </w:rPr>
              <w:t xml:space="preserve"> proizvajalca</w:t>
            </w:r>
          </w:p>
        </w:tc>
      </w:tr>
    </w:tbl>
    <w:p w:rsidR="00B831D8" w:rsidRDefault="00B831D8" w:rsidP="005B7876">
      <w:pPr>
        <w:keepNext/>
        <w:keepLines/>
        <w:spacing w:after="0" w:line="240" w:lineRule="auto"/>
        <w:jc w:val="both"/>
      </w:pPr>
    </w:p>
    <w:p w:rsidR="00B831D8" w:rsidRDefault="004E488F" w:rsidP="005B7876">
      <w:pPr>
        <w:keepNext/>
        <w:keepLines/>
        <w:spacing w:after="0" w:line="240" w:lineRule="auto"/>
        <w:jc w:val="both"/>
      </w:pPr>
      <w:r>
        <w:rPr>
          <w:rFonts w:ascii="Arial" w:hAnsi="Arial" w:cs="Arial"/>
          <w:color w:val="000000"/>
          <w:sz w:val="18"/>
          <w:szCs w:val="18"/>
        </w:rPr>
        <w:t> </w:t>
      </w:r>
    </w:p>
    <w:p w:rsidR="00B831D8" w:rsidRDefault="004E488F" w:rsidP="005B7876">
      <w:pPr>
        <w:keepNext/>
        <w:keepLines/>
        <w:spacing w:after="0" w:line="240" w:lineRule="auto"/>
        <w:jc w:val="both"/>
      </w:pPr>
      <w:r>
        <w:rPr>
          <w:rFonts w:ascii="Arial" w:hAnsi="Arial" w:cs="Arial"/>
          <w:color w:val="000000"/>
          <w:sz w:val="18"/>
          <w:szCs w:val="18"/>
        </w:rPr>
        <w:t> </w:t>
      </w:r>
    </w:p>
    <w:p w:rsidR="00B831D8" w:rsidRDefault="004E488F" w:rsidP="005B7876">
      <w:pPr>
        <w:keepNext/>
        <w:keepLines/>
        <w:spacing w:after="0" w:line="240" w:lineRule="auto"/>
        <w:jc w:val="both"/>
      </w:pPr>
      <w:r>
        <w:rPr>
          <w:rFonts w:ascii="Arial" w:hAnsi="Arial" w:cs="Arial"/>
          <w:color w:val="000000"/>
          <w:sz w:val="18"/>
          <w:szCs w:val="18"/>
        </w:rPr>
        <w:t> </w:t>
      </w:r>
    </w:p>
    <w:p w:rsidR="00B831D8" w:rsidRDefault="004E488F" w:rsidP="005B7876">
      <w:pPr>
        <w:keepNext/>
        <w:keepLines/>
        <w:spacing w:after="0" w:line="240" w:lineRule="auto"/>
        <w:jc w:val="both"/>
      </w:pPr>
      <w:r>
        <w:rPr>
          <w:rFonts w:ascii="Arial" w:hAnsi="Arial" w:cs="Arial"/>
          <w:color w:val="000000"/>
          <w:sz w:val="18"/>
          <w:szCs w:val="18"/>
        </w:rPr>
        <w:t> </w:t>
      </w:r>
    </w:p>
    <w:p w:rsidR="00B831D8" w:rsidRDefault="004E488F" w:rsidP="005B7876">
      <w:pPr>
        <w:keepNext/>
        <w:keepLines/>
        <w:spacing w:after="0" w:line="240" w:lineRule="auto"/>
        <w:jc w:val="both"/>
      </w:pPr>
      <w:r>
        <w:rPr>
          <w:rFonts w:ascii="Arial" w:hAnsi="Arial" w:cs="Arial"/>
          <w:color w:val="000000"/>
          <w:sz w:val="18"/>
          <w:szCs w:val="18"/>
        </w:rPr>
        <w:t> </w:t>
      </w:r>
    </w:p>
    <w:p w:rsidR="00B831D8" w:rsidRDefault="004E488F"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 </w:t>
      </w:r>
    </w:p>
    <w:p w:rsidR="004F6887" w:rsidRDefault="004F6887" w:rsidP="005B7876">
      <w:pPr>
        <w:keepNext/>
        <w:keepLines/>
        <w:spacing w:after="0" w:line="240" w:lineRule="auto"/>
        <w:jc w:val="both"/>
        <w:rPr>
          <w:rFonts w:ascii="Arial" w:hAnsi="Arial" w:cs="Arial"/>
          <w:color w:val="000000"/>
          <w:sz w:val="18"/>
          <w:szCs w:val="18"/>
        </w:rPr>
      </w:pPr>
    </w:p>
    <w:p w:rsidR="004F6887" w:rsidRDefault="004F6887" w:rsidP="005B7876">
      <w:pPr>
        <w:keepNext/>
        <w:keepLines/>
        <w:spacing w:after="0" w:line="240" w:lineRule="auto"/>
        <w:jc w:val="both"/>
        <w:rPr>
          <w:rFonts w:ascii="Arial" w:hAnsi="Arial" w:cs="Arial"/>
          <w:color w:val="000000"/>
          <w:sz w:val="18"/>
          <w:szCs w:val="18"/>
        </w:rPr>
      </w:pPr>
    </w:p>
    <w:p w:rsidR="004F6887" w:rsidRDefault="004F6887" w:rsidP="005B7876">
      <w:pPr>
        <w:keepNext/>
        <w:keepLines/>
        <w:spacing w:after="0" w:line="240" w:lineRule="auto"/>
        <w:jc w:val="both"/>
        <w:rPr>
          <w:rFonts w:ascii="Arial" w:hAnsi="Arial" w:cs="Arial"/>
          <w:color w:val="000000"/>
          <w:sz w:val="18"/>
          <w:szCs w:val="18"/>
        </w:rPr>
      </w:pPr>
    </w:p>
    <w:p w:rsidR="004F6887" w:rsidRDefault="004F6887" w:rsidP="005B7876">
      <w:pPr>
        <w:keepNext/>
        <w:keepLines/>
        <w:spacing w:after="0" w:line="240" w:lineRule="auto"/>
        <w:jc w:val="both"/>
        <w:rPr>
          <w:rFonts w:ascii="Arial" w:hAnsi="Arial" w:cs="Arial"/>
          <w:color w:val="000000"/>
          <w:sz w:val="18"/>
          <w:szCs w:val="18"/>
        </w:rPr>
      </w:pPr>
    </w:p>
    <w:p w:rsidR="004F6887" w:rsidRDefault="004F6887" w:rsidP="005B7876">
      <w:pPr>
        <w:keepNext/>
        <w:keepLines/>
        <w:spacing w:after="0" w:line="240" w:lineRule="auto"/>
        <w:jc w:val="both"/>
        <w:rPr>
          <w:rFonts w:ascii="Arial" w:hAnsi="Arial" w:cs="Arial"/>
          <w:color w:val="000000"/>
          <w:sz w:val="18"/>
          <w:szCs w:val="18"/>
        </w:rPr>
      </w:pPr>
    </w:p>
    <w:p w:rsidR="004F6887" w:rsidRDefault="004F6887" w:rsidP="005B7876">
      <w:pPr>
        <w:keepNext/>
        <w:keepLines/>
        <w:spacing w:after="0" w:line="240" w:lineRule="auto"/>
        <w:jc w:val="both"/>
        <w:rPr>
          <w:rFonts w:ascii="Arial" w:hAnsi="Arial" w:cs="Arial"/>
          <w:color w:val="000000"/>
          <w:sz w:val="18"/>
          <w:szCs w:val="18"/>
        </w:rPr>
      </w:pPr>
    </w:p>
    <w:p w:rsidR="004F6887" w:rsidRDefault="004F6887" w:rsidP="005B7876">
      <w:pPr>
        <w:keepNext/>
        <w:keepLines/>
        <w:spacing w:after="0" w:line="240" w:lineRule="auto"/>
        <w:jc w:val="both"/>
      </w:pPr>
    </w:p>
    <w:p w:rsidR="00B831D8" w:rsidRPr="004F6887" w:rsidRDefault="004E488F" w:rsidP="005B7876">
      <w:pPr>
        <w:keepNext/>
        <w:keepLines/>
        <w:spacing w:after="0" w:line="240" w:lineRule="auto"/>
        <w:jc w:val="both"/>
        <w:rPr>
          <w:b/>
        </w:rPr>
      </w:pPr>
      <w:r w:rsidRPr="004F6887">
        <w:rPr>
          <w:rFonts w:ascii="Arial" w:hAnsi="Arial" w:cs="Arial"/>
          <w:b/>
          <w:color w:val="000000"/>
          <w:sz w:val="18"/>
          <w:szCs w:val="18"/>
        </w:rPr>
        <w:t> </w:t>
      </w:r>
    </w:p>
    <w:p w:rsidR="00B831D8" w:rsidRDefault="004F6887" w:rsidP="005B7876">
      <w:pPr>
        <w:keepNext/>
        <w:keepLines/>
        <w:spacing w:after="0" w:line="240" w:lineRule="auto"/>
        <w:jc w:val="both"/>
      </w:pPr>
      <w:r w:rsidRPr="004F6887">
        <w:rPr>
          <w:rFonts w:ascii="Arial" w:hAnsi="Arial" w:cs="Arial"/>
          <w:b/>
          <w:i/>
          <w:iCs/>
          <w:color w:val="000000"/>
          <w:sz w:val="18"/>
          <w:szCs w:val="18"/>
        </w:rPr>
        <w:t>NAVODILO:</w:t>
      </w:r>
      <w:r>
        <w:rPr>
          <w:rFonts w:ascii="Arial" w:hAnsi="Arial" w:cs="Arial"/>
          <w:i/>
          <w:iCs/>
          <w:color w:val="000000"/>
          <w:sz w:val="18"/>
          <w:szCs w:val="18"/>
        </w:rPr>
        <w:t xml:space="preserve"> </w:t>
      </w:r>
      <w:r w:rsidR="004E488F">
        <w:rPr>
          <w:rFonts w:ascii="Arial" w:hAnsi="Arial" w:cs="Arial"/>
          <w:i/>
          <w:iCs/>
          <w:color w:val="000000"/>
          <w:sz w:val="18"/>
          <w:szCs w:val="18"/>
        </w:rPr>
        <w:t>Izjava je lahko napisan</w:t>
      </w:r>
      <w:r>
        <w:rPr>
          <w:rFonts w:ascii="Arial" w:hAnsi="Arial" w:cs="Arial"/>
          <w:i/>
          <w:iCs/>
          <w:color w:val="000000"/>
          <w:sz w:val="18"/>
          <w:szCs w:val="18"/>
        </w:rPr>
        <w:t>a</w:t>
      </w:r>
      <w:r w:rsidR="004E488F">
        <w:rPr>
          <w:rFonts w:ascii="Arial" w:hAnsi="Arial" w:cs="Arial"/>
          <w:i/>
          <w:iCs/>
          <w:color w:val="000000"/>
          <w:sz w:val="18"/>
          <w:szCs w:val="18"/>
        </w:rPr>
        <w:t xml:space="preserve"> na ponudnikovem obrazcu v slovenskem ali angleškem jeziku v skladu s predloženim vzorcem.</w:t>
      </w:r>
    </w:p>
    <w:p w:rsidR="00B831D8" w:rsidRDefault="004E488F" w:rsidP="005B7876">
      <w:pPr>
        <w:keepNext/>
        <w:keepLines/>
        <w:spacing w:after="0" w:line="240" w:lineRule="auto"/>
        <w:jc w:val="both"/>
      </w:pPr>
      <w:r>
        <w:rPr>
          <w:rFonts w:ascii="Arial" w:hAnsi="Arial" w:cs="Arial"/>
          <w:color w:val="000000"/>
          <w:sz w:val="18"/>
          <w:szCs w:val="18"/>
        </w:rPr>
        <w:t> </w:t>
      </w:r>
    </w:p>
    <w:p w:rsidR="00B831D8" w:rsidRDefault="00B831D8" w:rsidP="005B7876">
      <w:pPr>
        <w:keepNext/>
        <w:keepLines/>
        <w:spacing w:after="0" w:line="240" w:lineRule="auto"/>
        <w:sectPr w:rsidR="00B831D8" w:rsidSect="00B2166D">
          <w:footerReference w:type="default" r:id="rId24"/>
          <w:pgSz w:w="11906" w:h="16838"/>
          <w:pgMar w:top="851" w:right="1418" w:bottom="1418" w:left="1418" w:header="567" w:footer="596" w:gutter="0"/>
          <w:cols w:space="708"/>
          <w:docGrid w:linePitch="360"/>
        </w:sectPr>
      </w:pPr>
    </w:p>
    <w:p w:rsidR="009834F0" w:rsidRDefault="009834F0" w:rsidP="005B7876">
      <w:pPr>
        <w:keepNext/>
        <w:keepLines/>
        <w:spacing w:after="0" w:line="240" w:lineRule="auto"/>
        <w:jc w:val="right"/>
        <w:rPr>
          <w:rFonts w:ascii="Arial" w:hAnsi="Arial" w:cs="Arial"/>
          <w:sz w:val="18"/>
          <w:szCs w:val="18"/>
        </w:rPr>
      </w:pPr>
    </w:p>
    <w:p w:rsidR="009834F0" w:rsidRDefault="009834F0" w:rsidP="005B7876">
      <w:pPr>
        <w:keepNext/>
        <w:keepLines/>
        <w:spacing w:after="0" w:line="240" w:lineRule="auto"/>
        <w:jc w:val="right"/>
        <w:rPr>
          <w:rFonts w:ascii="Arial" w:hAnsi="Arial" w:cs="Arial"/>
          <w:sz w:val="18"/>
          <w:szCs w:val="18"/>
        </w:rPr>
      </w:pPr>
    </w:p>
    <w:p w:rsidR="009834F0" w:rsidRDefault="009834F0" w:rsidP="005B7876">
      <w:pPr>
        <w:keepNext/>
        <w:keepLines/>
        <w:spacing w:after="0" w:line="240" w:lineRule="auto"/>
        <w:jc w:val="right"/>
        <w:rPr>
          <w:rFonts w:ascii="Arial" w:hAnsi="Arial" w:cs="Arial"/>
          <w:sz w:val="18"/>
          <w:szCs w:val="18"/>
        </w:rPr>
      </w:pPr>
    </w:p>
    <w:p w:rsidR="004E488F" w:rsidRPr="00590863" w:rsidRDefault="004E488F" w:rsidP="005B7876">
      <w:pPr>
        <w:keepNext/>
        <w:keepLines/>
        <w:spacing w:after="0" w:line="240" w:lineRule="auto"/>
        <w:jc w:val="right"/>
        <w:rPr>
          <w:rFonts w:ascii="Arial" w:hAnsi="Arial" w:cs="Arial"/>
          <w:sz w:val="18"/>
          <w:szCs w:val="18"/>
        </w:rPr>
      </w:pPr>
      <w:r w:rsidRPr="00590863">
        <w:rPr>
          <w:rFonts w:ascii="Arial" w:hAnsi="Arial" w:cs="Arial"/>
          <w:sz w:val="18"/>
          <w:szCs w:val="18"/>
        </w:rPr>
        <w:t xml:space="preserve">Obrazec št: </w:t>
      </w:r>
      <w:r w:rsidR="00163855">
        <w:rPr>
          <w:rFonts w:ascii="Arial" w:hAnsi="Arial" w:cs="Arial"/>
          <w:sz w:val="18"/>
          <w:szCs w:val="18"/>
        </w:rPr>
        <w:t>12</w:t>
      </w:r>
    </w:p>
    <w:p w:rsidR="004E488F" w:rsidRPr="00252358" w:rsidRDefault="004E488F" w:rsidP="005B7876">
      <w:pPr>
        <w:keepNext/>
        <w:keepLines/>
        <w:spacing w:after="0" w:line="240" w:lineRule="auto"/>
      </w:pPr>
    </w:p>
    <w:p w:rsidR="004E488F" w:rsidRDefault="004E488F" w:rsidP="005B787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Dokazilo o ustreznosti izdelkov in snovi, ki prihajajo v stik z živili</w:t>
      </w:r>
    </w:p>
    <w:p w:rsidR="004E488F" w:rsidRDefault="004E488F" w:rsidP="005B7876">
      <w:pPr>
        <w:keepNext/>
        <w:keepLines/>
        <w:spacing w:after="0" w:line="240" w:lineRule="auto"/>
        <w:rPr>
          <w:rFonts w:ascii="Arial" w:hAnsi="Arial" w:cs="Arial"/>
        </w:rPr>
      </w:pPr>
    </w:p>
    <w:p w:rsidR="009834F0" w:rsidRDefault="009834F0" w:rsidP="005B7876">
      <w:pPr>
        <w:keepNext/>
        <w:keepLines/>
        <w:spacing w:after="0" w:line="240" w:lineRule="auto"/>
        <w:rPr>
          <w:rFonts w:ascii="Arial" w:hAnsi="Arial" w:cs="Arial"/>
        </w:rPr>
      </w:pPr>
    </w:p>
    <w:p w:rsidR="00B831D8" w:rsidRDefault="004E488F" w:rsidP="005B7876">
      <w:pPr>
        <w:keepNext/>
        <w:keepLines/>
        <w:spacing w:after="0" w:line="240" w:lineRule="auto"/>
        <w:jc w:val="both"/>
      </w:pPr>
      <w:r>
        <w:rPr>
          <w:rFonts w:ascii="Arial" w:hAnsi="Arial" w:cs="Arial"/>
          <w:color w:val="000000"/>
          <w:sz w:val="18"/>
          <w:szCs w:val="18"/>
        </w:rPr>
        <w:t> </w:t>
      </w:r>
    </w:p>
    <w:p w:rsidR="004F6887" w:rsidRDefault="004F6887" w:rsidP="005B7876">
      <w:pPr>
        <w:keepNext/>
        <w:keepLines/>
        <w:spacing w:after="0" w:line="240" w:lineRule="auto"/>
        <w:jc w:val="both"/>
        <w:rPr>
          <w:rFonts w:ascii="Arial" w:hAnsi="Arial" w:cs="Arial"/>
          <w:color w:val="000000"/>
          <w:sz w:val="18"/>
          <w:szCs w:val="18"/>
        </w:rPr>
      </w:pPr>
      <w:r w:rsidRPr="004F6887">
        <w:rPr>
          <w:rFonts w:ascii="Arial" w:hAnsi="Arial" w:cs="Arial"/>
          <w:color w:val="000000"/>
          <w:sz w:val="18"/>
          <w:szCs w:val="18"/>
        </w:rPr>
        <w:t>Ponudnik predloži dokazilo ustrezne usposobljene slovenske inštitucije o zdravstveni ustreznosti izdelkov in snovi, ki</w:t>
      </w:r>
      <w:r w:rsidR="001B20FA">
        <w:rPr>
          <w:rFonts w:ascii="Arial" w:hAnsi="Arial" w:cs="Arial"/>
          <w:color w:val="000000"/>
          <w:sz w:val="18"/>
          <w:szCs w:val="18"/>
        </w:rPr>
        <w:t xml:space="preserve"> prihajajo v stik s pitno vodo.</w:t>
      </w:r>
    </w:p>
    <w:p w:rsidR="00C16749" w:rsidRDefault="00C16749" w:rsidP="005B7876">
      <w:pPr>
        <w:keepNext/>
        <w:keepLines/>
        <w:spacing w:after="0" w:line="240" w:lineRule="auto"/>
        <w:jc w:val="both"/>
        <w:rPr>
          <w:rFonts w:ascii="Arial" w:hAnsi="Arial" w:cs="Arial"/>
          <w:color w:val="000000"/>
          <w:sz w:val="18"/>
          <w:szCs w:val="18"/>
        </w:rPr>
      </w:pPr>
    </w:p>
    <w:p w:rsidR="00C16749" w:rsidRDefault="00C16749" w:rsidP="005B7876">
      <w:pPr>
        <w:keepNext/>
        <w:keepLines/>
        <w:spacing w:after="0" w:line="240" w:lineRule="auto"/>
        <w:jc w:val="both"/>
        <w:rPr>
          <w:rFonts w:ascii="Arial" w:hAnsi="Arial" w:cs="Arial"/>
          <w:color w:val="000000"/>
          <w:sz w:val="18"/>
          <w:szCs w:val="18"/>
        </w:rPr>
      </w:pPr>
    </w:p>
    <w:p w:rsidR="00C16749" w:rsidRDefault="00C16749"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Seznam</w:t>
      </w:r>
    </w:p>
    <w:p w:rsidR="00C16749" w:rsidRPr="004F6887" w:rsidRDefault="00C16749"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Dokazila</w:t>
      </w:r>
    </w:p>
    <w:p w:rsidR="00A576E6" w:rsidRDefault="00A576E6" w:rsidP="005B7876">
      <w:pPr>
        <w:keepNext/>
        <w:keepLines/>
        <w:spacing w:after="0" w:line="240" w:lineRule="auto"/>
        <w:jc w:val="both"/>
        <w:rPr>
          <w:rFonts w:ascii="Arial" w:hAnsi="Arial" w:cs="Arial"/>
          <w:color w:val="000000"/>
          <w:sz w:val="18"/>
          <w:szCs w:val="18"/>
        </w:rPr>
      </w:pPr>
    </w:p>
    <w:p w:rsidR="00B831D8" w:rsidRDefault="00B831D8"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085A6E" w:rsidRDefault="00085A6E" w:rsidP="005B7876">
      <w:pPr>
        <w:keepNext/>
        <w:keepLines/>
        <w:spacing w:after="0" w:line="240" w:lineRule="auto"/>
      </w:pPr>
    </w:p>
    <w:p w:rsidR="00085A6E" w:rsidRDefault="00085A6E" w:rsidP="005B7876">
      <w:pPr>
        <w:keepNext/>
        <w:keepLines/>
        <w:spacing w:after="0" w:line="240" w:lineRule="auto"/>
      </w:pPr>
    </w:p>
    <w:p w:rsidR="00085A6E" w:rsidRDefault="00085A6E" w:rsidP="005B7876">
      <w:pPr>
        <w:keepNext/>
        <w:keepLines/>
        <w:spacing w:after="0" w:line="240" w:lineRule="auto"/>
      </w:pPr>
    </w:p>
    <w:p w:rsidR="00A76FCE" w:rsidRPr="00590863" w:rsidRDefault="00A76FCE" w:rsidP="005B7876">
      <w:pPr>
        <w:keepNext/>
        <w:keepLines/>
        <w:spacing w:after="0" w:line="240" w:lineRule="auto"/>
        <w:jc w:val="right"/>
        <w:rPr>
          <w:rFonts w:ascii="Arial" w:hAnsi="Arial" w:cs="Arial"/>
          <w:sz w:val="18"/>
          <w:szCs w:val="18"/>
        </w:rPr>
      </w:pPr>
      <w:r w:rsidRPr="00590863">
        <w:rPr>
          <w:rFonts w:ascii="Arial" w:hAnsi="Arial" w:cs="Arial"/>
          <w:sz w:val="18"/>
          <w:szCs w:val="18"/>
        </w:rPr>
        <w:t xml:space="preserve">Obrazec št: </w:t>
      </w:r>
      <w:r w:rsidR="00163855">
        <w:rPr>
          <w:rFonts w:ascii="Arial" w:hAnsi="Arial" w:cs="Arial"/>
          <w:sz w:val="18"/>
          <w:szCs w:val="18"/>
        </w:rPr>
        <w:t>13</w:t>
      </w:r>
    </w:p>
    <w:p w:rsidR="00A76FCE" w:rsidRPr="00252358" w:rsidRDefault="00A76FCE" w:rsidP="005B7876">
      <w:pPr>
        <w:keepNext/>
        <w:keepLines/>
        <w:spacing w:after="0" w:line="240" w:lineRule="auto"/>
      </w:pPr>
    </w:p>
    <w:p w:rsidR="00A76FCE" w:rsidRDefault="00A76FCE" w:rsidP="005B787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Dokazila – drugi zahtevani certifikati</w:t>
      </w: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Pr="00085A6E" w:rsidRDefault="00431B06" w:rsidP="005B7876">
      <w:pPr>
        <w:keepNext/>
        <w:keepLines/>
        <w:spacing w:after="0" w:line="240" w:lineRule="auto"/>
        <w:rPr>
          <w:rFonts w:ascii="Tahoma" w:hAnsi="Tahoma" w:cs="Tahoma"/>
          <w:sz w:val="18"/>
          <w:szCs w:val="18"/>
        </w:rPr>
      </w:pPr>
      <w:r w:rsidRPr="00085A6E">
        <w:rPr>
          <w:rFonts w:ascii="Tahoma" w:hAnsi="Tahoma" w:cs="Tahoma"/>
          <w:sz w:val="18"/>
          <w:szCs w:val="18"/>
        </w:rPr>
        <w:t>Ponudnik priloži vse zahtevane</w:t>
      </w:r>
      <w:r w:rsidR="00C13C92">
        <w:rPr>
          <w:rFonts w:ascii="Tahoma" w:hAnsi="Tahoma" w:cs="Tahoma"/>
          <w:sz w:val="18"/>
          <w:szCs w:val="18"/>
        </w:rPr>
        <w:t xml:space="preserve"> dokumente in</w:t>
      </w:r>
      <w:r w:rsidRPr="00085A6E">
        <w:rPr>
          <w:rFonts w:ascii="Tahoma" w:hAnsi="Tahoma" w:cs="Tahoma"/>
          <w:sz w:val="18"/>
          <w:szCs w:val="18"/>
        </w:rPr>
        <w:t xml:space="preserve"> certifikate, ki j</w:t>
      </w:r>
      <w:r w:rsidR="004F6887">
        <w:rPr>
          <w:rFonts w:ascii="Tahoma" w:hAnsi="Tahoma" w:cs="Tahoma"/>
          <w:sz w:val="18"/>
          <w:szCs w:val="18"/>
        </w:rPr>
        <w:t>ih naročnik zahteva v ponudbenem predračunu</w:t>
      </w:r>
    </w:p>
    <w:p w:rsidR="00431B06" w:rsidRPr="00085A6E" w:rsidRDefault="00431B06" w:rsidP="005B7876">
      <w:pPr>
        <w:keepNext/>
        <w:keepLines/>
        <w:spacing w:after="0" w:line="240" w:lineRule="auto"/>
        <w:rPr>
          <w:rFonts w:ascii="Tahoma" w:hAnsi="Tahoma" w:cs="Tahoma"/>
          <w:sz w:val="18"/>
          <w:szCs w:val="18"/>
        </w:rPr>
      </w:pPr>
    </w:p>
    <w:p w:rsidR="00431B06" w:rsidRPr="00085A6E" w:rsidRDefault="00431B06" w:rsidP="005B7876">
      <w:pPr>
        <w:keepNext/>
        <w:keepLines/>
        <w:spacing w:after="0" w:line="240" w:lineRule="auto"/>
        <w:rPr>
          <w:rFonts w:ascii="Tahoma" w:hAnsi="Tahoma" w:cs="Tahoma"/>
          <w:sz w:val="18"/>
          <w:szCs w:val="18"/>
        </w:rPr>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pPr>
    </w:p>
    <w:p w:rsidR="00A76FCE" w:rsidRDefault="00A76FCE" w:rsidP="005B7876">
      <w:pPr>
        <w:keepNext/>
        <w:keepLines/>
        <w:spacing w:after="0" w:line="240" w:lineRule="auto"/>
        <w:sectPr w:rsidR="00A76FCE" w:rsidSect="00B2166D">
          <w:footerReference w:type="default" r:id="rId25"/>
          <w:pgSz w:w="11906" w:h="16838"/>
          <w:pgMar w:top="851" w:right="1418" w:bottom="1418" w:left="1418" w:header="567" w:footer="596" w:gutter="0"/>
          <w:cols w:space="708"/>
          <w:docGrid w:linePitch="360"/>
        </w:sectPr>
      </w:pPr>
    </w:p>
    <w:p w:rsidR="004E488F" w:rsidRPr="00116091" w:rsidRDefault="004E488F" w:rsidP="005B78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r w:rsidR="0020087C">
        <w:rPr>
          <w:rFonts w:ascii="Arial" w:hAnsi="Arial" w:cs="Arial"/>
          <w:color w:val="FFFFFF" w:themeColor="background1"/>
        </w:rPr>
        <w:t xml:space="preserve"> - priloga</w:t>
      </w:r>
    </w:p>
    <w:p w:rsidR="0020087C" w:rsidRPr="00C47CED" w:rsidRDefault="0020087C" w:rsidP="005B7876">
      <w:pPr>
        <w:keepNext/>
        <w:keepLines/>
        <w:spacing w:after="0" w:line="240" w:lineRule="auto"/>
        <w:jc w:val="center"/>
        <w:rPr>
          <w:rFonts w:ascii="Tahoma" w:eastAsia="Times New Roman" w:hAnsi="Tahoma" w:cs="Tahoma"/>
          <w:b/>
          <w:sz w:val="20"/>
          <w:szCs w:val="20"/>
          <w:lang w:eastAsia="sl-SI"/>
        </w:rPr>
      </w:pPr>
      <w:r w:rsidRPr="00C47CED">
        <w:rPr>
          <w:rFonts w:ascii="Tahoma" w:eastAsia="Times New Roman" w:hAnsi="Tahoma" w:cs="Tahoma"/>
          <w:b/>
          <w:sz w:val="20"/>
          <w:szCs w:val="20"/>
          <w:lang w:eastAsia="sl-SI"/>
        </w:rPr>
        <w:t xml:space="preserve">OKVIRNI SPORAZUM </w:t>
      </w:r>
    </w:p>
    <w:p w:rsidR="0020087C" w:rsidRDefault="0020087C" w:rsidP="005B7876">
      <w:pPr>
        <w:keepNext/>
        <w:keepLines/>
        <w:spacing w:after="0" w:line="240" w:lineRule="auto"/>
        <w:jc w:val="center"/>
        <w:rPr>
          <w:rFonts w:ascii="Tahoma" w:eastAsia="Times New Roman" w:hAnsi="Tahoma" w:cs="Tahoma"/>
          <w:b/>
          <w:sz w:val="20"/>
          <w:szCs w:val="20"/>
          <w:lang w:eastAsia="sl-SI"/>
        </w:rPr>
      </w:pPr>
      <w:r w:rsidRPr="00C47CED">
        <w:rPr>
          <w:rFonts w:ascii="Tahoma" w:eastAsia="Times New Roman" w:hAnsi="Tahoma" w:cs="Tahoma"/>
          <w:b/>
          <w:sz w:val="20"/>
          <w:szCs w:val="20"/>
          <w:lang w:eastAsia="sl-SI"/>
        </w:rPr>
        <w:t>ZA DOBAVO VODOVODNEGA MATERIALA</w:t>
      </w:r>
    </w:p>
    <w:p w:rsidR="0020087C" w:rsidRPr="00C47CED" w:rsidRDefault="0020087C" w:rsidP="005B7876">
      <w:pPr>
        <w:keepNext/>
        <w:keepLines/>
        <w:spacing w:after="0" w:line="240" w:lineRule="auto"/>
        <w:jc w:val="center"/>
        <w:rPr>
          <w:rFonts w:ascii="Tahoma" w:eastAsia="Times New Roman" w:hAnsi="Tahoma" w:cs="Tahoma"/>
          <w:i/>
          <w:sz w:val="20"/>
          <w:szCs w:val="20"/>
          <w:lang w:eastAsia="sl-SI"/>
        </w:rPr>
      </w:pPr>
    </w:p>
    <w:p w:rsidR="0020087C" w:rsidRDefault="0020087C" w:rsidP="005B7876">
      <w:pPr>
        <w:keepNext/>
        <w:keepLines/>
        <w:spacing w:after="0" w:line="240" w:lineRule="auto"/>
        <w:jc w:val="center"/>
        <w:rPr>
          <w:rFonts w:ascii="Tahoma" w:hAnsi="Tahoma" w:cs="Tahoma"/>
          <w:b/>
          <w:sz w:val="20"/>
          <w:szCs w:val="20"/>
        </w:rPr>
      </w:pPr>
    </w:p>
    <w:p w:rsidR="0020087C" w:rsidRPr="006E03F8" w:rsidRDefault="0020087C" w:rsidP="005B7876">
      <w:pPr>
        <w:keepNext/>
        <w:keepLines/>
        <w:tabs>
          <w:tab w:val="left" w:pos="4962"/>
        </w:tabs>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Š</w:t>
      </w:r>
      <w:r w:rsidRPr="006E03F8">
        <w:rPr>
          <w:rFonts w:ascii="Tahoma" w:eastAsia="Times New Roman" w:hAnsi="Tahoma" w:cs="Tahoma"/>
          <w:sz w:val="20"/>
          <w:szCs w:val="20"/>
          <w:lang w:eastAsia="sl-SI"/>
        </w:rPr>
        <w:t>t.</w:t>
      </w:r>
      <w:r>
        <w:rPr>
          <w:rFonts w:ascii="Tahoma" w:eastAsia="Times New Roman" w:hAnsi="Tahoma" w:cs="Tahoma"/>
          <w:sz w:val="20"/>
          <w:szCs w:val="20"/>
          <w:lang w:eastAsia="sl-SI"/>
        </w:rPr>
        <w:t xml:space="preserve"> </w:t>
      </w:r>
      <w:r w:rsidRPr="006E03F8">
        <w:rPr>
          <w:rFonts w:ascii="Tahoma" w:eastAsia="Times New Roman" w:hAnsi="Tahoma" w:cs="Tahoma"/>
          <w:sz w:val="20"/>
          <w:szCs w:val="20"/>
          <w:lang w:eastAsia="sl-SI"/>
        </w:rPr>
        <w:t>naročnika: .....</w:t>
      </w:r>
      <w:r>
        <w:rPr>
          <w:rFonts w:ascii="Tahoma" w:eastAsia="Times New Roman" w:hAnsi="Tahoma" w:cs="Tahoma"/>
          <w:sz w:val="20"/>
          <w:szCs w:val="20"/>
          <w:lang w:eastAsia="sl-SI"/>
        </w:rPr>
        <w:t>..........</w:t>
      </w:r>
    </w:p>
    <w:p w:rsidR="0020087C" w:rsidRPr="006E03F8" w:rsidRDefault="0020087C" w:rsidP="005B7876">
      <w:pPr>
        <w:keepNext/>
        <w:keepLines/>
        <w:tabs>
          <w:tab w:val="left" w:pos="4962"/>
        </w:tabs>
        <w:spacing w:after="0" w:line="240" w:lineRule="auto"/>
        <w:rPr>
          <w:rFonts w:ascii="Tahoma" w:eastAsia="Times New Roman" w:hAnsi="Tahoma" w:cs="Tahoma"/>
          <w:sz w:val="20"/>
          <w:szCs w:val="20"/>
          <w:lang w:eastAsia="sl-SI"/>
        </w:rPr>
      </w:pPr>
    </w:p>
    <w:p w:rsidR="0020087C" w:rsidRPr="006E03F8" w:rsidRDefault="0020087C" w:rsidP="005B7876">
      <w:pPr>
        <w:keepNext/>
        <w:keepLines/>
        <w:tabs>
          <w:tab w:val="left" w:pos="4962"/>
        </w:tabs>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Š</w:t>
      </w:r>
      <w:r w:rsidRPr="006E03F8">
        <w:rPr>
          <w:rFonts w:ascii="Tahoma" w:eastAsia="Times New Roman" w:hAnsi="Tahoma" w:cs="Tahoma"/>
          <w:sz w:val="20"/>
          <w:szCs w:val="20"/>
          <w:lang w:eastAsia="sl-SI"/>
        </w:rPr>
        <w:t xml:space="preserve">t. </w:t>
      </w:r>
      <w:r>
        <w:rPr>
          <w:rFonts w:ascii="Tahoma" w:eastAsia="Times New Roman" w:hAnsi="Tahoma" w:cs="Tahoma"/>
          <w:sz w:val="20"/>
          <w:szCs w:val="20"/>
          <w:lang w:eastAsia="sl-SI"/>
        </w:rPr>
        <w:t>dobavitelja</w:t>
      </w:r>
      <w:r w:rsidRPr="006E03F8">
        <w:rPr>
          <w:rFonts w:ascii="Tahoma" w:eastAsia="Times New Roman" w:hAnsi="Tahoma" w:cs="Tahoma"/>
          <w:sz w:val="20"/>
          <w:szCs w:val="20"/>
          <w:lang w:eastAsia="sl-SI"/>
        </w:rPr>
        <w:t>: .......</w:t>
      </w:r>
      <w:r>
        <w:rPr>
          <w:rFonts w:ascii="Tahoma" w:eastAsia="Times New Roman" w:hAnsi="Tahoma" w:cs="Tahoma"/>
          <w:sz w:val="20"/>
          <w:szCs w:val="20"/>
          <w:lang w:eastAsia="sl-SI"/>
        </w:rPr>
        <w:t>.....</w:t>
      </w:r>
    </w:p>
    <w:p w:rsidR="0020087C" w:rsidRPr="006E03F8" w:rsidRDefault="0020087C" w:rsidP="005B7876">
      <w:pPr>
        <w:keepNext/>
        <w:keepLines/>
        <w:spacing w:after="0" w:line="240" w:lineRule="auto"/>
        <w:jc w:val="center"/>
        <w:rPr>
          <w:rFonts w:ascii="Tahoma" w:eastAsia="Times New Roman" w:hAnsi="Tahoma" w:cs="Tahoma"/>
          <w:b/>
          <w:sz w:val="20"/>
          <w:szCs w:val="20"/>
          <w:lang w:eastAsia="sl-SI"/>
        </w:rPr>
      </w:pPr>
      <w:r w:rsidRPr="006E03F8">
        <w:rPr>
          <w:rFonts w:ascii="Tahoma" w:eastAsia="Times New Roman" w:hAnsi="Tahoma" w:cs="Tahoma"/>
          <w:b/>
          <w:sz w:val="20"/>
          <w:szCs w:val="20"/>
          <w:lang w:eastAsia="sl-SI"/>
        </w:rPr>
        <w:t xml:space="preserve"> </w:t>
      </w:r>
    </w:p>
    <w:p w:rsidR="0020087C" w:rsidRPr="006E03F8" w:rsidRDefault="0020087C" w:rsidP="005B7876">
      <w:pPr>
        <w:keepNext/>
        <w:keepLines/>
        <w:spacing w:after="0" w:line="240" w:lineRule="auto"/>
        <w:rPr>
          <w:rFonts w:ascii="Tahoma" w:eastAsia="Times New Roman" w:hAnsi="Tahoma" w:cs="Tahoma"/>
          <w:sz w:val="16"/>
          <w:szCs w:val="16"/>
          <w:lang w:eastAsia="sl-SI"/>
        </w:rPr>
      </w:pPr>
    </w:p>
    <w:p w:rsidR="0020087C" w:rsidRDefault="0020087C" w:rsidP="005B7876">
      <w:pPr>
        <w:keepNext/>
        <w:keepLines/>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sklenjen med</w:t>
      </w:r>
    </w:p>
    <w:p w:rsidR="0020087C" w:rsidRPr="006E03F8" w:rsidRDefault="0020087C" w:rsidP="005B7876">
      <w:pPr>
        <w:keepNext/>
        <w:keepLines/>
        <w:tabs>
          <w:tab w:val="left" w:pos="1702"/>
        </w:tabs>
        <w:spacing w:after="0" w:line="240" w:lineRule="auto"/>
        <w:ind w:left="1701" w:hanging="1701"/>
        <w:rPr>
          <w:rFonts w:ascii="Tahoma" w:eastAsia="Times New Roman" w:hAnsi="Tahoma" w:cs="Tahoma"/>
          <w:sz w:val="20"/>
          <w:szCs w:val="20"/>
          <w:lang w:eastAsia="sl-SI"/>
        </w:rPr>
      </w:pPr>
    </w:p>
    <w:p w:rsidR="0020087C" w:rsidRPr="006E03F8" w:rsidRDefault="0020087C" w:rsidP="005B7876">
      <w:pPr>
        <w:keepNext/>
        <w:keepLines/>
        <w:spacing w:after="0" w:line="240" w:lineRule="auto"/>
        <w:rPr>
          <w:rFonts w:ascii="Tahoma" w:hAnsi="Tahoma" w:cs="Tahoma"/>
          <w:sz w:val="20"/>
          <w:szCs w:val="20"/>
        </w:rPr>
      </w:pPr>
      <w:r w:rsidRPr="006E03F8">
        <w:rPr>
          <w:rFonts w:ascii="Tahoma" w:hAnsi="Tahoma" w:cs="Tahoma"/>
          <w:b/>
          <w:bCs/>
          <w:color w:val="000000"/>
          <w:sz w:val="20"/>
          <w:szCs w:val="20"/>
        </w:rPr>
        <w:t xml:space="preserve">NAROČNIKOM: KOMUNALA KRANJ d.o.o., Ulica Mirka </w:t>
      </w:r>
      <w:proofErr w:type="spellStart"/>
      <w:r w:rsidRPr="006E03F8">
        <w:rPr>
          <w:rFonts w:ascii="Tahoma" w:hAnsi="Tahoma" w:cs="Tahoma"/>
          <w:b/>
          <w:bCs/>
          <w:color w:val="000000"/>
          <w:sz w:val="20"/>
          <w:szCs w:val="20"/>
        </w:rPr>
        <w:t>Vadnova</w:t>
      </w:r>
      <w:proofErr w:type="spellEnd"/>
      <w:r w:rsidRPr="006E03F8">
        <w:rPr>
          <w:rFonts w:ascii="Tahoma" w:hAnsi="Tahoma" w:cs="Tahoma"/>
          <w:b/>
          <w:bCs/>
          <w:color w:val="000000"/>
          <w:sz w:val="20"/>
          <w:szCs w:val="20"/>
        </w:rPr>
        <w:t xml:space="preserve"> 1, 4000 Kranj,</w:t>
      </w:r>
      <w:r w:rsidRPr="006E03F8">
        <w:rPr>
          <w:rFonts w:ascii="Tahoma" w:hAnsi="Tahoma" w:cs="Tahoma"/>
          <w:color w:val="000000"/>
          <w:sz w:val="20"/>
          <w:szCs w:val="20"/>
        </w:rPr>
        <w:br/>
        <w:t>ki ga zastopa direktor Marko Kocjančič</w:t>
      </w:r>
      <w:r w:rsidRPr="006E03F8">
        <w:rPr>
          <w:rFonts w:ascii="Tahoma" w:hAnsi="Tahoma" w:cs="Tahoma"/>
          <w:sz w:val="20"/>
          <w:szCs w:val="20"/>
        </w:rPr>
        <w:br/>
      </w:r>
    </w:p>
    <w:p w:rsidR="0020087C" w:rsidRPr="006E03F8" w:rsidRDefault="0020087C" w:rsidP="005B7876">
      <w:pPr>
        <w:keepNext/>
        <w:keepLines/>
        <w:spacing w:after="0" w:line="240" w:lineRule="auto"/>
        <w:rPr>
          <w:rFonts w:ascii="Tahoma" w:hAnsi="Tahoma" w:cs="Tahoma"/>
          <w:sz w:val="20"/>
          <w:szCs w:val="20"/>
        </w:rPr>
      </w:pPr>
      <w:r w:rsidRPr="006E03F8">
        <w:rPr>
          <w:rFonts w:ascii="Tahoma" w:hAnsi="Tahoma" w:cs="Tahoma"/>
          <w:sz w:val="20"/>
          <w:szCs w:val="20"/>
        </w:rPr>
        <w:t>Matična številka:     5067731000</w:t>
      </w:r>
    </w:p>
    <w:p w:rsidR="0020087C" w:rsidRPr="006E03F8" w:rsidRDefault="0020087C" w:rsidP="005B7876">
      <w:pPr>
        <w:keepNext/>
        <w:keepLines/>
        <w:spacing w:after="0" w:line="240" w:lineRule="auto"/>
        <w:rPr>
          <w:rFonts w:ascii="Tahoma" w:hAnsi="Tahoma" w:cs="Tahoma"/>
          <w:sz w:val="20"/>
          <w:szCs w:val="20"/>
        </w:rPr>
      </w:pPr>
      <w:r w:rsidRPr="006E03F8">
        <w:rPr>
          <w:rFonts w:ascii="Tahoma" w:hAnsi="Tahoma" w:cs="Tahoma"/>
          <w:sz w:val="20"/>
          <w:szCs w:val="20"/>
        </w:rPr>
        <w:t>ID za DDV:             SI72495421</w:t>
      </w:r>
    </w:p>
    <w:p w:rsidR="0020087C" w:rsidRPr="006E03F8" w:rsidRDefault="0020087C" w:rsidP="005B7876">
      <w:pPr>
        <w:keepNext/>
        <w:keepLines/>
        <w:spacing w:after="0" w:line="240" w:lineRule="auto"/>
        <w:rPr>
          <w:rFonts w:ascii="Tahoma" w:hAnsi="Tahoma" w:cs="Tahoma"/>
          <w:sz w:val="20"/>
          <w:szCs w:val="20"/>
        </w:rPr>
      </w:pPr>
    </w:p>
    <w:p w:rsidR="0020087C" w:rsidRPr="006E03F8" w:rsidRDefault="0020087C" w:rsidP="005B7876">
      <w:pPr>
        <w:keepNext/>
        <w:keepLines/>
        <w:spacing w:after="0" w:line="240" w:lineRule="auto"/>
        <w:rPr>
          <w:rFonts w:ascii="Tahoma" w:hAnsi="Tahoma" w:cs="Tahoma"/>
          <w:sz w:val="20"/>
          <w:szCs w:val="20"/>
        </w:rPr>
      </w:pPr>
      <w:r w:rsidRPr="006E03F8">
        <w:rPr>
          <w:rFonts w:ascii="Tahoma" w:hAnsi="Tahoma" w:cs="Tahoma"/>
          <w:sz w:val="20"/>
          <w:szCs w:val="20"/>
        </w:rPr>
        <w:t>in</w:t>
      </w:r>
    </w:p>
    <w:p w:rsidR="0020087C" w:rsidRPr="006E03F8" w:rsidRDefault="0020087C" w:rsidP="005B7876">
      <w:pPr>
        <w:keepNext/>
        <w:keepLines/>
        <w:spacing w:before="225" w:after="0" w:line="240" w:lineRule="auto"/>
        <w:rPr>
          <w:rFonts w:ascii="Tahoma" w:hAnsi="Tahoma" w:cs="Tahoma"/>
          <w:sz w:val="20"/>
          <w:szCs w:val="20"/>
        </w:rPr>
      </w:pPr>
      <w:r>
        <w:rPr>
          <w:rFonts w:ascii="Tahoma" w:hAnsi="Tahoma" w:cs="Tahoma"/>
          <w:b/>
          <w:bCs/>
          <w:color w:val="000000"/>
          <w:sz w:val="20"/>
          <w:szCs w:val="20"/>
        </w:rPr>
        <w:t>DOBAVITELJEM</w:t>
      </w:r>
      <w:r w:rsidRPr="006E03F8">
        <w:rPr>
          <w:rFonts w:ascii="Tahoma" w:hAnsi="Tahoma" w:cs="Tahoma"/>
          <w:b/>
          <w:bCs/>
          <w:color w:val="000000"/>
          <w:sz w:val="20"/>
          <w:szCs w:val="20"/>
        </w:rPr>
        <w:t>: </w:t>
      </w:r>
      <w:r>
        <w:rPr>
          <w:rFonts w:ascii="Tahoma" w:hAnsi="Tahoma" w:cs="Tahoma"/>
          <w:b/>
          <w:color w:val="000000"/>
          <w:sz w:val="20"/>
          <w:szCs w:val="20"/>
        </w:rPr>
        <w:t>___________________</w:t>
      </w:r>
      <w:r w:rsidR="007A59E3">
        <w:rPr>
          <w:rFonts w:ascii="Tahoma" w:hAnsi="Tahoma" w:cs="Tahoma"/>
          <w:b/>
          <w:color w:val="000000"/>
          <w:sz w:val="20"/>
          <w:szCs w:val="20"/>
        </w:rPr>
        <w:t>__________________________</w:t>
      </w:r>
      <w:r w:rsidRPr="006E03F8">
        <w:rPr>
          <w:rFonts w:ascii="Tahoma" w:hAnsi="Tahoma" w:cs="Tahoma"/>
          <w:b/>
          <w:color w:val="000000"/>
          <w:sz w:val="20"/>
          <w:szCs w:val="20"/>
        </w:rPr>
        <w:br/>
      </w:r>
      <w:r w:rsidRPr="006E03F8">
        <w:rPr>
          <w:rFonts w:ascii="Tahoma" w:hAnsi="Tahoma" w:cs="Tahoma"/>
          <w:color w:val="000000"/>
          <w:sz w:val="20"/>
          <w:szCs w:val="20"/>
        </w:rPr>
        <w:t>ki ga zastopa </w:t>
      </w:r>
      <w:r>
        <w:rPr>
          <w:rFonts w:ascii="Tahoma" w:hAnsi="Tahoma" w:cs="Tahoma"/>
          <w:color w:val="000000"/>
          <w:sz w:val="20"/>
          <w:szCs w:val="20"/>
        </w:rPr>
        <w:t>direktor _______________________________________</w:t>
      </w:r>
    </w:p>
    <w:p w:rsidR="0020087C" w:rsidRPr="006E03F8" w:rsidRDefault="0020087C" w:rsidP="005B7876">
      <w:pPr>
        <w:keepNext/>
        <w:keepLines/>
        <w:spacing w:after="0" w:line="240" w:lineRule="auto"/>
        <w:jc w:val="both"/>
        <w:rPr>
          <w:rFonts w:ascii="Tahoma" w:hAnsi="Tahoma" w:cs="Tahoma"/>
          <w:color w:val="000000"/>
          <w:sz w:val="20"/>
          <w:szCs w:val="20"/>
        </w:rPr>
      </w:pPr>
      <w:r w:rsidRPr="006E03F8">
        <w:rPr>
          <w:rFonts w:ascii="Tahoma" w:hAnsi="Tahoma" w:cs="Tahoma"/>
          <w:color w:val="000000"/>
          <w:sz w:val="20"/>
          <w:szCs w:val="20"/>
        </w:rPr>
        <w:t xml:space="preserve">Matična številka:     </w:t>
      </w:r>
      <w:r>
        <w:rPr>
          <w:rFonts w:ascii="Tahoma" w:hAnsi="Tahoma" w:cs="Tahoma"/>
          <w:color w:val="000000"/>
          <w:sz w:val="20"/>
          <w:szCs w:val="20"/>
        </w:rPr>
        <w:t>__________</w:t>
      </w:r>
    </w:p>
    <w:p w:rsidR="0020087C" w:rsidRPr="006E03F8" w:rsidRDefault="0020087C" w:rsidP="005B7876">
      <w:pPr>
        <w:keepNext/>
        <w:keepLines/>
        <w:spacing w:after="0" w:line="240" w:lineRule="auto"/>
        <w:jc w:val="both"/>
        <w:rPr>
          <w:rFonts w:ascii="Tahoma" w:hAnsi="Tahoma" w:cs="Tahoma"/>
          <w:color w:val="000000"/>
          <w:sz w:val="20"/>
          <w:szCs w:val="20"/>
        </w:rPr>
      </w:pPr>
      <w:r w:rsidRPr="006E03F8">
        <w:rPr>
          <w:rFonts w:ascii="Tahoma" w:hAnsi="Tahoma" w:cs="Tahoma"/>
          <w:color w:val="000000"/>
          <w:sz w:val="20"/>
          <w:szCs w:val="20"/>
        </w:rPr>
        <w:t xml:space="preserve">ID za DDV:          </w:t>
      </w:r>
      <w:r>
        <w:rPr>
          <w:rFonts w:ascii="Tahoma" w:hAnsi="Tahoma" w:cs="Tahoma"/>
          <w:color w:val="000000"/>
          <w:sz w:val="20"/>
          <w:szCs w:val="20"/>
        </w:rPr>
        <w:t xml:space="preserve">   __________</w:t>
      </w:r>
      <w:r w:rsidRPr="006E03F8">
        <w:rPr>
          <w:rFonts w:ascii="Tahoma" w:hAnsi="Tahoma" w:cs="Tahoma"/>
          <w:color w:val="000000"/>
          <w:sz w:val="20"/>
          <w:szCs w:val="20"/>
        </w:rPr>
        <w:t xml:space="preserve">     </w:t>
      </w:r>
    </w:p>
    <w:p w:rsidR="0020087C" w:rsidRPr="006E03F8" w:rsidRDefault="0020087C" w:rsidP="005B7876">
      <w:pPr>
        <w:keepNext/>
        <w:keepLines/>
        <w:tabs>
          <w:tab w:val="left" w:pos="709"/>
          <w:tab w:val="left" w:pos="1702"/>
        </w:tabs>
        <w:spacing w:after="0" w:line="240" w:lineRule="auto"/>
        <w:ind w:left="1701" w:hanging="1701"/>
        <w:rPr>
          <w:rFonts w:ascii="Tahoma" w:eastAsia="Times New Roman" w:hAnsi="Tahoma" w:cs="Tahoma"/>
          <w:sz w:val="20"/>
          <w:szCs w:val="20"/>
          <w:lang w:eastAsia="sl-SI"/>
        </w:rPr>
      </w:pPr>
    </w:p>
    <w:p w:rsidR="0020087C" w:rsidRDefault="0020087C" w:rsidP="005B7876">
      <w:pPr>
        <w:keepNext/>
        <w:keepLines/>
        <w:spacing w:after="0" w:line="240" w:lineRule="auto"/>
        <w:jc w:val="both"/>
        <w:rPr>
          <w:rFonts w:ascii="Times New Roman" w:eastAsia="Times New Roman" w:hAnsi="Times New Roman" w:cs="Times New Roman"/>
          <w:sz w:val="20"/>
          <w:szCs w:val="20"/>
          <w:lang w:eastAsia="sl-SI"/>
        </w:rPr>
      </w:pPr>
    </w:p>
    <w:p w:rsidR="006F473D" w:rsidRDefault="006F473D" w:rsidP="005B7876">
      <w:pPr>
        <w:keepNext/>
        <w:keepLines/>
        <w:spacing w:after="0" w:line="240" w:lineRule="auto"/>
        <w:jc w:val="both"/>
        <w:rPr>
          <w:rFonts w:ascii="Times New Roman" w:eastAsia="Times New Roman" w:hAnsi="Times New Roman" w:cs="Times New Roman"/>
          <w:sz w:val="20"/>
          <w:szCs w:val="20"/>
          <w:lang w:eastAsia="sl-SI"/>
        </w:rPr>
      </w:pPr>
    </w:p>
    <w:p w:rsidR="006F473D" w:rsidRDefault="006F473D" w:rsidP="005B7876">
      <w:pPr>
        <w:keepNext/>
        <w:keepLines/>
        <w:spacing w:after="0" w:line="240" w:lineRule="auto"/>
        <w:jc w:val="both"/>
        <w:rPr>
          <w:rFonts w:ascii="Times New Roman" w:eastAsia="Times New Roman" w:hAnsi="Times New Roman" w:cs="Times New Roman"/>
          <w:sz w:val="20"/>
          <w:szCs w:val="20"/>
          <w:lang w:eastAsia="sl-SI"/>
        </w:rPr>
      </w:pPr>
    </w:p>
    <w:p w:rsidR="0020087C" w:rsidRDefault="0020087C" w:rsidP="005B7876">
      <w:pPr>
        <w:keepNext/>
        <w:keepLines/>
        <w:spacing w:after="0" w:line="240" w:lineRule="auto"/>
        <w:jc w:val="both"/>
        <w:rPr>
          <w:rFonts w:ascii="Times New Roman" w:eastAsia="Times New Roman" w:hAnsi="Times New Roman" w:cs="Times New Roman"/>
          <w:sz w:val="20"/>
          <w:szCs w:val="20"/>
          <w:lang w:eastAsia="sl-SI"/>
        </w:rPr>
      </w:pPr>
    </w:p>
    <w:p w:rsidR="0020087C" w:rsidRPr="00D65C15" w:rsidRDefault="0020087C" w:rsidP="005B7876">
      <w:pPr>
        <w:keepNext/>
        <w:keepLines/>
        <w:numPr>
          <w:ilvl w:val="0"/>
          <w:numId w:val="10"/>
        </w:numPr>
        <w:suppressAutoHyphens/>
        <w:spacing w:after="0" w:line="240" w:lineRule="auto"/>
        <w:ind w:left="0" w:firstLine="0"/>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Uvodne določbe in obdobje veljavnosti okvirnega sporazuma</w:t>
      </w:r>
    </w:p>
    <w:p w:rsidR="0020087C" w:rsidRPr="00D65C15" w:rsidRDefault="0020087C" w:rsidP="005B7876">
      <w:pPr>
        <w:keepNext/>
        <w:keepLines/>
        <w:suppressAutoHyphens/>
        <w:spacing w:after="0" w:line="240" w:lineRule="auto"/>
        <w:jc w:val="both"/>
        <w:rPr>
          <w:rFonts w:ascii="Tahoma" w:eastAsia="Times New Roman" w:hAnsi="Tahoma" w:cs="Tahoma"/>
          <w:b/>
          <w:sz w:val="20"/>
          <w:szCs w:val="20"/>
          <w:lang w:eastAsia="sl-SI"/>
        </w:rPr>
      </w:pPr>
      <w:r w:rsidRPr="00D65C15">
        <w:rPr>
          <w:rFonts w:ascii="Tahoma" w:eastAsia="Times New Roman" w:hAnsi="Tahoma" w:cs="Tahoma"/>
          <w:b/>
          <w:sz w:val="20"/>
          <w:szCs w:val="20"/>
          <w:lang w:eastAsia="sl-SI"/>
        </w:rPr>
        <w:t xml:space="preserve"> </w:t>
      </w:r>
    </w:p>
    <w:p w:rsidR="0020087C" w:rsidRPr="00D65C15" w:rsidRDefault="0020087C" w:rsidP="005B7876">
      <w:pPr>
        <w:keepNext/>
        <w:keepLines/>
        <w:numPr>
          <w:ilvl w:val="0"/>
          <w:numId w:val="11"/>
        </w:numPr>
        <w:suppressAutoHyphens/>
        <w:spacing w:after="0" w:line="240" w:lineRule="auto"/>
        <w:ind w:left="0" w:hanging="357"/>
        <w:jc w:val="center"/>
        <w:rPr>
          <w:rFonts w:ascii="Tahoma" w:eastAsia="Times New Roman" w:hAnsi="Tahoma" w:cs="Tahoma"/>
          <w:bCs/>
          <w:sz w:val="20"/>
          <w:szCs w:val="20"/>
          <w:lang w:eastAsia="sl-SI"/>
        </w:rPr>
      </w:pPr>
      <w:r w:rsidRPr="00D65C15">
        <w:rPr>
          <w:rFonts w:ascii="Tahoma" w:eastAsia="Times New Roman" w:hAnsi="Tahoma" w:cs="Tahoma"/>
          <w:bCs/>
          <w:sz w:val="20"/>
          <w:szCs w:val="20"/>
          <w:lang w:eastAsia="sl-SI"/>
        </w:rPr>
        <w:t xml:space="preserve">člen </w:t>
      </w:r>
    </w:p>
    <w:p w:rsidR="0020087C" w:rsidRPr="00D65C15" w:rsidRDefault="0020087C" w:rsidP="005B7876">
      <w:pPr>
        <w:keepNext/>
        <w:keepLines/>
        <w:spacing w:after="0" w:line="240" w:lineRule="auto"/>
        <w:jc w:val="both"/>
        <w:rPr>
          <w:rFonts w:ascii="Tahoma" w:eastAsia="Times New Roman" w:hAnsi="Tahoma" w:cs="Tahoma"/>
          <w:bCs/>
          <w:sz w:val="20"/>
          <w:szCs w:val="20"/>
          <w:lang w:eastAsia="sl-SI"/>
        </w:rPr>
      </w:pPr>
    </w:p>
    <w:p w:rsidR="0020087C" w:rsidRPr="00D65C15" w:rsidRDefault="0020087C" w:rsidP="005B7876">
      <w:pPr>
        <w:keepNext/>
        <w:keepLines/>
        <w:spacing w:after="0" w:line="240" w:lineRule="auto"/>
        <w:jc w:val="both"/>
        <w:rPr>
          <w:rFonts w:ascii="Tahoma" w:hAnsi="Tahoma" w:cs="Tahoma"/>
          <w:sz w:val="20"/>
          <w:szCs w:val="20"/>
        </w:rPr>
      </w:pPr>
      <w:r w:rsidRPr="00D65C15">
        <w:rPr>
          <w:rFonts w:ascii="Tahoma" w:hAnsi="Tahoma" w:cs="Tahoma"/>
          <w:sz w:val="20"/>
          <w:szCs w:val="20"/>
        </w:rPr>
        <w:t xml:space="preserve">Stranki okvirnega sporazuma ugotavljata, da je KOMUNALA KRANJ, javno podjetje, d.o.o., Ulica Mirka </w:t>
      </w:r>
      <w:proofErr w:type="spellStart"/>
      <w:r w:rsidRPr="00D65C15">
        <w:rPr>
          <w:rFonts w:ascii="Tahoma" w:hAnsi="Tahoma" w:cs="Tahoma"/>
          <w:sz w:val="20"/>
          <w:szCs w:val="20"/>
        </w:rPr>
        <w:t>Vadnova</w:t>
      </w:r>
      <w:proofErr w:type="spellEnd"/>
      <w:r w:rsidRPr="00D65C15">
        <w:rPr>
          <w:rFonts w:ascii="Tahoma" w:hAnsi="Tahoma" w:cs="Tahoma"/>
          <w:sz w:val="20"/>
          <w:szCs w:val="20"/>
        </w:rPr>
        <w:t xml:space="preserve"> 1, 4000 Kranj, izvedla postopek za oddajo javnega naročila po odprtem postopku, v skladu s 40. členom Zakona o javnem naročanju (Ur. l. RS, št. 91/2015; v nadaljnjem besedilu: ZJN-3), objavljeno na Portalu javnih naročil dne __________, pod št. objave _______________ in v Uradnem glasilu Evropskih skupnosti, dne _____________ </w:t>
      </w:r>
      <w:r w:rsidR="007A59E3">
        <w:rPr>
          <w:rFonts w:ascii="Tahoma" w:hAnsi="Tahoma" w:cs="Tahoma"/>
          <w:sz w:val="20"/>
          <w:szCs w:val="20"/>
        </w:rPr>
        <w:t>, Dokument _____/S__- _______,</w:t>
      </w:r>
      <w:r w:rsidRPr="00D65C15">
        <w:rPr>
          <w:rFonts w:ascii="Tahoma" w:hAnsi="Tahoma" w:cs="Tahoma"/>
          <w:sz w:val="20"/>
          <w:szCs w:val="20"/>
        </w:rPr>
        <w:t xml:space="preserve"> z namenom sklenitve okvirnega sporazuma za »Dobav</w:t>
      </w:r>
      <w:r w:rsidR="007A59E3">
        <w:rPr>
          <w:rFonts w:ascii="Tahoma" w:hAnsi="Tahoma" w:cs="Tahoma"/>
          <w:sz w:val="20"/>
          <w:szCs w:val="20"/>
        </w:rPr>
        <w:t>o vodovodnega materiala</w:t>
      </w:r>
      <w:r w:rsidRPr="00D65C15">
        <w:rPr>
          <w:rFonts w:ascii="Tahoma" w:hAnsi="Tahoma" w:cs="Tahoma"/>
          <w:sz w:val="20"/>
          <w:szCs w:val="20"/>
        </w:rPr>
        <w:t xml:space="preserve">«, v katerem je naročnik izvajalca izbral na podlagi pogojev, opredeljenih v </w:t>
      </w:r>
      <w:r w:rsidR="007A59E3">
        <w:rPr>
          <w:rFonts w:ascii="Tahoma" w:hAnsi="Tahoma" w:cs="Tahoma"/>
          <w:sz w:val="20"/>
          <w:szCs w:val="20"/>
        </w:rPr>
        <w:t xml:space="preserve">razpisni </w:t>
      </w:r>
      <w:r w:rsidRPr="00D65C15">
        <w:rPr>
          <w:rFonts w:ascii="Tahoma" w:hAnsi="Tahoma" w:cs="Tahoma"/>
          <w:sz w:val="20"/>
          <w:szCs w:val="20"/>
        </w:rPr>
        <w:t xml:space="preserve">dokumentaciji, št. </w:t>
      </w:r>
      <w:r w:rsidR="007A59E3">
        <w:rPr>
          <w:rFonts w:ascii="Tahoma" w:hAnsi="Tahoma" w:cs="Tahoma"/>
          <w:sz w:val="20"/>
          <w:szCs w:val="20"/>
        </w:rPr>
        <w:t>1/2017</w:t>
      </w:r>
      <w:r w:rsidRPr="00D65C15">
        <w:rPr>
          <w:rFonts w:ascii="Tahoma" w:hAnsi="Tahoma" w:cs="Tahoma"/>
          <w:sz w:val="20"/>
          <w:szCs w:val="20"/>
        </w:rPr>
        <w:t>.</w:t>
      </w:r>
    </w:p>
    <w:p w:rsidR="0020087C" w:rsidRPr="00D65C15" w:rsidRDefault="0020087C" w:rsidP="005B7876">
      <w:pPr>
        <w:keepNext/>
        <w:keepLines/>
        <w:spacing w:after="0" w:line="240" w:lineRule="auto"/>
        <w:jc w:val="both"/>
        <w:rPr>
          <w:rFonts w:ascii="Tahoma" w:hAnsi="Tahoma" w:cs="Tahoma"/>
          <w:sz w:val="20"/>
          <w:szCs w:val="20"/>
        </w:rPr>
      </w:pPr>
    </w:p>
    <w:p w:rsidR="0020087C" w:rsidRPr="00D65C15" w:rsidRDefault="0020087C" w:rsidP="005B7876">
      <w:pPr>
        <w:keepNext/>
        <w:keepLines/>
        <w:spacing w:after="0" w:line="240" w:lineRule="auto"/>
        <w:jc w:val="both"/>
        <w:rPr>
          <w:rFonts w:ascii="Tahoma" w:hAnsi="Tahoma" w:cs="Tahoma"/>
          <w:sz w:val="20"/>
          <w:szCs w:val="20"/>
        </w:rPr>
      </w:pPr>
      <w:r w:rsidRPr="00D65C15">
        <w:rPr>
          <w:rFonts w:ascii="Tahoma" w:hAnsi="Tahoma" w:cs="Tahoma"/>
          <w:sz w:val="20"/>
          <w:szCs w:val="20"/>
        </w:rPr>
        <w:t>Okvirni sporazum je sklenjen in prične veljati z dnem podpisa obeh strank okvirnega sporazuma z</w:t>
      </w:r>
      <w:r w:rsidR="007A59E3">
        <w:rPr>
          <w:rFonts w:ascii="Tahoma" w:hAnsi="Tahoma" w:cs="Tahoma"/>
          <w:sz w:val="20"/>
          <w:szCs w:val="20"/>
        </w:rPr>
        <w:t xml:space="preserve"> rokom veljavnosti </w:t>
      </w:r>
      <w:r w:rsidR="00FB401C">
        <w:rPr>
          <w:rFonts w:ascii="Tahoma" w:hAnsi="Tahoma" w:cs="Tahoma"/>
          <w:sz w:val="20"/>
          <w:szCs w:val="20"/>
        </w:rPr>
        <w:t xml:space="preserve">šestintrideset </w:t>
      </w:r>
      <w:r w:rsidR="007A59E3">
        <w:rPr>
          <w:rFonts w:ascii="Tahoma" w:hAnsi="Tahoma" w:cs="Tahoma"/>
          <w:sz w:val="20"/>
          <w:szCs w:val="20"/>
        </w:rPr>
        <w:t>(</w:t>
      </w:r>
      <w:r w:rsidR="00FB401C">
        <w:rPr>
          <w:rFonts w:ascii="Tahoma" w:hAnsi="Tahoma" w:cs="Tahoma"/>
          <w:sz w:val="20"/>
          <w:szCs w:val="20"/>
        </w:rPr>
        <w:t>36</w:t>
      </w:r>
      <w:r w:rsidRPr="00D65C15">
        <w:rPr>
          <w:rFonts w:ascii="Tahoma" w:hAnsi="Tahoma" w:cs="Tahoma"/>
          <w:sz w:val="20"/>
          <w:szCs w:val="20"/>
        </w:rPr>
        <w:t>) mesecev od sklenitve tega okvirnega sporazuma oziroma do izčrpanja vrednosti okvirnega sporazuma, kar nastopi prej.</w:t>
      </w:r>
    </w:p>
    <w:p w:rsidR="0020087C" w:rsidRPr="00D65C15" w:rsidRDefault="0020087C" w:rsidP="005B7876">
      <w:pPr>
        <w:keepNext/>
        <w:keepLines/>
        <w:spacing w:after="0" w:line="240" w:lineRule="auto"/>
        <w:jc w:val="both"/>
        <w:rPr>
          <w:rFonts w:ascii="Tahoma" w:hAnsi="Tahoma" w:cs="Tahoma"/>
          <w:sz w:val="20"/>
          <w:szCs w:val="20"/>
        </w:rPr>
      </w:pPr>
    </w:p>
    <w:p w:rsidR="0020087C" w:rsidRPr="00D65C15" w:rsidRDefault="0020087C" w:rsidP="005B7876">
      <w:pPr>
        <w:keepNext/>
        <w:keepLines/>
        <w:spacing w:after="0" w:line="240" w:lineRule="auto"/>
        <w:jc w:val="both"/>
        <w:rPr>
          <w:rFonts w:ascii="Tahoma" w:hAnsi="Tahoma" w:cs="Tahoma"/>
          <w:sz w:val="20"/>
          <w:szCs w:val="20"/>
        </w:rPr>
      </w:pPr>
      <w:r w:rsidRPr="00D65C15">
        <w:rPr>
          <w:rFonts w:ascii="Tahoma" w:hAnsi="Tahoma" w:cs="Tahoma"/>
          <w:sz w:val="20"/>
          <w:szCs w:val="20"/>
        </w:rPr>
        <w:t>S tem okvirnim sporazumom se naročnik in dobavitelj dogovorita o splošnih pogojih izvajanja tega okvirnega sporazuma.</w:t>
      </w:r>
    </w:p>
    <w:p w:rsidR="0020087C" w:rsidRPr="00D65C15" w:rsidRDefault="0020087C" w:rsidP="005B7876">
      <w:pPr>
        <w:keepNext/>
        <w:keepLines/>
        <w:spacing w:after="0" w:line="240" w:lineRule="auto"/>
        <w:jc w:val="both"/>
        <w:rPr>
          <w:rFonts w:ascii="Tahoma" w:eastAsia="Times New Roman" w:hAnsi="Tahoma" w:cs="Tahoma"/>
          <w:bCs/>
          <w:sz w:val="20"/>
          <w:szCs w:val="20"/>
          <w:lang w:eastAsia="sl-SI"/>
        </w:rPr>
      </w:pPr>
    </w:p>
    <w:p w:rsidR="0020087C" w:rsidRDefault="0020087C" w:rsidP="005B7876">
      <w:pPr>
        <w:keepNext/>
        <w:keepLines/>
        <w:numPr>
          <w:ilvl w:val="0"/>
          <w:numId w:val="10"/>
        </w:numPr>
        <w:suppressAutoHyphens/>
        <w:spacing w:after="0" w:line="240" w:lineRule="auto"/>
        <w:ind w:left="0" w:firstLine="0"/>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Predmet okvirnega sporazuma</w:t>
      </w:r>
    </w:p>
    <w:p w:rsidR="007A59E3" w:rsidRPr="00D65C15" w:rsidRDefault="007A59E3" w:rsidP="005B7876">
      <w:pPr>
        <w:keepNext/>
        <w:keepLines/>
        <w:suppressAutoHyphens/>
        <w:spacing w:after="0" w:line="240" w:lineRule="auto"/>
        <w:jc w:val="both"/>
        <w:rPr>
          <w:rFonts w:ascii="Tahoma" w:eastAsia="Times New Roman" w:hAnsi="Tahoma" w:cs="Tahoma"/>
          <w:b/>
          <w:caps/>
          <w:sz w:val="20"/>
          <w:szCs w:val="20"/>
          <w:lang w:eastAsia="sl-SI"/>
        </w:rPr>
      </w:pPr>
    </w:p>
    <w:p w:rsidR="0020087C" w:rsidRPr="00D65C15" w:rsidRDefault="0020087C" w:rsidP="005B7876">
      <w:pPr>
        <w:keepNext/>
        <w:keepLines/>
        <w:numPr>
          <w:ilvl w:val="0"/>
          <w:numId w:val="11"/>
        </w:numPr>
        <w:suppressAutoHyphens/>
        <w:spacing w:after="0" w:line="240" w:lineRule="auto"/>
        <w:ind w:left="0" w:hanging="357"/>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člen</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Predmet okvirnega sporazuma so postopne dobave vodovodnega materiala:</w:t>
      </w:r>
      <w:r w:rsidR="007A59E3">
        <w:rPr>
          <w:rFonts w:ascii="Tahoma" w:eastAsia="Times New Roman" w:hAnsi="Tahoma" w:cs="Tahoma"/>
          <w:sz w:val="20"/>
          <w:szCs w:val="20"/>
          <w:lang w:eastAsia="sl-SI"/>
        </w:rPr>
        <w:t xml:space="preserve"> </w:t>
      </w:r>
      <w:r w:rsidR="00885572">
        <w:rPr>
          <w:rFonts w:ascii="Tahoma" w:eastAsia="Times New Roman" w:hAnsi="Tahoma" w:cs="Tahoma"/>
          <w:sz w:val="20"/>
          <w:szCs w:val="20"/>
          <w:lang w:eastAsia="sl-SI"/>
        </w:rPr>
        <w:t>c</w:t>
      </w:r>
      <w:r w:rsidRPr="00D65C15">
        <w:rPr>
          <w:rFonts w:ascii="Tahoma" w:eastAsia="Times New Roman" w:hAnsi="Tahoma" w:cs="Tahoma"/>
          <w:sz w:val="20"/>
          <w:szCs w:val="20"/>
          <w:lang w:eastAsia="sl-SI"/>
        </w:rPr>
        <w:t xml:space="preserve">evi iz </w:t>
      </w:r>
      <w:proofErr w:type="spellStart"/>
      <w:r w:rsidRPr="00D65C15">
        <w:rPr>
          <w:rFonts w:ascii="Tahoma" w:eastAsia="Times New Roman" w:hAnsi="Tahoma" w:cs="Tahoma"/>
          <w:sz w:val="20"/>
          <w:szCs w:val="20"/>
          <w:lang w:eastAsia="sl-SI"/>
        </w:rPr>
        <w:t>duktilne</w:t>
      </w:r>
      <w:proofErr w:type="spellEnd"/>
      <w:r w:rsidRPr="00D65C15">
        <w:rPr>
          <w:rFonts w:ascii="Tahoma" w:eastAsia="Times New Roman" w:hAnsi="Tahoma" w:cs="Tahoma"/>
          <w:sz w:val="20"/>
          <w:szCs w:val="20"/>
          <w:lang w:eastAsia="sl-SI"/>
        </w:rPr>
        <w:t xml:space="preserve"> litine, </w:t>
      </w:r>
      <w:proofErr w:type="spellStart"/>
      <w:r w:rsidRPr="00D65C15">
        <w:rPr>
          <w:rFonts w:ascii="Tahoma" w:eastAsia="Times New Roman" w:hAnsi="Tahoma" w:cs="Tahoma"/>
          <w:sz w:val="20"/>
          <w:szCs w:val="20"/>
          <w:lang w:eastAsia="sl-SI"/>
        </w:rPr>
        <w:t>fazonski</w:t>
      </w:r>
      <w:proofErr w:type="spellEnd"/>
      <w:r w:rsidRPr="00D65C15">
        <w:rPr>
          <w:rFonts w:ascii="Tahoma" w:eastAsia="Times New Roman" w:hAnsi="Tahoma" w:cs="Tahoma"/>
          <w:sz w:val="20"/>
          <w:szCs w:val="20"/>
          <w:lang w:eastAsia="sl-SI"/>
        </w:rPr>
        <w:t xml:space="preserve"> kosi, </w:t>
      </w:r>
      <w:r w:rsidR="00050121">
        <w:rPr>
          <w:rFonts w:ascii="Tahoma" w:eastAsia="Times New Roman" w:hAnsi="Tahoma" w:cs="Tahoma"/>
          <w:sz w:val="20"/>
          <w:szCs w:val="20"/>
          <w:lang w:eastAsia="sl-SI"/>
        </w:rPr>
        <w:t xml:space="preserve">podzemni in nadzemni </w:t>
      </w:r>
      <w:r w:rsidRPr="00D65C15">
        <w:rPr>
          <w:rFonts w:ascii="Tahoma" w:eastAsia="Times New Roman" w:hAnsi="Tahoma" w:cs="Tahoma"/>
          <w:sz w:val="20"/>
          <w:szCs w:val="20"/>
          <w:lang w:eastAsia="sl-SI"/>
        </w:rPr>
        <w:t>hidranti, zasuni</w:t>
      </w:r>
      <w:r w:rsidR="00050121">
        <w:rPr>
          <w:rFonts w:ascii="Tahoma" w:eastAsia="Times New Roman" w:hAnsi="Tahoma" w:cs="Tahoma"/>
          <w:sz w:val="20"/>
          <w:szCs w:val="20"/>
          <w:lang w:eastAsia="sl-SI"/>
        </w:rPr>
        <w:t>, vgradne garniture, montažno</w:t>
      </w:r>
      <w:r w:rsidR="007A59E3">
        <w:rPr>
          <w:rFonts w:ascii="Tahoma" w:eastAsia="Times New Roman" w:hAnsi="Tahoma" w:cs="Tahoma"/>
          <w:sz w:val="20"/>
          <w:szCs w:val="20"/>
          <w:lang w:eastAsia="sl-SI"/>
        </w:rPr>
        <w:t xml:space="preserve"> </w:t>
      </w:r>
      <w:proofErr w:type="spellStart"/>
      <w:r w:rsidR="007A59E3">
        <w:rPr>
          <w:rFonts w:ascii="Tahoma" w:eastAsia="Times New Roman" w:hAnsi="Tahoma" w:cs="Tahoma"/>
          <w:sz w:val="20"/>
          <w:szCs w:val="20"/>
          <w:lang w:eastAsia="sl-SI"/>
        </w:rPr>
        <w:t>demontažni</w:t>
      </w:r>
      <w:proofErr w:type="spellEnd"/>
      <w:r w:rsidR="007A59E3">
        <w:rPr>
          <w:rFonts w:ascii="Tahoma" w:eastAsia="Times New Roman" w:hAnsi="Tahoma" w:cs="Tahoma"/>
          <w:sz w:val="20"/>
          <w:szCs w:val="20"/>
          <w:lang w:eastAsia="sl-SI"/>
        </w:rPr>
        <w:t xml:space="preserve"> kosi</w:t>
      </w:r>
      <w:r w:rsidRPr="00D65C15">
        <w:rPr>
          <w:rFonts w:ascii="Tahoma" w:eastAsia="Times New Roman" w:hAnsi="Tahoma" w:cs="Tahoma"/>
          <w:sz w:val="20"/>
          <w:szCs w:val="20"/>
          <w:lang w:eastAsia="sl-SI"/>
        </w:rPr>
        <w:t xml:space="preserve"> in tesnila;</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 nadaljevanj</w:t>
      </w:r>
      <w:r w:rsidR="007A59E3">
        <w:rPr>
          <w:rFonts w:ascii="Tahoma" w:eastAsia="Times New Roman" w:hAnsi="Tahoma" w:cs="Tahoma"/>
          <w:sz w:val="20"/>
          <w:szCs w:val="20"/>
          <w:lang w:eastAsia="sl-SI"/>
        </w:rPr>
        <w:t>u tudi: proizvod in/ali blago).</w:t>
      </w:r>
    </w:p>
    <w:p w:rsidR="0020087C" w:rsidRPr="00D65C15" w:rsidRDefault="0020087C" w:rsidP="005B7876">
      <w:pPr>
        <w:keepNext/>
        <w:keepLines/>
        <w:tabs>
          <w:tab w:val="left" w:pos="1702"/>
        </w:tabs>
        <w:spacing w:after="0" w:line="240" w:lineRule="auto"/>
        <w:jc w:val="both"/>
        <w:rPr>
          <w:rFonts w:ascii="Tahoma" w:eastAsia="Calibri" w:hAnsi="Tahoma" w:cs="Tahoma"/>
          <w:sz w:val="20"/>
          <w:szCs w:val="20"/>
        </w:rPr>
      </w:pPr>
    </w:p>
    <w:p w:rsidR="0020087C" w:rsidRPr="00D65C15" w:rsidRDefault="0020087C" w:rsidP="005B7876">
      <w:pPr>
        <w:keepNext/>
        <w:keepLines/>
        <w:numPr>
          <w:ilvl w:val="0"/>
          <w:numId w:val="11"/>
        </w:numPr>
        <w:suppressAutoHyphens/>
        <w:spacing w:after="0" w:line="240" w:lineRule="auto"/>
        <w:ind w:left="0" w:hanging="357"/>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lastRenderedPageBreak/>
        <w:t>člen</w:t>
      </w:r>
    </w:p>
    <w:p w:rsidR="0020087C" w:rsidRPr="00D65C15" w:rsidRDefault="0020087C" w:rsidP="005B7876">
      <w:pPr>
        <w:keepNext/>
        <w:keepLines/>
        <w:tabs>
          <w:tab w:val="left" w:pos="1702"/>
        </w:tab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tabs>
          <w:tab w:val="left" w:pos="1702"/>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Vrste in ocenjen obseg blaga,</w:t>
      </w:r>
      <w:r w:rsidR="00AD728B">
        <w:rPr>
          <w:rFonts w:ascii="Tahoma" w:eastAsia="Times New Roman" w:hAnsi="Tahoma" w:cs="Tahoma"/>
          <w:sz w:val="20"/>
          <w:szCs w:val="20"/>
          <w:lang w:eastAsia="sl-SI"/>
        </w:rPr>
        <w:t xml:space="preserve"> ter opredelitev predmeta tega okvirnega sporazuma</w:t>
      </w:r>
      <w:r w:rsidRPr="00D65C15">
        <w:rPr>
          <w:rFonts w:ascii="Tahoma" w:eastAsia="Times New Roman" w:hAnsi="Tahoma" w:cs="Tahoma"/>
          <w:sz w:val="20"/>
          <w:szCs w:val="20"/>
          <w:lang w:eastAsia="sl-SI"/>
        </w:rPr>
        <w:t xml:space="preserve"> </w:t>
      </w:r>
      <w:r w:rsidR="00AD728B">
        <w:rPr>
          <w:rFonts w:ascii="Tahoma" w:eastAsia="Calibri" w:hAnsi="Tahoma" w:cs="Tahoma"/>
          <w:sz w:val="20"/>
          <w:szCs w:val="20"/>
        </w:rPr>
        <w:t xml:space="preserve">je razviden iz </w:t>
      </w:r>
      <w:r w:rsidR="00050121">
        <w:rPr>
          <w:rFonts w:ascii="Tahoma" w:eastAsia="Calibri" w:hAnsi="Tahoma" w:cs="Tahoma"/>
          <w:sz w:val="20"/>
          <w:szCs w:val="20"/>
        </w:rPr>
        <w:t xml:space="preserve">ponudbe </w:t>
      </w:r>
      <w:r w:rsidR="007A59E3">
        <w:rPr>
          <w:rFonts w:ascii="Tahoma" w:eastAsia="Calibri" w:hAnsi="Tahoma" w:cs="Tahoma"/>
          <w:sz w:val="20"/>
          <w:szCs w:val="20"/>
        </w:rPr>
        <w:t xml:space="preserve">dobavitelja št. ______ z dne________ (v nadaljevanju: ponudba dobavitelja) in </w:t>
      </w:r>
      <w:r w:rsidR="00AD728B">
        <w:rPr>
          <w:rFonts w:ascii="Tahoma" w:eastAsia="Calibri" w:hAnsi="Tahoma" w:cs="Tahoma"/>
          <w:sz w:val="20"/>
          <w:szCs w:val="20"/>
        </w:rPr>
        <w:t>ponudbenega predračuna dobavitelja št. ______ z dne _________ (v nadaljevanju: ponud</w:t>
      </w:r>
      <w:r w:rsidR="007A59E3">
        <w:rPr>
          <w:rFonts w:ascii="Tahoma" w:eastAsia="Calibri" w:hAnsi="Tahoma" w:cs="Tahoma"/>
          <w:sz w:val="20"/>
          <w:szCs w:val="20"/>
        </w:rPr>
        <w:t>beni predračun dobavitelja, ki sta prilogi</w:t>
      </w:r>
      <w:r w:rsidR="00AD728B">
        <w:rPr>
          <w:rFonts w:ascii="Tahoma" w:eastAsia="Calibri" w:hAnsi="Tahoma" w:cs="Tahoma"/>
          <w:sz w:val="20"/>
          <w:szCs w:val="20"/>
        </w:rPr>
        <w:t xml:space="preserve"> tega okvirnega sporazuma.</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Količine in vrste blaga, navedene v ponudbenem predračunu razpisne dokumentacije so okvirne. Dobave blaga so postopne in jih naročnik ne more po obsegu in časovno v naprej določiti.</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Naročnik in dobavitelj se izrecno dogovorita, da bo naročnik v obdobju velja</w:t>
      </w:r>
      <w:r w:rsidR="00885572">
        <w:rPr>
          <w:rFonts w:ascii="Tahoma" w:eastAsia="Times New Roman" w:hAnsi="Tahoma" w:cs="Tahoma"/>
          <w:sz w:val="20"/>
          <w:szCs w:val="20"/>
          <w:lang w:eastAsia="sl-SI"/>
        </w:rPr>
        <w:t xml:space="preserve">vnosti tega okvirnega sporazuma </w:t>
      </w:r>
      <w:r w:rsidRPr="00D65C15">
        <w:rPr>
          <w:rFonts w:ascii="Tahoma" w:eastAsia="Times New Roman" w:hAnsi="Tahoma" w:cs="Tahoma"/>
          <w:sz w:val="20"/>
          <w:szCs w:val="20"/>
          <w:lang w:eastAsia="sl-SI"/>
        </w:rPr>
        <w:t xml:space="preserve">naročal blago iz ponudbenega predračuna dobavitelja, ki ga bo dejansko potreboval in za katere bo imel zagotovljena finančna sredstva. </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Naročnik ni odškodninsko odgovoren zaradi zmanjšanja potrebe po blagu iz objektivnih razlogov, opredeljenih v razpisni dokumentaciji naročnika</w:t>
      </w:r>
      <w:r>
        <w:rPr>
          <w:rFonts w:ascii="Tahoma" w:eastAsia="Times New Roman" w:hAnsi="Tahoma" w:cs="Tahoma"/>
          <w:sz w:val="20"/>
          <w:szCs w:val="20"/>
          <w:lang w:eastAsia="sl-SI"/>
        </w:rPr>
        <w:t>.</w:t>
      </w:r>
    </w:p>
    <w:p w:rsidR="0020087C" w:rsidRPr="00D65C15" w:rsidRDefault="0020087C" w:rsidP="005B7876">
      <w:pPr>
        <w:keepNext/>
        <w:keepLines/>
        <w:suppressAutoHyphens/>
        <w:spacing w:after="0" w:line="240" w:lineRule="auto"/>
        <w:jc w:val="both"/>
        <w:rPr>
          <w:rFonts w:ascii="Tahoma" w:eastAsia="Times New Roman" w:hAnsi="Tahoma" w:cs="Tahoma"/>
          <w:b/>
          <w:color w:val="000000"/>
          <w:sz w:val="20"/>
          <w:szCs w:val="20"/>
          <w:lang w:eastAsia="sl-SI"/>
        </w:rPr>
      </w:pPr>
    </w:p>
    <w:p w:rsidR="0020087C" w:rsidRPr="00D65C15" w:rsidRDefault="0020087C" w:rsidP="005B7876">
      <w:pPr>
        <w:keepNext/>
        <w:keepLines/>
        <w:numPr>
          <w:ilvl w:val="0"/>
          <w:numId w:val="10"/>
        </w:numPr>
        <w:suppressAutoHyphens/>
        <w:spacing w:after="0" w:line="240" w:lineRule="auto"/>
        <w:ind w:left="0" w:firstLine="0"/>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 xml:space="preserve">Vrednost okvirnega sporazuma </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numPr>
          <w:ilvl w:val="0"/>
          <w:numId w:val="11"/>
        </w:numPr>
        <w:suppressAutoHyphens/>
        <w:spacing w:after="0" w:line="240" w:lineRule="auto"/>
        <w:ind w:left="357" w:hanging="357"/>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člen</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050121"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Ocenjena vrednost tega okvirnega sporazuma </w:t>
      </w:r>
      <w:r w:rsidR="00050121">
        <w:rPr>
          <w:rFonts w:ascii="Tahoma" w:eastAsia="Times New Roman" w:hAnsi="Tahoma" w:cs="Tahoma"/>
          <w:sz w:val="20"/>
          <w:szCs w:val="20"/>
          <w:lang w:eastAsia="sl-SI"/>
        </w:rPr>
        <w:t>za obdobje njegove veljavnosti znaša na dan sklenitve tega okvirnega sporazuma:</w:t>
      </w:r>
    </w:p>
    <w:p w:rsidR="0020087C" w:rsidRPr="00050121" w:rsidRDefault="00050121" w:rsidP="005B7876">
      <w:pPr>
        <w:keepNext/>
        <w:keepLines/>
        <w:spacing w:after="0" w:line="240" w:lineRule="auto"/>
        <w:jc w:val="center"/>
        <w:rPr>
          <w:rFonts w:ascii="Tahoma" w:eastAsia="Times New Roman" w:hAnsi="Tahoma" w:cs="Tahoma"/>
          <w:b/>
          <w:sz w:val="20"/>
          <w:szCs w:val="20"/>
          <w:lang w:eastAsia="sl-SI"/>
        </w:rPr>
      </w:pPr>
      <w:r>
        <w:rPr>
          <w:rFonts w:ascii="Tahoma" w:eastAsia="Times New Roman" w:hAnsi="Tahoma" w:cs="Tahoma"/>
          <w:b/>
          <w:sz w:val="20"/>
          <w:szCs w:val="20"/>
          <w:lang w:eastAsia="sl-SI"/>
        </w:rPr>
        <w:t>1.000.000,00 EUR brez DDV oziroma 1.220.000,00 EUR z DDV.</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5. člen</w:t>
      </w:r>
    </w:p>
    <w:p w:rsidR="0020087C" w:rsidRPr="00D65C15" w:rsidRDefault="0020087C" w:rsidP="005B7876">
      <w:pPr>
        <w:keepNext/>
        <w:keepLines/>
        <w:spacing w:after="0" w:line="240" w:lineRule="auto"/>
        <w:jc w:val="center"/>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Calibri" w:hAnsi="Tahoma" w:cs="Tahoma"/>
          <w:snapToGrid w:val="0"/>
          <w:sz w:val="20"/>
          <w:szCs w:val="20"/>
          <w:lang w:eastAsia="sl-SI"/>
        </w:rPr>
      </w:pPr>
      <w:r w:rsidRPr="00D65C15">
        <w:rPr>
          <w:rFonts w:ascii="Tahoma" w:eastAsia="Calibri" w:hAnsi="Tahoma" w:cs="Tahoma"/>
          <w:sz w:val="20"/>
          <w:szCs w:val="20"/>
          <w:lang w:eastAsia="sl-SI"/>
        </w:rPr>
        <w:t>Cene na enoto mere za blago iz 2. člena tega okvirnega sporazuma so določene na podlagi</w:t>
      </w:r>
      <w:r w:rsidRPr="00D65C15">
        <w:rPr>
          <w:rFonts w:ascii="Tahoma" w:eastAsia="Calibri" w:hAnsi="Tahoma" w:cs="Tahoma"/>
          <w:snapToGrid w:val="0"/>
          <w:sz w:val="20"/>
          <w:szCs w:val="20"/>
          <w:lang w:eastAsia="sl-SI"/>
        </w:rPr>
        <w:t xml:space="preserve"> ponudbe</w:t>
      </w:r>
      <w:r w:rsidR="00302D51">
        <w:rPr>
          <w:rFonts w:ascii="Tahoma" w:eastAsia="Calibri" w:hAnsi="Tahoma" w:cs="Tahoma"/>
          <w:snapToGrid w:val="0"/>
          <w:sz w:val="20"/>
          <w:szCs w:val="20"/>
          <w:lang w:eastAsia="sl-SI"/>
        </w:rPr>
        <w:t>nega predračuna dobavitelja.</w:t>
      </w:r>
    </w:p>
    <w:p w:rsidR="0020087C" w:rsidRPr="00D65C15" w:rsidRDefault="0020087C" w:rsidP="005B7876">
      <w:pPr>
        <w:keepNext/>
        <w:keepLines/>
        <w:spacing w:after="0" w:line="240" w:lineRule="auto"/>
        <w:jc w:val="both"/>
        <w:rPr>
          <w:rFonts w:ascii="Tahoma" w:eastAsia="Calibri" w:hAnsi="Tahoma" w:cs="Tahoma"/>
          <w:sz w:val="20"/>
          <w:szCs w:val="20"/>
          <w:lang w:eastAsia="sl-SI"/>
        </w:rPr>
      </w:pPr>
    </w:p>
    <w:p w:rsidR="0020087C" w:rsidRDefault="0020087C" w:rsidP="005B7876">
      <w:pPr>
        <w:keepNext/>
        <w:keepLines/>
        <w:spacing w:after="0" w:line="240" w:lineRule="auto"/>
        <w:jc w:val="both"/>
        <w:rPr>
          <w:rFonts w:ascii="Tahoma" w:eastAsia="Times New Roman" w:hAnsi="Tahoma" w:cs="Tahoma"/>
          <w:bCs/>
          <w:sz w:val="20"/>
          <w:szCs w:val="20"/>
          <w:lang w:eastAsia="sl-SI"/>
        </w:rPr>
      </w:pPr>
      <w:r w:rsidRPr="00D65C15">
        <w:rPr>
          <w:rFonts w:ascii="Tahoma" w:eastAsia="Times New Roman" w:hAnsi="Tahoma" w:cs="Tahoma"/>
          <w:bCs/>
          <w:sz w:val="20"/>
          <w:szCs w:val="20"/>
          <w:lang w:eastAsia="sl-SI"/>
        </w:rPr>
        <w:t xml:space="preserve">V ceni na enoto mere so zajeti vsi materialni in nematerialni stroški, ki bodo potrebni za izvedbo predmeta okvirnega sporazuma, vključno s stroški dela, stroški materiala, stroški prevoza, stroški izdelave ponudbene dokumentacije in vsemi drugimi stroški. </w:t>
      </w:r>
    </w:p>
    <w:p w:rsidR="0020087C" w:rsidRPr="00D65C15" w:rsidRDefault="0020087C" w:rsidP="005B7876">
      <w:pPr>
        <w:keepNext/>
        <w:keepLines/>
        <w:spacing w:after="0" w:line="240" w:lineRule="auto"/>
        <w:jc w:val="both"/>
        <w:rPr>
          <w:rFonts w:ascii="Tahoma" w:eastAsia="Times New Roman" w:hAnsi="Tahoma" w:cs="Tahoma"/>
          <w:bCs/>
          <w:sz w:val="20"/>
          <w:szCs w:val="20"/>
          <w:lang w:eastAsia="sl-SI"/>
        </w:rPr>
      </w:pPr>
    </w:p>
    <w:p w:rsidR="00302D51" w:rsidRDefault="0020087C" w:rsidP="005B7876">
      <w:pPr>
        <w:keepNext/>
        <w:keepLines/>
        <w:spacing w:after="0" w:line="240" w:lineRule="auto"/>
        <w:jc w:val="both"/>
        <w:rPr>
          <w:rFonts w:ascii="Tahoma" w:hAnsi="Tahoma" w:cs="Tahoma"/>
          <w:sz w:val="20"/>
          <w:szCs w:val="20"/>
        </w:rPr>
      </w:pPr>
      <w:r w:rsidRPr="00D65C15">
        <w:rPr>
          <w:rFonts w:ascii="Tahoma" w:hAnsi="Tahoma" w:cs="Tahoma"/>
          <w:sz w:val="20"/>
          <w:szCs w:val="20"/>
        </w:rPr>
        <w:t>Cene na enoto, navedene v ponudbenem predračunu dobavitelja so v času veljavnosti okvirnega sporazuma</w:t>
      </w:r>
      <w:r w:rsidR="00302D51">
        <w:rPr>
          <w:rFonts w:ascii="Tahoma" w:hAnsi="Tahoma" w:cs="Tahoma"/>
          <w:sz w:val="20"/>
          <w:szCs w:val="20"/>
        </w:rPr>
        <w:t xml:space="preserve"> nespremenjene za obdobje enega (1) leta od datuma podpisa okvirnega sporazuma.</w:t>
      </w:r>
    </w:p>
    <w:p w:rsidR="00302D51" w:rsidRDefault="00302D51" w:rsidP="005B7876">
      <w:pPr>
        <w:keepNext/>
        <w:keepLines/>
        <w:spacing w:after="0" w:line="240" w:lineRule="auto"/>
        <w:jc w:val="both"/>
        <w:rPr>
          <w:rFonts w:ascii="Tahoma" w:hAnsi="Tahoma" w:cs="Tahoma"/>
          <w:sz w:val="20"/>
          <w:szCs w:val="20"/>
        </w:rPr>
      </w:pPr>
    </w:p>
    <w:p w:rsidR="0020087C" w:rsidRPr="00D65C15" w:rsidRDefault="0020087C" w:rsidP="005B7876">
      <w:pPr>
        <w:keepNext/>
        <w:keepLine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6. člen</w:t>
      </w:r>
    </w:p>
    <w:p w:rsidR="0020087C" w:rsidRPr="00D65C15" w:rsidRDefault="0020087C" w:rsidP="005B7876">
      <w:pPr>
        <w:keepNext/>
        <w:keepLines/>
        <w:spacing w:after="0" w:line="240" w:lineRule="auto"/>
        <w:jc w:val="center"/>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Povišanje cen iz ponudbenega predračuna se lahko, v skladu s Pravilnikom o načinih valorizacije denarnih obveznosti, ki jih v večletnih pogodbah dogovarjajo pravne osebe javnega sektorja (Uradni list RS, št. 1/04), prvič izvede:</w:t>
      </w:r>
    </w:p>
    <w:p w:rsidR="00302D51" w:rsidRPr="00302D51"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po preteku enega leta od sklenitve okvirnega sporazuma</w:t>
      </w:r>
      <w:r w:rsidR="00302D51">
        <w:rPr>
          <w:rFonts w:ascii="Tahoma" w:eastAsia="Times New Roman" w:hAnsi="Tahoma" w:cs="Tahoma"/>
          <w:sz w:val="20"/>
          <w:szCs w:val="20"/>
          <w:lang w:eastAsia="sl-SI"/>
        </w:rPr>
        <w:t xml:space="preserve"> </w:t>
      </w:r>
      <w:r w:rsidR="00302D51" w:rsidRPr="00302D51">
        <w:rPr>
          <w:rFonts w:ascii="Tahoma" w:eastAsia="Times New Roman" w:hAnsi="Tahoma" w:cs="Tahoma"/>
          <w:sz w:val="20"/>
          <w:szCs w:val="20"/>
          <w:lang w:eastAsia="sl-SI"/>
        </w:rPr>
        <w:t xml:space="preserve">(cene </w:t>
      </w:r>
      <w:r w:rsidR="00885572">
        <w:rPr>
          <w:rFonts w:ascii="Tahoma" w:eastAsia="Times New Roman" w:hAnsi="Tahoma" w:cs="Tahoma"/>
          <w:sz w:val="20"/>
          <w:szCs w:val="20"/>
          <w:lang w:eastAsia="sl-SI"/>
        </w:rPr>
        <w:t xml:space="preserve">se </w:t>
      </w:r>
      <w:r w:rsidR="00302D51" w:rsidRPr="00302D51">
        <w:rPr>
          <w:rFonts w:ascii="Tahoma" w:eastAsia="Times New Roman" w:hAnsi="Tahoma" w:cs="Tahoma"/>
          <w:sz w:val="20"/>
          <w:szCs w:val="20"/>
          <w:lang w:eastAsia="sl-SI"/>
        </w:rPr>
        <w:t xml:space="preserve">lahko dvignejo, ko kumulativno povečanje indeksa cen </w:t>
      </w:r>
      <w:r w:rsidR="00302D51">
        <w:rPr>
          <w:rFonts w:ascii="Tahoma" w:eastAsia="Times New Roman" w:hAnsi="Tahoma" w:cs="Tahoma"/>
          <w:sz w:val="20"/>
          <w:szCs w:val="20"/>
          <w:lang w:eastAsia="sl-SI"/>
        </w:rPr>
        <w:t>industrijskih proizvodov</w:t>
      </w:r>
      <w:r w:rsidR="00302D51" w:rsidRPr="00302D51">
        <w:rPr>
          <w:rFonts w:ascii="Tahoma" w:eastAsia="Times New Roman" w:hAnsi="Tahoma" w:cs="Tahoma"/>
          <w:sz w:val="20"/>
          <w:szCs w:val="20"/>
          <w:lang w:eastAsia="sl-SI"/>
        </w:rPr>
        <w:t xml:space="preserve"> (vir: </w:t>
      </w:r>
      <w:hyperlink r:id="rId26" w:history="1">
        <w:r w:rsidR="00302D51" w:rsidRPr="00302D51">
          <w:rPr>
            <w:rFonts w:ascii="Tahoma" w:eastAsia="Times New Roman" w:hAnsi="Tahoma" w:cs="Tahoma"/>
            <w:color w:val="0000FF"/>
            <w:sz w:val="20"/>
            <w:szCs w:val="20"/>
            <w:u w:val="single"/>
            <w:lang w:eastAsia="sl-SI"/>
          </w:rPr>
          <w:t>www.stat.si</w:t>
        </w:r>
      </w:hyperlink>
      <w:r w:rsidR="00302D51" w:rsidRPr="00302D51">
        <w:rPr>
          <w:rFonts w:ascii="Tahoma" w:eastAsia="Times New Roman" w:hAnsi="Tahoma" w:cs="Tahoma"/>
          <w:sz w:val="20"/>
          <w:szCs w:val="20"/>
          <w:lang w:eastAsia="sl-SI"/>
        </w:rPr>
        <w:t xml:space="preserve">; SI-STAT podatkovni portal, indeks cen </w:t>
      </w:r>
      <w:r w:rsidR="00302D51">
        <w:rPr>
          <w:rFonts w:ascii="Tahoma" w:eastAsia="Times New Roman" w:hAnsi="Tahoma" w:cs="Tahoma"/>
          <w:sz w:val="20"/>
          <w:szCs w:val="20"/>
          <w:lang w:eastAsia="sl-SI"/>
        </w:rPr>
        <w:t>industrijskih proizvodov</w:t>
      </w:r>
      <w:r w:rsidR="00302D51" w:rsidRPr="00302D51">
        <w:rPr>
          <w:rFonts w:ascii="Tahoma" w:eastAsia="Times New Roman" w:hAnsi="Tahoma" w:cs="Tahoma"/>
          <w:sz w:val="20"/>
          <w:szCs w:val="20"/>
          <w:lang w:eastAsia="sl-SI"/>
        </w:rPr>
        <w:t xml:space="preserve"> po COICOP/HICP) preseže štiri odstotke (4 %) vrednosti, šteto od preteka enega (1) leta </w:t>
      </w:r>
      <w:r w:rsidR="00885572">
        <w:rPr>
          <w:rFonts w:ascii="Tahoma" w:eastAsia="Times New Roman" w:hAnsi="Tahoma" w:cs="Tahoma"/>
          <w:sz w:val="20"/>
          <w:szCs w:val="20"/>
          <w:lang w:eastAsia="sl-SI"/>
        </w:rPr>
        <w:t xml:space="preserve">od datuma </w:t>
      </w:r>
      <w:r w:rsidR="00050121">
        <w:rPr>
          <w:rFonts w:ascii="Tahoma" w:eastAsia="Times New Roman" w:hAnsi="Tahoma" w:cs="Tahoma"/>
          <w:sz w:val="20"/>
          <w:szCs w:val="20"/>
          <w:lang w:eastAsia="sl-SI"/>
        </w:rPr>
        <w:t>sklenitve</w:t>
      </w:r>
      <w:r w:rsidR="00302D51" w:rsidRPr="00302D51">
        <w:rPr>
          <w:rFonts w:ascii="Tahoma" w:eastAsia="Times New Roman" w:hAnsi="Tahoma" w:cs="Tahoma"/>
          <w:sz w:val="20"/>
          <w:szCs w:val="20"/>
          <w:lang w:eastAsia="sl-SI"/>
        </w:rPr>
        <w:t xml:space="preserve"> okvirnega sporazuma. </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Povišanje cen lahko znaša največ 80% (osemdeset odstotkov) povišanja indeksa cen. Nadaljnja povišanja cen se lahko izvedejo, ko kumulativno povečanje indeksa cen industrijskih proizvodov, po podatkih Statističnega urada RS, ponovno preseže </w:t>
      </w:r>
      <w:r w:rsidR="00885572" w:rsidRPr="00D65C15">
        <w:rPr>
          <w:rFonts w:ascii="Tahoma" w:eastAsia="Times New Roman" w:hAnsi="Tahoma" w:cs="Tahoma"/>
          <w:sz w:val="20"/>
          <w:szCs w:val="20"/>
          <w:lang w:eastAsia="sl-SI"/>
        </w:rPr>
        <w:t xml:space="preserve">štiri odstotke </w:t>
      </w:r>
      <w:r w:rsidRPr="00D65C15">
        <w:rPr>
          <w:rFonts w:ascii="Tahoma" w:eastAsia="Times New Roman" w:hAnsi="Tahoma" w:cs="Tahoma"/>
          <w:sz w:val="20"/>
          <w:szCs w:val="20"/>
          <w:lang w:eastAsia="sl-SI"/>
        </w:rPr>
        <w:t>(</w:t>
      </w:r>
      <w:r w:rsidR="00885572" w:rsidRPr="00D65C15">
        <w:rPr>
          <w:rFonts w:ascii="Tahoma" w:eastAsia="Times New Roman" w:hAnsi="Tahoma" w:cs="Tahoma"/>
          <w:sz w:val="20"/>
          <w:szCs w:val="20"/>
          <w:lang w:eastAsia="sl-SI"/>
        </w:rPr>
        <w:t>4%</w:t>
      </w:r>
      <w:r w:rsidRPr="00D65C15">
        <w:rPr>
          <w:rFonts w:ascii="Tahoma" w:eastAsia="Times New Roman" w:hAnsi="Tahoma" w:cs="Tahoma"/>
          <w:sz w:val="20"/>
          <w:szCs w:val="20"/>
          <w:lang w:eastAsia="sl-SI"/>
        </w:rPr>
        <w:t xml:space="preserve">) vrednosti od zadnjega povišanja cen. </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Dobavitelj mora pred uveljavljanjem spremembe cen, predložiti naročniku zahtevek za spremembo cen z dokazili o upravičenosti predlagane spremembe. Naročnik se mora s spremembo cen strinjati, kar bo potrdil s pisnim soglasjem ter s sklenitvijo aneksa k okvirnemu sporazumu.</w:t>
      </w:r>
    </w:p>
    <w:p w:rsidR="00B2166D" w:rsidRDefault="00B2166D"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numPr>
          <w:ilvl w:val="0"/>
          <w:numId w:val="10"/>
        </w:numPr>
        <w:spacing w:after="0" w:line="240" w:lineRule="auto"/>
        <w:ind w:left="0" w:firstLine="0"/>
        <w:contextualSpacing/>
        <w:jc w:val="both"/>
        <w:rPr>
          <w:rFonts w:ascii="Tahoma" w:eastAsia="Times New Roman" w:hAnsi="Tahoma" w:cs="Tahoma"/>
          <w:b/>
          <w:sz w:val="20"/>
          <w:szCs w:val="20"/>
          <w:lang w:eastAsia="sl-SI"/>
        </w:rPr>
      </w:pPr>
      <w:r w:rsidRPr="00D65C15">
        <w:rPr>
          <w:rFonts w:ascii="Tahoma" w:eastAsia="Times New Roman" w:hAnsi="Tahoma" w:cs="Tahoma"/>
          <w:b/>
          <w:sz w:val="20"/>
          <w:szCs w:val="20"/>
          <w:lang w:eastAsia="sl-SI"/>
        </w:rPr>
        <w:t>NAČIN PLAČILA</w:t>
      </w:r>
    </w:p>
    <w:p w:rsidR="0020087C" w:rsidRPr="00D65C15" w:rsidRDefault="0020087C" w:rsidP="005B7876">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7. člen</w:t>
      </w:r>
    </w:p>
    <w:p w:rsidR="0020087C" w:rsidRPr="00D65C15" w:rsidRDefault="0020087C" w:rsidP="005B7876">
      <w:pPr>
        <w:keepNext/>
        <w:keepLines/>
        <w:suppressAutoHyphens/>
        <w:spacing w:after="0" w:line="240" w:lineRule="auto"/>
        <w:jc w:val="center"/>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Dobavitelj se obvezuje izstavljati zbirne račune naročniku dvakrat mesečno in sicer:</w:t>
      </w:r>
    </w:p>
    <w:p w:rsidR="0020087C" w:rsidRPr="00D65C15" w:rsidRDefault="0020087C" w:rsidP="005B7876">
      <w:pPr>
        <w:keepNext/>
        <w:keepLines/>
        <w:numPr>
          <w:ilvl w:val="0"/>
          <w:numId w:val="13"/>
        </w:numPr>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lastRenderedPageBreak/>
        <w:t>do 20. v mesecu za dobave opravljen od 1.-15. v mesecu,</w:t>
      </w:r>
    </w:p>
    <w:p w:rsidR="0020087C" w:rsidRPr="00D65C15" w:rsidRDefault="0020087C" w:rsidP="005B7876">
      <w:pPr>
        <w:keepNext/>
        <w:keepLines/>
        <w:numPr>
          <w:ilvl w:val="0"/>
          <w:numId w:val="13"/>
        </w:numPr>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do 5. v mesecu za opravljene dobave od 15. do zadnjega dne v preteklem mesecu.</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Za blago, ki ga dobavitelj dostavi na gradbišče in predstavlja </w:t>
      </w:r>
      <w:r w:rsidR="00050121">
        <w:rPr>
          <w:rFonts w:ascii="Tahoma" w:eastAsia="Times New Roman" w:hAnsi="Tahoma" w:cs="Tahoma"/>
          <w:sz w:val="20"/>
          <w:szCs w:val="20"/>
          <w:lang w:eastAsia="sl-SI"/>
        </w:rPr>
        <w:t xml:space="preserve">za naročnika </w:t>
      </w:r>
      <w:r w:rsidRPr="00D65C15">
        <w:rPr>
          <w:rFonts w:ascii="Tahoma" w:eastAsia="Times New Roman" w:hAnsi="Tahoma" w:cs="Tahoma"/>
          <w:sz w:val="20"/>
          <w:szCs w:val="20"/>
          <w:lang w:eastAsia="sl-SI"/>
        </w:rPr>
        <w:t xml:space="preserve">zaključen projekt, dobavitelj obračuna posebej z računom, po </w:t>
      </w:r>
      <w:r w:rsidR="00903DFA">
        <w:rPr>
          <w:rFonts w:ascii="Tahoma" w:eastAsia="Times New Roman" w:hAnsi="Tahoma" w:cs="Tahoma"/>
          <w:sz w:val="20"/>
          <w:szCs w:val="20"/>
          <w:lang w:eastAsia="sl-SI"/>
        </w:rPr>
        <w:t>dogovoru za posamezen projekt</w:t>
      </w:r>
      <w:r w:rsidRPr="00D65C15">
        <w:rPr>
          <w:rFonts w:ascii="Tahoma" w:eastAsia="Times New Roman" w:hAnsi="Tahoma" w:cs="Tahoma"/>
          <w:sz w:val="20"/>
          <w:szCs w:val="20"/>
          <w:lang w:eastAsia="sl-SI"/>
        </w:rPr>
        <w:t>, ne glede na</w:t>
      </w:r>
      <w:r w:rsidR="00C13C92">
        <w:rPr>
          <w:rFonts w:ascii="Tahoma" w:eastAsia="Times New Roman" w:hAnsi="Tahoma" w:cs="Tahoma"/>
          <w:sz w:val="20"/>
          <w:szCs w:val="20"/>
          <w:lang w:eastAsia="sl-SI"/>
        </w:rPr>
        <w:t xml:space="preserve"> navedbe iz prejšnjega odstavka oziroma skladno z zakonodajo o DDV.</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Naročnik se obvezuje, da bo prejeti račun poravnal dobavitelju v roku tridesetih (30) koledarskih dni od dneva prejema računa za opravljene dobave blaga, na transakcijski račun dobavitelja, ki je uradno evidentiran pri AJPES in bo naveden na računu.</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kern w:val="16"/>
          <w:sz w:val="20"/>
          <w:szCs w:val="20"/>
          <w:lang w:eastAsia="sl-SI"/>
        </w:rPr>
      </w:pPr>
      <w:r w:rsidRPr="00D65C15">
        <w:rPr>
          <w:rFonts w:ascii="Tahoma" w:eastAsia="Times New Roman" w:hAnsi="Tahoma" w:cs="Tahoma"/>
          <w:kern w:val="16"/>
          <w:sz w:val="20"/>
          <w:szCs w:val="20"/>
          <w:lang w:eastAsia="sl-SI"/>
        </w:rPr>
        <w:t>Na računu mora biti navedena številka okvirnega sporazuma in številka naročilnice. K računu morajo biti priložene vse dobavnice o opravljenih dobavah, ki so osnova za izstavitev računa.</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 primeru, da izdani račun ni pravilen, ga naročnik zavrne z obrazložitvijo</w:t>
      </w:r>
      <w:r w:rsidR="00F5709E">
        <w:rPr>
          <w:rFonts w:ascii="Tahoma" w:eastAsia="Times New Roman" w:hAnsi="Tahoma" w:cs="Tahoma"/>
          <w:sz w:val="20"/>
          <w:szCs w:val="20"/>
          <w:lang w:eastAsia="sl-SI"/>
        </w:rPr>
        <w:t xml:space="preserve"> v roku sedmih (7) dni od prejema računa</w:t>
      </w:r>
      <w:r w:rsidRPr="00D65C15">
        <w:rPr>
          <w:rFonts w:ascii="Tahoma" w:eastAsia="Times New Roman" w:hAnsi="Tahoma" w:cs="Tahoma"/>
          <w:sz w:val="20"/>
          <w:szCs w:val="20"/>
          <w:lang w:eastAsia="sl-SI"/>
        </w:rPr>
        <w:t>, dobavitelj pa je dolžan izstaviti nov, popravljen oz. pravilen račun v roku tri (3) dni od zavrnitve, v katerem bo izkazana pravilna vrednost opravljene dobave.</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Davek na dodano vrednost se obračuna na dan opravljene dobave v skladu z veljavno zakonodajo v Republiki Sloveniji.</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F5709E" w:rsidP="005B7876">
      <w:pPr>
        <w:keepNext/>
        <w:keepLines/>
        <w:numPr>
          <w:ilvl w:val="0"/>
          <w:numId w:val="10"/>
        </w:numPr>
        <w:spacing w:after="0" w:line="240" w:lineRule="auto"/>
        <w:ind w:left="0" w:firstLine="0"/>
        <w:contextualSpacing/>
        <w:jc w:val="both"/>
        <w:rPr>
          <w:rFonts w:ascii="Tahoma" w:eastAsia="Times New Roman" w:hAnsi="Tahoma" w:cs="Tahoma"/>
          <w:b/>
          <w:sz w:val="20"/>
          <w:szCs w:val="20"/>
          <w:lang w:eastAsia="sl-SI"/>
        </w:rPr>
      </w:pPr>
      <w:r>
        <w:rPr>
          <w:rFonts w:ascii="Tahoma" w:eastAsia="Times New Roman" w:hAnsi="Tahoma" w:cs="Tahoma"/>
          <w:b/>
          <w:sz w:val="20"/>
          <w:szCs w:val="20"/>
          <w:lang w:eastAsia="sl-SI"/>
        </w:rPr>
        <w:t>DOBAVNI ROK,</w:t>
      </w:r>
      <w:r w:rsidR="0020087C" w:rsidRPr="00D65C15">
        <w:rPr>
          <w:rFonts w:ascii="Tahoma" w:eastAsia="Times New Roman" w:hAnsi="Tahoma" w:cs="Tahoma"/>
          <w:b/>
          <w:sz w:val="20"/>
          <w:szCs w:val="20"/>
          <w:lang w:eastAsia="sl-SI"/>
        </w:rPr>
        <w:t xml:space="preserve"> PREVZEM</w:t>
      </w:r>
      <w:r>
        <w:rPr>
          <w:rFonts w:ascii="Tahoma" w:eastAsia="Times New Roman" w:hAnsi="Tahoma" w:cs="Tahoma"/>
          <w:b/>
          <w:sz w:val="20"/>
          <w:szCs w:val="20"/>
          <w:lang w:eastAsia="sl-SI"/>
        </w:rPr>
        <w:t xml:space="preserve"> IN REKLAMACIJE</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8. člen</w:t>
      </w:r>
    </w:p>
    <w:p w:rsidR="0020087C" w:rsidRPr="00D65C15" w:rsidRDefault="0020087C" w:rsidP="005B7876">
      <w:pPr>
        <w:keepNext/>
        <w:keepLines/>
        <w:spacing w:after="0" w:line="240" w:lineRule="auto"/>
        <w:jc w:val="center"/>
        <w:rPr>
          <w:rFonts w:ascii="Tahoma" w:eastAsia="Times New Roman" w:hAnsi="Tahoma" w:cs="Tahoma"/>
          <w:sz w:val="20"/>
          <w:szCs w:val="20"/>
          <w:lang w:eastAsia="sl-SI"/>
        </w:rPr>
      </w:pPr>
    </w:p>
    <w:p w:rsidR="0020087C" w:rsidRDefault="0020087C" w:rsidP="005B7876">
      <w:pPr>
        <w:keepNext/>
        <w:keepLines/>
        <w:autoSpaceDE w:val="0"/>
        <w:autoSpaceDN w:val="0"/>
        <w:adjustRightInd w:val="0"/>
        <w:spacing w:after="0" w:line="240" w:lineRule="auto"/>
        <w:jc w:val="both"/>
        <w:rPr>
          <w:rFonts w:ascii="Tahoma" w:eastAsia="Times New Roman" w:hAnsi="Tahoma" w:cs="Tahoma"/>
          <w:sz w:val="20"/>
          <w:szCs w:val="20"/>
          <w:lang w:eastAsia="sl-SI"/>
        </w:rPr>
      </w:pPr>
      <w:bookmarkStart w:id="24" w:name="_Hlk482702150"/>
      <w:r w:rsidRPr="00D65C15">
        <w:rPr>
          <w:rFonts w:ascii="Tahoma" w:eastAsia="Times New Roman" w:hAnsi="Tahoma" w:cs="Tahoma"/>
          <w:sz w:val="20"/>
          <w:szCs w:val="20"/>
          <w:lang w:eastAsia="sl-SI"/>
        </w:rPr>
        <w:t>Dobavitelj bo blago za posamezna naročila v času veljavnosti tega okvirnega sporazuma dobavljal naročniku sukcesivno na podlagi</w:t>
      </w:r>
      <w:r>
        <w:rPr>
          <w:rFonts w:ascii="Tahoma" w:eastAsia="Times New Roman" w:hAnsi="Tahoma" w:cs="Tahoma"/>
          <w:sz w:val="20"/>
          <w:szCs w:val="20"/>
          <w:lang w:eastAsia="sl-SI"/>
        </w:rPr>
        <w:t xml:space="preserve"> sprotnih, pisnih naročilnic </w:t>
      </w:r>
      <w:r w:rsidRPr="00D65C15">
        <w:rPr>
          <w:rFonts w:ascii="Tahoma" w:eastAsia="Times New Roman" w:hAnsi="Tahoma" w:cs="Tahoma"/>
          <w:sz w:val="20"/>
          <w:szCs w:val="20"/>
          <w:lang w:eastAsia="sl-SI"/>
        </w:rPr>
        <w:t xml:space="preserve">na lokacijo naročnikovega skladišča, Servisni objekt </w:t>
      </w:r>
      <w:proofErr w:type="spellStart"/>
      <w:r w:rsidRPr="00D65C15">
        <w:rPr>
          <w:rFonts w:ascii="Tahoma" w:eastAsia="Times New Roman" w:hAnsi="Tahoma" w:cs="Tahoma"/>
          <w:sz w:val="20"/>
          <w:szCs w:val="20"/>
          <w:lang w:eastAsia="sl-SI"/>
        </w:rPr>
        <w:t>Zarica</w:t>
      </w:r>
      <w:proofErr w:type="spellEnd"/>
      <w:r w:rsidR="00885572">
        <w:rPr>
          <w:rFonts w:ascii="Tahoma" w:eastAsia="Times New Roman" w:hAnsi="Tahoma" w:cs="Tahoma"/>
          <w:sz w:val="20"/>
          <w:szCs w:val="20"/>
          <w:lang w:eastAsia="sl-SI"/>
        </w:rPr>
        <w:t xml:space="preserve"> (skladišče)</w:t>
      </w:r>
      <w:r w:rsidRPr="00D65C15">
        <w:rPr>
          <w:rFonts w:ascii="Tahoma" w:eastAsia="Times New Roman" w:hAnsi="Tahoma" w:cs="Tahoma"/>
          <w:sz w:val="20"/>
          <w:szCs w:val="20"/>
          <w:lang w:eastAsia="sl-SI"/>
        </w:rPr>
        <w:t>, Savska loka 33, Kranj</w:t>
      </w:r>
      <w:r>
        <w:rPr>
          <w:rFonts w:ascii="Tahoma" w:eastAsia="Times New Roman" w:hAnsi="Tahoma" w:cs="Tahoma"/>
          <w:sz w:val="20"/>
          <w:szCs w:val="20"/>
          <w:lang w:eastAsia="sl-SI"/>
        </w:rPr>
        <w:t>,</w:t>
      </w:r>
      <w:r w:rsidRPr="00D65C15">
        <w:rPr>
          <w:rFonts w:ascii="Tahoma" w:eastAsia="Times New Roman" w:hAnsi="Tahoma" w:cs="Tahoma"/>
          <w:sz w:val="20"/>
          <w:szCs w:val="20"/>
          <w:lang w:eastAsia="sl-SI"/>
        </w:rPr>
        <w:t xml:space="preserve"> v delovnem času naročnika, to je med 7. in 15. uro, od ponedeljka do petka oziroma </w:t>
      </w:r>
      <w:r w:rsidR="00F5709E">
        <w:rPr>
          <w:rFonts w:ascii="Tahoma" w:eastAsia="Times New Roman" w:hAnsi="Tahoma" w:cs="Tahoma"/>
          <w:sz w:val="20"/>
          <w:szCs w:val="20"/>
          <w:lang w:eastAsia="sl-SI"/>
        </w:rPr>
        <w:t xml:space="preserve">v primeru za potrebe večjega gradbišča </w:t>
      </w:r>
      <w:r w:rsidRPr="00D65C15">
        <w:rPr>
          <w:rFonts w:ascii="Tahoma" w:eastAsia="Times New Roman" w:hAnsi="Tahoma" w:cs="Tahoma"/>
          <w:sz w:val="20"/>
          <w:szCs w:val="20"/>
          <w:lang w:eastAsia="sl-SI"/>
        </w:rPr>
        <w:t>na drugo lokacijo naročnika, ki ne bo oddaljena več ko</w:t>
      </w:r>
      <w:r>
        <w:rPr>
          <w:rFonts w:ascii="Tahoma" w:eastAsia="Times New Roman" w:hAnsi="Tahoma" w:cs="Tahoma"/>
          <w:sz w:val="20"/>
          <w:szCs w:val="20"/>
          <w:lang w:eastAsia="sl-SI"/>
        </w:rPr>
        <w:t xml:space="preserve">t 30 km od skladišča naročnika – </w:t>
      </w:r>
      <w:r w:rsidR="00215761">
        <w:rPr>
          <w:rFonts w:ascii="Tahoma" w:eastAsia="Times New Roman" w:hAnsi="Tahoma" w:cs="Tahoma"/>
          <w:sz w:val="20"/>
          <w:szCs w:val="20"/>
          <w:lang w:eastAsia="sl-SI"/>
        </w:rPr>
        <w:t>»</w:t>
      </w:r>
      <w:r w:rsidR="004F63DC">
        <w:rPr>
          <w:rFonts w:ascii="Tahoma" w:eastAsia="Times New Roman" w:hAnsi="Tahoma" w:cs="Tahoma"/>
          <w:sz w:val="20"/>
          <w:szCs w:val="20"/>
          <w:lang w:eastAsia="sl-SI"/>
        </w:rPr>
        <w:t>razloženo</w:t>
      </w:r>
      <w:r w:rsidR="00215761">
        <w:rPr>
          <w:rFonts w:ascii="Tahoma" w:eastAsia="Times New Roman" w:hAnsi="Tahoma" w:cs="Tahoma"/>
          <w:sz w:val="20"/>
          <w:szCs w:val="20"/>
          <w:lang w:eastAsia="sl-SI"/>
        </w:rPr>
        <w:t>«.</w:t>
      </w:r>
    </w:p>
    <w:p w:rsidR="0020087C" w:rsidRDefault="0020087C" w:rsidP="005B7876">
      <w:pPr>
        <w:keepNext/>
        <w:keepLines/>
        <w:autoSpaceDE w:val="0"/>
        <w:autoSpaceDN w:val="0"/>
        <w:adjustRightInd w:val="0"/>
        <w:spacing w:after="0" w:line="240" w:lineRule="auto"/>
        <w:jc w:val="both"/>
        <w:rPr>
          <w:rFonts w:ascii="Tahoma" w:eastAsia="Times New Roman" w:hAnsi="Tahoma" w:cs="Tahoma"/>
          <w:sz w:val="20"/>
          <w:szCs w:val="20"/>
          <w:lang w:eastAsia="sl-SI"/>
        </w:rPr>
      </w:pPr>
    </w:p>
    <w:p w:rsidR="00F5709E" w:rsidRDefault="0020087C" w:rsidP="005B7876">
      <w:pPr>
        <w:keepNext/>
        <w:keepLines/>
        <w:spacing w:after="0" w:line="240" w:lineRule="auto"/>
        <w:jc w:val="both"/>
        <w:rPr>
          <w:rFonts w:ascii="Tahoma" w:eastAsia="Times New Roman" w:hAnsi="Tahoma" w:cs="Tahoma"/>
          <w:sz w:val="20"/>
          <w:szCs w:val="20"/>
          <w:lang w:eastAsia="sl-SI"/>
        </w:rPr>
      </w:pPr>
      <w:bookmarkStart w:id="25" w:name="_Hlk482648189"/>
      <w:r w:rsidRPr="00DB36B4">
        <w:rPr>
          <w:rFonts w:ascii="Tahoma" w:eastAsia="Times New Roman" w:hAnsi="Tahoma" w:cs="Tahoma"/>
          <w:sz w:val="20"/>
          <w:szCs w:val="20"/>
          <w:lang w:eastAsia="sl-SI"/>
        </w:rPr>
        <w:t xml:space="preserve">Dobavni rok </w:t>
      </w:r>
      <w:r w:rsidR="00F5709E">
        <w:rPr>
          <w:rFonts w:ascii="Tahoma" w:eastAsia="Times New Roman" w:hAnsi="Tahoma" w:cs="Tahoma"/>
          <w:sz w:val="20"/>
          <w:szCs w:val="20"/>
          <w:lang w:eastAsia="sl-SI"/>
        </w:rPr>
        <w:t>z</w:t>
      </w:r>
      <w:r w:rsidR="00215761">
        <w:rPr>
          <w:rFonts w:ascii="Tahoma" w:eastAsia="Times New Roman" w:hAnsi="Tahoma" w:cs="Tahoma"/>
          <w:sz w:val="20"/>
          <w:szCs w:val="20"/>
          <w:lang w:eastAsia="sl-SI"/>
        </w:rPr>
        <w:t>a manjša naročila z</w:t>
      </w:r>
      <w:r w:rsidR="00F5709E">
        <w:rPr>
          <w:rFonts w:ascii="Tahoma" w:eastAsia="Times New Roman" w:hAnsi="Tahoma" w:cs="Tahoma"/>
          <w:sz w:val="20"/>
          <w:szCs w:val="20"/>
          <w:lang w:eastAsia="sl-SI"/>
        </w:rPr>
        <w:t xml:space="preserve">naša največ </w:t>
      </w:r>
      <w:r w:rsidR="00F5709E" w:rsidRPr="003B4775">
        <w:rPr>
          <w:rFonts w:ascii="Tahoma" w:eastAsia="Times New Roman" w:hAnsi="Tahoma" w:cs="Tahoma"/>
          <w:b/>
          <w:sz w:val="20"/>
          <w:szCs w:val="20"/>
          <w:lang w:eastAsia="sl-SI"/>
        </w:rPr>
        <w:t>dva (2) delovna dneva</w:t>
      </w:r>
      <w:r w:rsidRPr="003B4775">
        <w:rPr>
          <w:rFonts w:ascii="Tahoma" w:eastAsia="Times New Roman" w:hAnsi="Tahoma" w:cs="Tahoma"/>
          <w:b/>
          <w:sz w:val="20"/>
          <w:szCs w:val="20"/>
          <w:lang w:eastAsia="sl-SI"/>
        </w:rPr>
        <w:t xml:space="preserve"> po prejemu </w:t>
      </w:r>
      <w:r w:rsidR="003B4775" w:rsidRPr="003B4775">
        <w:rPr>
          <w:rFonts w:ascii="Tahoma" w:eastAsia="Times New Roman" w:hAnsi="Tahoma" w:cs="Tahoma"/>
          <w:b/>
          <w:sz w:val="20"/>
          <w:szCs w:val="20"/>
          <w:lang w:eastAsia="sl-SI"/>
        </w:rPr>
        <w:t xml:space="preserve">naročnikovega </w:t>
      </w:r>
      <w:r w:rsidRPr="003B4775">
        <w:rPr>
          <w:rFonts w:ascii="Tahoma" w:eastAsia="Times New Roman" w:hAnsi="Tahoma" w:cs="Tahoma"/>
          <w:b/>
          <w:sz w:val="20"/>
          <w:szCs w:val="20"/>
          <w:lang w:eastAsia="sl-SI"/>
        </w:rPr>
        <w:t>naročila</w:t>
      </w:r>
      <w:r w:rsidR="003B4775">
        <w:rPr>
          <w:rFonts w:ascii="Tahoma" w:eastAsia="Times New Roman" w:hAnsi="Tahoma" w:cs="Tahoma"/>
          <w:sz w:val="20"/>
          <w:szCs w:val="20"/>
          <w:lang w:eastAsia="sl-SI"/>
        </w:rPr>
        <w:t xml:space="preserve">. Dobavni rok za </w:t>
      </w:r>
      <w:r w:rsidR="003B4775" w:rsidRPr="003B4775">
        <w:rPr>
          <w:rFonts w:ascii="Tahoma" w:eastAsia="Times New Roman" w:hAnsi="Tahoma" w:cs="Tahoma"/>
          <w:b/>
          <w:sz w:val="20"/>
          <w:szCs w:val="20"/>
          <w:lang w:eastAsia="sl-SI"/>
        </w:rPr>
        <w:t>večja naročila</w:t>
      </w:r>
      <w:r w:rsidR="00FD34A0">
        <w:rPr>
          <w:rFonts w:ascii="Tahoma" w:eastAsia="Times New Roman" w:hAnsi="Tahoma" w:cs="Tahoma"/>
          <w:b/>
          <w:sz w:val="20"/>
          <w:szCs w:val="20"/>
          <w:lang w:eastAsia="sl-SI"/>
        </w:rPr>
        <w:t xml:space="preserve"> znaša največ štiri (4) delovne dni, dobavni rok za</w:t>
      </w:r>
      <w:r w:rsidR="00215761">
        <w:rPr>
          <w:rFonts w:ascii="Tahoma" w:eastAsia="Times New Roman" w:hAnsi="Tahoma" w:cs="Tahoma"/>
          <w:b/>
          <w:sz w:val="20"/>
          <w:szCs w:val="20"/>
          <w:lang w:eastAsia="sl-SI"/>
        </w:rPr>
        <w:t xml:space="preserve">  </w:t>
      </w:r>
      <w:r w:rsidR="00FD34A0">
        <w:rPr>
          <w:rFonts w:ascii="Tahoma" w:eastAsia="Times New Roman" w:hAnsi="Tahoma" w:cs="Tahoma"/>
          <w:b/>
          <w:sz w:val="20"/>
          <w:szCs w:val="20"/>
          <w:lang w:eastAsia="sl-SI"/>
        </w:rPr>
        <w:t xml:space="preserve"> večja naročila - projekte</w:t>
      </w:r>
      <w:r w:rsidR="003B4775" w:rsidRPr="003B4775">
        <w:rPr>
          <w:rFonts w:ascii="Tahoma" w:eastAsia="Times New Roman" w:hAnsi="Tahoma" w:cs="Tahoma"/>
          <w:b/>
          <w:sz w:val="20"/>
          <w:szCs w:val="20"/>
          <w:lang w:eastAsia="sl-SI"/>
        </w:rPr>
        <w:t xml:space="preserve"> je maksimalno </w:t>
      </w:r>
      <w:r w:rsidR="00FD34A0">
        <w:rPr>
          <w:rFonts w:ascii="Tahoma" w:eastAsia="Times New Roman" w:hAnsi="Tahoma" w:cs="Tahoma"/>
          <w:b/>
          <w:sz w:val="20"/>
          <w:szCs w:val="20"/>
          <w:lang w:eastAsia="sl-SI"/>
        </w:rPr>
        <w:t>osem</w:t>
      </w:r>
      <w:r w:rsidR="003B4775" w:rsidRPr="003B4775">
        <w:rPr>
          <w:rFonts w:ascii="Tahoma" w:eastAsia="Times New Roman" w:hAnsi="Tahoma" w:cs="Tahoma"/>
          <w:b/>
          <w:sz w:val="20"/>
          <w:szCs w:val="20"/>
          <w:lang w:eastAsia="sl-SI"/>
        </w:rPr>
        <w:t xml:space="preserve"> (</w:t>
      </w:r>
      <w:r w:rsidR="00FD34A0">
        <w:rPr>
          <w:rFonts w:ascii="Tahoma" w:eastAsia="Times New Roman" w:hAnsi="Tahoma" w:cs="Tahoma"/>
          <w:b/>
          <w:sz w:val="20"/>
          <w:szCs w:val="20"/>
          <w:lang w:eastAsia="sl-SI"/>
        </w:rPr>
        <w:t>8</w:t>
      </w:r>
      <w:r w:rsidR="003B4775" w:rsidRPr="003B4775">
        <w:rPr>
          <w:rFonts w:ascii="Tahoma" w:eastAsia="Times New Roman" w:hAnsi="Tahoma" w:cs="Tahoma"/>
          <w:b/>
          <w:sz w:val="20"/>
          <w:szCs w:val="20"/>
          <w:lang w:eastAsia="sl-SI"/>
        </w:rPr>
        <w:t xml:space="preserve">) delovnih dni </w:t>
      </w:r>
      <w:r w:rsidR="003B4775">
        <w:rPr>
          <w:rFonts w:ascii="Tahoma" w:eastAsia="Times New Roman" w:hAnsi="Tahoma" w:cs="Tahoma"/>
          <w:sz w:val="20"/>
          <w:szCs w:val="20"/>
          <w:lang w:eastAsia="sl-SI"/>
        </w:rPr>
        <w:t>oziroma po terminskem planu naroč</w:t>
      </w:r>
      <w:r w:rsidR="00FD34A0">
        <w:rPr>
          <w:rFonts w:ascii="Tahoma" w:eastAsia="Times New Roman" w:hAnsi="Tahoma" w:cs="Tahoma"/>
          <w:sz w:val="20"/>
          <w:szCs w:val="20"/>
          <w:lang w:eastAsia="sl-SI"/>
        </w:rPr>
        <w:t>nika.</w:t>
      </w:r>
    </w:p>
    <w:p w:rsidR="00F5709E" w:rsidRDefault="00F5709E" w:rsidP="005B7876">
      <w:pPr>
        <w:keepNext/>
        <w:keepLines/>
        <w:spacing w:after="0" w:line="240" w:lineRule="auto"/>
        <w:jc w:val="both"/>
        <w:rPr>
          <w:rFonts w:ascii="Tahoma" w:eastAsia="Times New Roman" w:hAnsi="Tahoma" w:cs="Tahoma"/>
          <w:sz w:val="20"/>
          <w:szCs w:val="20"/>
          <w:lang w:eastAsia="sl-SI"/>
        </w:rPr>
      </w:pPr>
    </w:p>
    <w:p w:rsidR="0070284E" w:rsidRPr="0070284E" w:rsidRDefault="00FD34A0" w:rsidP="0070284E">
      <w:pPr>
        <w:keepNext/>
        <w:keepLines/>
        <w:spacing w:after="0" w:line="240" w:lineRule="auto"/>
        <w:jc w:val="both"/>
        <w:rPr>
          <w:rFonts w:ascii="Tahoma" w:hAnsi="Tahoma" w:cs="Tahoma"/>
          <w:color w:val="000000"/>
          <w:sz w:val="20"/>
          <w:szCs w:val="20"/>
        </w:rPr>
      </w:pPr>
      <w:r w:rsidRPr="0070284E">
        <w:rPr>
          <w:rFonts w:ascii="Tahoma" w:eastAsia="Times New Roman" w:hAnsi="Tahoma" w:cs="Tahoma"/>
          <w:sz w:val="20"/>
          <w:szCs w:val="20"/>
          <w:lang w:eastAsia="sl-SI"/>
        </w:rPr>
        <w:t xml:space="preserve">Dobavitelj ima na telefonski številki _________ za potrebe naročnika organizirano </w:t>
      </w:r>
      <w:r w:rsidR="003B4775" w:rsidRPr="0070284E">
        <w:rPr>
          <w:rFonts w:ascii="Tahoma" w:eastAsia="Times New Roman" w:hAnsi="Tahoma" w:cs="Tahoma"/>
          <w:sz w:val="20"/>
          <w:szCs w:val="20"/>
          <w:lang w:eastAsia="sl-SI"/>
        </w:rPr>
        <w:t xml:space="preserve">24-urno dežurno službo vse dni v letu </w:t>
      </w:r>
      <w:bookmarkEnd w:id="25"/>
      <w:bookmarkEnd w:id="24"/>
      <w:r w:rsidR="0070284E" w:rsidRPr="0070284E">
        <w:rPr>
          <w:rFonts w:ascii="Tahoma" w:hAnsi="Tahoma" w:cs="Tahoma"/>
          <w:color w:val="000000"/>
          <w:sz w:val="20"/>
          <w:szCs w:val="20"/>
        </w:rPr>
        <w:t xml:space="preserve">in zagotavlja, da se bo </w:t>
      </w:r>
      <w:r w:rsidR="00FE62FE">
        <w:rPr>
          <w:rFonts w:ascii="Tahoma" w:hAnsi="Tahoma" w:cs="Tahoma"/>
          <w:color w:val="000000"/>
          <w:sz w:val="20"/>
          <w:szCs w:val="20"/>
        </w:rPr>
        <w:t xml:space="preserve">za nujne dobave </w:t>
      </w:r>
      <w:r w:rsidR="0070284E" w:rsidRPr="0070284E">
        <w:rPr>
          <w:rFonts w:ascii="Tahoma" w:hAnsi="Tahoma" w:cs="Tahoma"/>
          <w:color w:val="000000"/>
          <w:sz w:val="20"/>
          <w:szCs w:val="20"/>
        </w:rPr>
        <w:t>odzval na telefonski poziv naročnika v 4 urah od prejema poziva.</w:t>
      </w:r>
    </w:p>
    <w:p w:rsidR="00CF158E" w:rsidRPr="00CF158E" w:rsidRDefault="00CF158E" w:rsidP="005B7876">
      <w:pPr>
        <w:keepNext/>
        <w:keepLines/>
        <w:autoSpaceDE w:val="0"/>
        <w:autoSpaceDN w:val="0"/>
        <w:adjustRightInd w:val="0"/>
        <w:spacing w:after="0" w:line="240" w:lineRule="auto"/>
        <w:jc w:val="both"/>
        <w:rPr>
          <w:rFonts w:ascii="Tahoma" w:eastAsia="Times New Roman" w:hAnsi="Tahoma" w:cs="Tahoma"/>
          <w:b/>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Oseba, pooblaščena s strani naročnika za prevzem, mora takoj opraviti količinski in kakovostni prevzem. Dejanske količine se morajo ujemati z naročenimi količinami in s količinami, navedenimi v dobavnici,  kar naročnik in dobavitelj potrdita s podpisom na dobavnici.</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9. člen</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CF158E" w:rsidRDefault="0020087C" w:rsidP="005B7876">
      <w:pPr>
        <w:keepNext/>
        <w:keepLines/>
        <w:tabs>
          <w:tab w:val="left" w:pos="1418"/>
          <w:tab w:val="left" w:pos="1702"/>
        </w:tabs>
        <w:spacing w:after="0" w:line="240" w:lineRule="auto"/>
        <w:jc w:val="both"/>
        <w:rPr>
          <w:rFonts w:ascii="Tahoma" w:eastAsia="Times New Roman" w:hAnsi="Tahoma" w:cs="Tahoma"/>
          <w:sz w:val="20"/>
          <w:szCs w:val="20"/>
        </w:rPr>
      </w:pPr>
      <w:r w:rsidRPr="00D65C15">
        <w:rPr>
          <w:rFonts w:ascii="Tahoma" w:eastAsia="Times New Roman" w:hAnsi="Tahoma" w:cs="Tahoma"/>
          <w:sz w:val="20"/>
          <w:szCs w:val="20"/>
        </w:rPr>
        <w:t xml:space="preserve">Reklamacije zaradi količinskih primanjkljajev oziroma kakovostnih pomanjkljivosti bo naročnik dobavitelju sporočil takoj (s pripisom na dobavnici o vrsti in količini blaga, ki ni bilo dobavljeno oz. ni ustrezno), </w:t>
      </w:r>
      <w:r w:rsidR="00CF158E">
        <w:rPr>
          <w:rFonts w:ascii="Tahoma" w:eastAsia="Times New Roman" w:hAnsi="Tahoma" w:cs="Tahoma"/>
          <w:sz w:val="20"/>
          <w:szCs w:val="20"/>
        </w:rPr>
        <w:t>naj</w:t>
      </w:r>
      <w:r w:rsidRPr="00D65C15">
        <w:rPr>
          <w:rFonts w:ascii="Tahoma" w:eastAsia="Times New Roman" w:hAnsi="Tahoma" w:cs="Tahoma"/>
          <w:sz w:val="20"/>
          <w:szCs w:val="20"/>
        </w:rPr>
        <w:t xml:space="preserve">kasneje </w:t>
      </w:r>
      <w:r w:rsidR="00CF158E">
        <w:rPr>
          <w:rFonts w:ascii="Tahoma" w:eastAsia="Times New Roman" w:hAnsi="Tahoma" w:cs="Tahoma"/>
          <w:sz w:val="20"/>
          <w:szCs w:val="20"/>
        </w:rPr>
        <w:t>pa v osmih (8) dneh od dneva prevzema blaga.</w:t>
      </w:r>
    </w:p>
    <w:p w:rsidR="00CF158E" w:rsidRDefault="00CF158E" w:rsidP="005B7876">
      <w:pPr>
        <w:keepNext/>
        <w:keepLines/>
        <w:tabs>
          <w:tab w:val="left" w:pos="1418"/>
          <w:tab w:val="left" w:pos="1702"/>
        </w:tabs>
        <w:spacing w:after="0" w:line="240" w:lineRule="auto"/>
        <w:jc w:val="both"/>
        <w:rPr>
          <w:rFonts w:ascii="Tahoma" w:eastAsia="Times New Roman" w:hAnsi="Tahoma" w:cs="Tahoma"/>
          <w:sz w:val="20"/>
          <w:szCs w:val="20"/>
        </w:rPr>
      </w:pPr>
    </w:p>
    <w:p w:rsidR="0020087C" w:rsidRPr="00D65C15" w:rsidRDefault="0020087C" w:rsidP="005B7876">
      <w:pPr>
        <w:keepNext/>
        <w:keepLines/>
        <w:tabs>
          <w:tab w:val="left" w:pos="1418"/>
          <w:tab w:val="left" w:pos="1702"/>
        </w:tabs>
        <w:spacing w:after="0" w:line="240" w:lineRule="auto"/>
        <w:jc w:val="both"/>
        <w:rPr>
          <w:rFonts w:ascii="Tahoma" w:eastAsia="Times New Roman" w:hAnsi="Tahoma" w:cs="Tahoma"/>
          <w:sz w:val="20"/>
          <w:szCs w:val="20"/>
        </w:rPr>
      </w:pPr>
      <w:r w:rsidRPr="00D65C15">
        <w:rPr>
          <w:rFonts w:ascii="Tahoma" w:eastAsia="Times New Roman" w:hAnsi="Tahoma" w:cs="Tahoma"/>
          <w:sz w:val="20"/>
          <w:szCs w:val="20"/>
        </w:rPr>
        <w:t xml:space="preserve">Če naročnik kasneje ugotovi skrite napake, sestavi reklamacijski zapisnik, </w:t>
      </w:r>
      <w:r w:rsidR="00CF158E" w:rsidRPr="00CF158E">
        <w:rPr>
          <w:rFonts w:ascii="Tahoma" w:eastAsia="Times New Roman" w:hAnsi="Tahoma" w:cs="Tahoma"/>
          <w:sz w:val="20"/>
          <w:szCs w:val="20"/>
          <w:lang w:eastAsia="sl-SI"/>
        </w:rPr>
        <w:t>ki ga podpišeta obe stranki okvirnega sporazuma oziroma njuna predstavnika.</w:t>
      </w:r>
    </w:p>
    <w:p w:rsidR="00CF158E"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Dobavitelj</w:t>
      </w:r>
      <w:r w:rsidR="00CF158E">
        <w:rPr>
          <w:rFonts w:ascii="Tahoma" w:eastAsia="Times New Roman" w:hAnsi="Tahoma" w:cs="Tahoma"/>
          <w:sz w:val="20"/>
          <w:szCs w:val="20"/>
          <w:lang w:eastAsia="sl-SI"/>
        </w:rPr>
        <w:t xml:space="preserve"> se obvezuje v navedenem roku naročnika pisno obvestiti (po e-pošti, pisno) o rešitvi reklamacije in dobaviti reklamirano blago v dogovorjenem dobavnem roku.</w:t>
      </w:r>
    </w:p>
    <w:p w:rsidR="00CF158E" w:rsidRDefault="00CF158E"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Stroške reklamacije krije dobavitelj.</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lastRenderedPageBreak/>
        <w:t>V primeru, da dobavitelj zaradi pomanjkanja blaga v svojem skladišču ne more zagotoviti naroč</w:t>
      </w:r>
      <w:r w:rsidR="00CF158E">
        <w:rPr>
          <w:rFonts w:ascii="Tahoma" w:eastAsia="Times New Roman" w:hAnsi="Tahoma" w:cs="Tahoma"/>
          <w:sz w:val="20"/>
          <w:szCs w:val="20"/>
          <w:lang w:eastAsia="sl-SI"/>
        </w:rPr>
        <w:t>e</w:t>
      </w:r>
      <w:r w:rsidRPr="00D65C15">
        <w:rPr>
          <w:rFonts w:ascii="Tahoma" w:eastAsia="Times New Roman" w:hAnsi="Tahoma" w:cs="Tahoma"/>
          <w:sz w:val="20"/>
          <w:szCs w:val="20"/>
          <w:lang w:eastAsia="sl-SI"/>
        </w:rPr>
        <w:t>ne količine, jo je dolžan zagotoviti preko drugega dobavitelja in o tem takoj obvestiti naročnika.</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EA3AF4">
        <w:rPr>
          <w:rFonts w:ascii="Tahoma" w:eastAsia="Times New Roman" w:hAnsi="Tahoma" w:cs="Tahoma"/>
          <w:sz w:val="20"/>
          <w:szCs w:val="20"/>
          <w:lang w:eastAsia="sl-SI"/>
        </w:rPr>
        <w:t>Če dobava ne ustreza naročeni kakovosti in količini, je dobavitelj dolžan pomanjkljivosti nemudoma odpraviti, sprejeti oziroma zamenjati neustrezno blago, v nasprotnem primeru la</w:t>
      </w:r>
      <w:r w:rsidR="003E0416" w:rsidRPr="00EA3AF4">
        <w:rPr>
          <w:rFonts w:ascii="Tahoma" w:eastAsia="Times New Roman" w:hAnsi="Tahoma" w:cs="Tahoma"/>
          <w:sz w:val="20"/>
          <w:szCs w:val="20"/>
          <w:lang w:eastAsia="sl-SI"/>
        </w:rPr>
        <w:t>hko nar</w:t>
      </w:r>
      <w:r w:rsidR="00EA3AF4" w:rsidRPr="00EA3AF4">
        <w:rPr>
          <w:rFonts w:ascii="Tahoma" w:eastAsia="Times New Roman" w:hAnsi="Tahoma" w:cs="Tahoma"/>
          <w:sz w:val="20"/>
          <w:szCs w:val="20"/>
          <w:lang w:eastAsia="sl-SI"/>
        </w:rPr>
        <w:t>očnik ravna v skladu z 12. in 15</w:t>
      </w:r>
      <w:r w:rsidRPr="00EA3AF4">
        <w:rPr>
          <w:rFonts w:ascii="Tahoma" w:eastAsia="Times New Roman" w:hAnsi="Tahoma" w:cs="Tahoma"/>
          <w:sz w:val="20"/>
          <w:szCs w:val="20"/>
          <w:lang w:eastAsia="sl-SI"/>
        </w:rPr>
        <w:t>. členom okvirnega sporazuma.</w:t>
      </w:r>
      <w:r w:rsidRPr="00D65C15">
        <w:rPr>
          <w:rFonts w:ascii="Tahoma" w:eastAsia="Times New Roman" w:hAnsi="Tahoma" w:cs="Tahoma"/>
          <w:sz w:val="20"/>
          <w:szCs w:val="20"/>
          <w:lang w:eastAsia="sl-SI"/>
        </w:rPr>
        <w:t xml:space="preserve"> </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numPr>
          <w:ilvl w:val="0"/>
          <w:numId w:val="10"/>
        </w:numPr>
        <w:suppressAutoHyphens/>
        <w:spacing w:after="0" w:line="240" w:lineRule="auto"/>
        <w:ind w:left="0" w:firstLine="0"/>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KAKOVOST IN GARANCIJA DOBAVLJENEGA BLAGA</w:t>
      </w:r>
    </w:p>
    <w:p w:rsidR="0020087C" w:rsidRPr="00D65C15" w:rsidRDefault="0020087C" w:rsidP="005B7876">
      <w:pPr>
        <w:keepNext/>
        <w:keepLines/>
        <w:suppressAutoHyphens/>
        <w:spacing w:after="0" w:line="240" w:lineRule="auto"/>
        <w:jc w:val="both"/>
        <w:rPr>
          <w:rFonts w:ascii="Tahoma" w:eastAsia="Times New Roman" w:hAnsi="Tahoma" w:cs="Tahoma"/>
          <w:b/>
          <w:caps/>
          <w:sz w:val="20"/>
          <w:szCs w:val="20"/>
          <w:lang w:eastAsia="sl-SI"/>
        </w:rPr>
      </w:pPr>
    </w:p>
    <w:p w:rsidR="0020087C" w:rsidRPr="00D65C15" w:rsidRDefault="0020087C" w:rsidP="005B7876">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10. člen</w:t>
      </w:r>
    </w:p>
    <w:p w:rsidR="0020087C" w:rsidRPr="00D65C15" w:rsidRDefault="0020087C" w:rsidP="005B7876">
      <w:pPr>
        <w:keepNext/>
        <w:keepLines/>
        <w:suppressAutoHyphens/>
        <w:spacing w:after="0" w:line="240" w:lineRule="auto"/>
        <w:jc w:val="center"/>
        <w:rPr>
          <w:rFonts w:ascii="Tahoma" w:eastAsia="Times New Roman" w:hAnsi="Tahoma" w:cs="Tahoma"/>
          <w:sz w:val="20"/>
          <w:szCs w:val="20"/>
          <w:lang w:eastAsia="sl-SI"/>
        </w:rPr>
      </w:pPr>
    </w:p>
    <w:p w:rsidR="0020087C"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Kakovost dobavljenega blaga mora ustrezati veljavnim predpisom, standardom in deklarirani kvaliteti oziroma zahtevam, ki so bile opredeljene v razpisni dokumentaciji. Blago mora ustrezati vsem izjavam o lastnostih, oziroma ostalim potrdilom ustreznih institucij, ki jih je dobavitelj predložil naročniku ter deklarirani kakovosti na embalaži.</w:t>
      </w:r>
    </w:p>
    <w:p w:rsidR="00FD34A0" w:rsidRDefault="00FD34A0" w:rsidP="005B7876">
      <w:pPr>
        <w:keepNext/>
        <w:keepLines/>
        <w:spacing w:after="0" w:line="240" w:lineRule="auto"/>
        <w:jc w:val="both"/>
        <w:rPr>
          <w:rFonts w:ascii="Tahoma" w:eastAsia="Times New Roman" w:hAnsi="Tahoma" w:cs="Tahoma"/>
          <w:sz w:val="20"/>
          <w:szCs w:val="20"/>
          <w:lang w:eastAsia="sl-SI"/>
        </w:rPr>
      </w:pPr>
    </w:p>
    <w:p w:rsidR="00FD34A0" w:rsidRPr="00D65C15" w:rsidRDefault="00FD34A0" w:rsidP="005B7876">
      <w:pPr>
        <w:keepNext/>
        <w:keepLines/>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Brez predhodnega soglasja naročnika dobavitelj ne sme zamenjati proizvajalcev, navedenih v ponudbenem predračunu.</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1127E1">
        <w:rPr>
          <w:rFonts w:ascii="Tahoma" w:eastAsia="Times New Roman" w:hAnsi="Tahoma" w:cs="Tahoma"/>
          <w:sz w:val="20"/>
          <w:szCs w:val="20"/>
          <w:lang w:eastAsia="sl-SI"/>
        </w:rPr>
        <w:t xml:space="preserve">Zahtevani garancijski rok za blago je </w:t>
      </w:r>
      <w:r w:rsidR="009763AD" w:rsidRPr="001127E1">
        <w:rPr>
          <w:rFonts w:ascii="Tahoma" w:eastAsia="Times New Roman" w:hAnsi="Tahoma" w:cs="Tahoma"/>
          <w:sz w:val="20"/>
          <w:szCs w:val="20"/>
          <w:lang w:eastAsia="sl-SI"/>
        </w:rPr>
        <w:t>tri (3) leta</w:t>
      </w:r>
      <w:r w:rsidR="004803F6" w:rsidRPr="001127E1">
        <w:rPr>
          <w:rFonts w:ascii="Tahoma" w:eastAsia="Times New Roman" w:hAnsi="Tahoma" w:cs="Tahoma"/>
          <w:sz w:val="20"/>
          <w:szCs w:val="20"/>
          <w:lang w:eastAsia="sl-SI"/>
        </w:rPr>
        <w:t xml:space="preserve"> od prevzema blaga</w:t>
      </w:r>
      <w:r w:rsidR="001127E1" w:rsidRPr="001127E1">
        <w:rPr>
          <w:rFonts w:ascii="Tahoma" w:eastAsia="Times New Roman" w:hAnsi="Tahoma" w:cs="Tahoma"/>
          <w:sz w:val="20"/>
          <w:szCs w:val="20"/>
          <w:lang w:eastAsia="sl-SI"/>
        </w:rPr>
        <w:t xml:space="preserve">. </w:t>
      </w:r>
      <w:r w:rsidRPr="001127E1">
        <w:rPr>
          <w:rFonts w:ascii="Tahoma" w:eastAsia="Times New Roman" w:hAnsi="Tahoma" w:cs="Tahoma"/>
          <w:sz w:val="20"/>
          <w:szCs w:val="20"/>
          <w:lang w:eastAsia="sl-SI"/>
        </w:rPr>
        <w:t>V času trajanja garancijskega roka, mora dobavitelj zagotavljati zamenjavo neustreznega blaga.</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Default="0020087C" w:rsidP="005B7876">
      <w:pPr>
        <w:keepNext/>
        <w:keepLines/>
        <w:autoSpaceDE w:val="0"/>
        <w:autoSpaceDN w:val="0"/>
        <w:adjustRightInd w:val="0"/>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 kolikor dobavitelj naročniku ne bo dobavil naročenega blaga v dogovorjenem roku, ima naročnik pravico, da brez kakršnihkoli odgovornosti do dobavitelja, naroči blago pri drugem dobavitelju, pri čemur mora dobavitelj naročniku iz tega okvirnega sporazuma poravnati razliko v ceni v primeru, če bo drug dobavitelj dobavil blago po višji ceni.</w:t>
      </w:r>
    </w:p>
    <w:p w:rsidR="00BA1ED2" w:rsidRDefault="00BA1ED2" w:rsidP="005B7876">
      <w:pPr>
        <w:keepNext/>
        <w:keepLines/>
        <w:autoSpaceDE w:val="0"/>
        <w:autoSpaceDN w:val="0"/>
        <w:adjustRightInd w:val="0"/>
        <w:spacing w:after="0" w:line="240" w:lineRule="auto"/>
        <w:jc w:val="both"/>
        <w:rPr>
          <w:rFonts w:ascii="Tahoma" w:eastAsia="Times New Roman" w:hAnsi="Tahoma" w:cs="Tahoma"/>
          <w:sz w:val="20"/>
          <w:szCs w:val="20"/>
          <w:lang w:eastAsia="sl-SI"/>
        </w:rPr>
      </w:pPr>
    </w:p>
    <w:p w:rsidR="00BA1ED2" w:rsidRPr="00BA1ED2" w:rsidRDefault="00BA1ED2" w:rsidP="005B7876">
      <w:pPr>
        <w:keepNext/>
        <w:keepLines/>
        <w:autoSpaceDE w:val="0"/>
        <w:autoSpaceDN w:val="0"/>
        <w:adjustRightInd w:val="0"/>
        <w:spacing w:after="0" w:line="240" w:lineRule="auto"/>
        <w:jc w:val="both"/>
        <w:rPr>
          <w:rFonts w:ascii="Tahoma" w:eastAsia="Times New Roman" w:hAnsi="Tahoma" w:cs="Tahoma"/>
          <w:bCs/>
          <w:sz w:val="20"/>
          <w:szCs w:val="20"/>
          <w:lang w:eastAsia="sl-SI"/>
        </w:rPr>
      </w:pPr>
      <w:r w:rsidRPr="00BA1ED2">
        <w:rPr>
          <w:rFonts w:ascii="Tahoma" w:eastAsia="Times New Roman" w:hAnsi="Tahoma" w:cs="Tahoma"/>
          <w:bCs/>
          <w:sz w:val="20"/>
          <w:szCs w:val="20"/>
          <w:lang w:eastAsia="sl-SI"/>
        </w:rPr>
        <w:t>Dobavitelj se obvezuje, da bo dobavljeni, a zaradi</w:t>
      </w:r>
      <w:r w:rsidR="009763AD">
        <w:rPr>
          <w:rFonts w:ascii="Tahoma" w:eastAsia="Times New Roman" w:hAnsi="Tahoma" w:cs="Tahoma"/>
          <w:bCs/>
          <w:sz w:val="20"/>
          <w:szCs w:val="20"/>
          <w:lang w:eastAsia="sl-SI"/>
        </w:rPr>
        <w:t xml:space="preserve"> spremembe projekta neporabljeno in nepoškodovano</w:t>
      </w:r>
      <w:r w:rsidRPr="00BA1ED2">
        <w:rPr>
          <w:rFonts w:ascii="Tahoma" w:eastAsia="Times New Roman" w:hAnsi="Tahoma" w:cs="Tahoma"/>
          <w:bCs/>
          <w:sz w:val="20"/>
          <w:szCs w:val="20"/>
          <w:lang w:eastAsia="sl-SI"/>
        </w:rPr>
        <w:t xml:space="preserve"> </w:t>
      </w:r>
      <w:r w:rsidR="009763AD">
        <w:rPr>
          <w:rFonts w:ascii="Tahoma" w:eastAsia="Times New Roman" w:hAnsi="Tahoma" w:cs="Tahoma"/>
          <w:bCs/>
          <w:sz w:val="20"/>
          <w:szCs w:val="20"/>
          <w:lang w:eastAsia="sl-SI"/>
        </w:rPr>
        <w:t>blago</w:t>
      </w:r>
      <w:r w:rsidRPr="00BA1ED2">
        <w:rPr>
          <w:rFonts w:ascii="Tahoma" w:eastAsia="Times New Roman" w:hAnsi="Tahoma" w:cs="Tahoma"/>
          <w:bCs/>
          <w:sz w:val="20"/>
          <w:szCs w:val="20"/>
          <w:lang w:eastAsia="sl-SI"/>
        </w:rPr>
        <w:t xml:space="preserve"> na določenem gradbišču, prevzel v svoje skladišče po </w:t>
      </w:r>
      <w:r w:rsidR="009763AD">
        <w:rPr>
          <w:rFonts w:ascii="Tahoma" w:eastAsia="Times New Roman" w:hAnsi="Tahoma" w:cs="Tahoma"/>
          <w:bCs/>
          <w:sz w:val="20"/>
          <w:szCs w:val="20"/>
          <w:lang w:eastAsia="sl-SI"/>
        </w:rPr>
        <w:t>cenah iz ponudbenega predračuna</w:t>
      </w:r>
      <w:r w:rsidRPr="00BA1ED2">
        <w:rPr>
          <w:rFonts w:ascii="Tahoma" w:eastAsia="Times New Roman" w:hAnsi="Tahoma" w:cs="Tahoma"/>
          <w:bCs/>
          <w:sz w:val="20"/>
          <w:szCs w:val="20"/>
          <w:lang w:eastAsia="sl-SI"/>
        </w:rPr>
        <w:t xml:space="preserve"> </w:t>
      </w:r>
      <w:r w:rsidR="006327D4">
        <w:rPr>
          <w:rFonts w:ascii="Tahoma" w:eastAsia="Times New Roman" w:hAnsi="Tahoma" w:cs="Tahoma"/>
          <w:bCs/>
          <w:sz w:val="20"/>
          <w:szCs w:val="20"/>
          <w:lang w:eastAsia="sl-SI"/>
        </w:rPr>
        <w:t>dobavitelja</w:t>
      </w:r>
      <w:r w:rsidRPr="00BA1ED2">
        <w:rPr>
          <w:rFonts w:ascii="Tahoma" w:eastAsia="Times New Roman" w:hAnsi="Tahoma" w:cs="Tahoma"/>
          <w:bCs/>
          <w:sz w:val="20"/>
          <w:szCs w:val="20"/>
          <w:lang w:eastAsia="sl-SI"/>
        </w:rPr>
        <w:t xml:space="preserve"> in naročniku izdal dobropis. </w:t>
      </w:r>
    </w:p>
    <w:p w:rsidR="00BA1ED2" w:rsidRPr="00D65C15" w:rsidRDefault="00BA1ED2" w:rsidP="005B7876">
      <w:pPr>
        <w:keepNext/>
        <w:keepLines/>
        <w:autoSpaceDE w:val="0"/>
        <w:autoSpaceDN w:val="0"/>
        <w:adjustRightInd w:val="0"/>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numPr>
          <w:ilvl w:val="0"/>
          <w:numId w:val="10"/>
        </w:numPr>
        <w:suppressAutoHyphens/>
        <w:spacing w:after="0" w:line="240" w:lineRule="auto"/>
        <w:ind w:left="0" w:firstLine="0"/>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Dodatna naročila</w:t>
      </w:r>
    </w:p>
    <w:p w:rsidR="0020087C" w:rsidRPr="00D65C15" w:rsidRDefault="0020087C" w:rsidP="005B7876">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11. člen</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 primeru, da bo naročnik v času veljavnosti tega okvirnega sporazuma potreboval sorodno blago, ki n</w:t>
      </w:r>
      <w:r w:rsidR="00CF158E">
        <w:rPr>
          <w:rFonts w:ascii="Tahoma" w:eastAsia="Times New Roman" w:hAnsi="Tahoma" w:cs="Tahoma"/>
          <w:sz w:val="20"/>
          <w:szCs w:val="20"/>
          <w:lang w:eastAsia="sl-SI"/>
        </w:rPr>
        <w:t>i navedeno v ponudbenem predračunu dobavitelja</w:t>
      </w:r>
      <w:r w:rsidRPr="00D65C15">
        <w:rPr>
          <w:rFonts w:ascii="Tahoma" w:eastAsia="Times New Roman" w:hAnsi="Tahoma" w:cs="Tahoma"/>
          <w:sz w:val="20"/>
          <w:szCs w:val="20"/>
          <w:lang w:eastAsia="sl-SI"/>
        </w:rPr>
        <w:t>, dobavitelj pa ga lahko dobavi, se bo naročnik z dobaviteljem dogovoril za dobavo takega blaga. Stranki sporazuma bosta v navedenem primeru, na podlagi dobaviteljeve ponudbe oziroma drugače, sporazumno dogovorili ceno za tako blago in ga dodali na seznam blaga, ki ga naročnik že naroča po tem okvirnem sporazumu. Naročnik bo to blago kupoval pri dobavitelju do izteka veljavnosti okvirnega sporazuma, po sporazumno dogovorjeni ceni in pogojih iz tega okvirnega sporazuma. Cene take dobave blaga ne smejo presegati primerljivih cen na tržišču.</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  </w:t>
      </w:r>
    </w:p>
    <w:p w:rsidR="0020087C" w:rsidRPr="009E1B11" w:rsidRDefault="00113F1A" w:rsidP="005B7876">
      <w:pPr>
        <w:keepNext/>
        <w:keepLines/>
        <w:numPr>
          <w:ilvl w:val="0"/>
          <w:numId w:val="10"/>
        </w:numPr>
        <w:suppressAutoHyphens/>
        <w:spacing w:after="0" w:line="240" w:lineRule="auto"/>
        <w:ind w:left="0" w:firstLine="0"/>
        <w:jc w:val="both"/>
        <w:rPr>
          <w:rFonts w:ascii="Tahoma" w:eastAsia="Times New Roman" w:hAnsi="Tahoma" w:cs="Tahoma"/>
          <w:b/>
          <w:sz w:val="20"/>
          <w:szCs w:val="20"/>
          <w:lang w:eastAsia="sl-SI"/>
        </w:rPr>
      </w:pPr>
      <w:r>
        <w:rPr>
          <w:rFonts w:ascii="Tahoma" w:eastAsia="Times New Roman" w:hAnsi="Tahoma" w:cs="Tahoma"/>
          <w:b/>
          <w:caps/>
          <w:sz w:val="20"/>
          <w:szCs w:val="20"/>
          <w:lang w:eastAsia="sl-SI"/>
        </w:rPr>
        <w:t>FinančnA</w:t>
      </w:r>
      <w:r w:rsidR="009E1B11" w:rsidRPr="009E1B11">
        <w:rPr>
          <w:rFonts w:ascii="Tahoma" w:eastAsia="Times New Roman" w:hAnsi="Tahoma" w:cs="Tahoma"/>
          <w:b/>
          <w:caps/>
          <w:sz w:val="20"/>
          <w:szCs w:val="20"/>
          <w:lang w:eastAsia="sl-SI"/>
        </w:rPr>
        <w:t xml:space="preserve"> zavarovanjA</w:t>
      </w:r>
      <w:r w:rsidR="0020087C" w:rsidRPr="009E1B11">
        <w:rPr>
          <w:rFonts w:ascii="Tahoma" w:eastAsia="Times New Roman" w:hAnsi="Tahoma" w:cs="Tahoma"/>
          <w:b/>
          <w:caps/>
          <w:sz w:val="20"/>
          <w:szCs w:val="20"/>
          <w:lang w:eastAsia="sl-SI"/>
        </w:rPr>
        <w:t xml:space="preserve"> </w:t>
      </w:r>
    </w:p>
    <w:p w:rsidR="0020087C" w:rsidRPr="00D65C15" w:rsidRDefault="003E0416" w:rsidP="005B7876">
      <w:pPr>
        <w:keepNext/>
        <w:keepLines/>
        <w:suppressAutoHyphen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12</w:t>
      </w:r>
      <w:r w:rsidR="0020087C" w:rsidRPr="00D65C15">
        <w:rPr>
          <w:rFonts w:ascii="Tahoma" w:eastAsia="Times New Roman" w:hAnsi="Tahoma" w:cs="Tahoma"/>
          <w:sz w:val="20"/>
          <w:szCs w:val="20"/>
          <w:lang w:eastAsia="sl-SI"/>
        </w:rPr>
        <w:t>. člen</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E64B47"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Dobavitelj se obvezuje, da bo ob sklenitvi okvirnega sporazuma oziroma najkasneje v osmih (8) delovnih dneh od sklenitve okvirnega sporazuma predložil naročniku podpisano in žigosano bianko menico z izpolnjeno, podpisano in žigosano menično izjavo za zavarovanje dobre izvedbe obveznosti iz okvirnega spora</w:t>
      </w:r>
      <w:r w:rsidR="00085A6E">
        <w:rPr>
          <w:rFonts w:ascii="Tahoma" w:eastAsia="Times New Roman" w:hAnsi="Tahoma" w:cs="Tahoma"/>
          <w:sz w:val="20"/>
          <w:szCs w:val="20"/>
          <w:lang w:eastAsia="sl-SI"/>
        </w:rPr>
        <w:t>zuma</w:t>
      </w:r>
      <w:r w:rsidR="003E0416">
        <w:rPr>
          <w:rFonts w:ascii="Tahoma" w:eastAsia="Times New Roman" w:hAnsi="Tahoma" w:cs="Tahoma"/>
          <w:sz w:val="20"/>
          <w:szCs w:val="20"/>
          <w:lang w:eastAsia="sl-SI"/>
        </w:rPr>
        <w:t xml:space="preserve"> (v nadaljevanju: finančno zavarovanje)</w:t>
      </w:r>
      <w:r w:rsidR="00085A6E">
        <w:rPr>
          <w:rFonts w:ascii="Tahoma" w:eastAsia="Times New Roman" w:hAnsi="Tahoma" w:cs="Tahoma"/>
          <w:sz w:val="20"/>
          <w:szCs w:val="20"/>
          <w:lang w:eastAsia="sl-SI"/>
        </w:rPr>
        <w:t xml:space="preserve"> v višini </w:t>
      </w:r>
      <w:r w:rsidR="003E0416">
        <w:rPr>
          <w:rFonts w:ascii="Tahoma" w:eastAsia="Times New Roman" w:hAnsi="Tahoma" w:cs="Tahoma"/>
          <w:sz w:val="20"/>
          <w:szCs w:val="20"/>
          <w:lang w:eastAsia="sl-SI"/>
        </w:rPr>
        <w:t>6</w:t>
      </w:r>
      <w:r>
        <w:rPr>
          <w:rFonts w:ascii="Tahoma" w:eastAsia="Times New Roman" w:hAnsi="Tahoma" w:cs="Tahoma"/>
          <w:sz w:val="20"/>
          <w:szCs w:val="20"/>
          <w:lang w:eastAsia="sl-SI"/>
        </w:rPr>
        <w:t>0</w:t>
      </w:r>
      <w:r w:rsidR="00085A6E">
        <w:rPr>
          <w:rFonts w:ascii="Tahoma" w:eastAsia="Times New Roman" w:hAnsi="Tahoma" w:cs="Tahoma"/>
          <w:sz w:val="20"/>
          <w:szCs w:val="20"/>
          <w:lang w:eastAsia="sl-SI"/>
        </w:rPr>
        <w:t xml:space="preserve">.000,00 EUR </w:t>
      </w:r>
      <w:r w:rsidRPr="00D65C15">
        <w:rPr>
          <w:rFonts w:ascii="Tahoma" w:eastAsia="Times New Roman" w:hAnsi="Tahoma" w:cs="Tahoma"/>
          <w:sz w:val="20"/>
          <w:szCs w:val="20"/>
          <w:lang w:eastAsia="sl-SI"/>
        </w:rPr>
        <w:t>z dobo veljavnosti še najmanj</w:t>
      </w:r>
      <w:r>
        <w:rPr>
          <w:rFonts w:ascii="Tahoma" w:eastAsia="Times New Roman" w:hAnsi="Tahoma" w:cs="Tahoma"/>
          <w:sz w:val="20"/>
          <w:szCs w:val="20"/>
          <w:lang w:eastAsia="sl-SI"/>
        </w:rPr>
        <w:t xml:space="preserve"> </w:t>
      </w:r>
      <w:r w:rsidRPr="00D65C15">
        <w:rPr>
          <w:rFonts w:ascii="Tahoma" w:eastAsia="Times New Roman" w:hAnsi="Tahoma" w:cs="Tahoma"/>
          <w:sz w:val="20"/>
          <w:szCs w:val="20"/>
          <w:lang w:eastAsia="sl-SI"/>
        </w:rPr>
        <w:t>trideset (30) dni po poteku veljavnosti</w:t>
      </w:r>
      <w:r w:rsidR="00527452">
        <w:rPr>
          <w:rFonts w:ascii="Tahoma" w:eastAsia="Times New Roman" w:hAnsi="Tahoma" w:cs="Tahoma"/>
          <w:sz w:val="20"/>
          <w:szCs w:val="20"/>
          <w:lang w:eastAsia="sl-SI"/>
        </w:rPr>
        <w:t xml:space="preserve"> okvirnega sporazuma</w:t>
      </w:r>
      <w:r>
        <w:rPr>
          <w:rFonts w:ascii="Tahoma" w:eastAsia="Times New Roman" w:hAnsi="Tahoma" w:cs="Tahoma"/>
          <w:sz w:val="20"/>
          <w:szCs w:val="20"/>
          <w:lang w:eastAsia="sl-SI"/>
        </w:rPr>
        <w:t xml:space="preserve"> </w:t>
      </w:r>
      <w:r w:rsidR="00E64B47">
        <w:rPr>
          <w:rFonts w:ascii="Tahoma" w:eastAsia="Times New Roman" w:hAnsi="Tahoma" w:cs="Tahoma"/>
          <w:sz w:val="20"/>
          <w:szCs w:val="20"/>
          <w:lang w:eastAsia="sl-SI"/>
        </w:rPr>
        <w:t>.</w:t>
      </w:r>
    </w:p>
    <w:p w:rsidR="00E64B47" w:rsidRDefault="00E64B47"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 kolikor dobavitelj ne bo izpolnjeval svojih obveznosti po tem okvirnem sporazumu, bo naročnik unovčil finančno zavarovanje za zavarovanje dobre izvedbe obveznosti iz okvirnega sporazuma, odstopil od okvirnega sporazuma, brez kakršnekoli obveznosti do dobavitelja. Naročnik bo pred unovčenjem finančnega zavarovanja dobavitelja pisno pozval k izpolnitvi obveznosti po tem okvirnem sporazumu in mu določil rok za izpolnitev.</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AE0419">
        <w:rPr>
          <w:rFonts w:ascii="Tahoma" w:eastAsia="Times New Roman" w:hAnsi="Tahoma" w:cs="Tahoma"/>
          <w:sz w:val="20"/>
          <w:szCs w:val="20"/>
          <w:lang w:eastAsia="sl-SI"/>
        </w:rPr>
        <w:lastRenderedPageBreak/>
        <w:t>Predložitev finančnega zavarovanja za dobro izvedbo obveznosti iz okvirnega sporazuma je pogoj za veljavnost okvirnega sporazuma. Če dobavitelj v navedenem roku iz prejšnjega odstavka tega člena naročniku ne predloži finančnega zavarovanja za dobro izvedbo obveznosti iz okvirnega sporazuma, ki je pogoj za veljavnost okvirnega sporazuma v roku, višini in z veljavnostjo iz prvega odstavka tega člena, se šteje, da ta okvirni sporazum ni bil nikoli sklenjen, naročnik pa bo unovčil finančno zavarovanje za resnost ponudbe brez kakršnekoli obveznosti do dobavitelja.</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3E0416" w:rsidP="005B7876">
      <w:pPr>
        <w:keepNext/>
        <w:keepLines/>
        <w:suppressAutoHyphen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13</w:t>
      </w:r>
      <w:r w:rsidR="0020087C" w:rsidRPr="00D65C15">
        <w:rPr>
          <w:rFonts w:ascii="Tahoma" w:eastAsia="Times New Roman" w:hAnsi="Tahoma" w:cs="Tahoma"/>
          <w:sz w:val="20"/>
          <w:szCs w:val="20"/>
          <w:lang w:eastAsia="sl-SI"/>
        </w:rPr>
        <w:t xml:space="preserve">. člen </w:t>
      </w:r>
    </w:p>
    <w:p w:rsidR="0020087C" w:rsidRPr="00D65C15" w:rsidRDefault="0020087C" w:rsidP="005B7876">
      <w:pPr>
        <w:keepNext/>
        <w:keepLines/>
        <w:spacing w:after="0" w:line="240" w:lineRule="auto"/>
        <w:jc w:val="both"/>
        <w:rPr>
          <w:rFonts w:ascii="Tahoma" w:eastAsia="Calibri" w:hAnsi="Tahoma" w:cs="Tahoma"/>
          <w:sz w:val="20"/>
          <w:szCs w:val="20"/>
          <w:lang w:eastAsia="sl-SI"/>
        </w:rPr>
      </w:pPr>
    </w:p>
    <w:p w:rsidR="0020087C" w:rsidRDefault="0020087C" w:rsidP="005B7876">
      <w:pPr>
        <w:keepNext/>
        <w:keepLines/>
        <w:spacing w:after="0" w:line="240" w:lineRule="auto"/>
        <w:jc w:val="both"/>
        <w:rPr>
          <w:rFonts w:ascii="Tahoma" w:eastAsia="Calibri" w:hAnsi="Tahoma" w:cs="Tahoma"/>
          <w:sz w:val="20"/>
          <w:szCs w:val="20"/>
          <w:lang w:eastAsia="sl-SI"/>
        </w:rPr>
      </w:pPr>
      <w:r w:rsidRPr="00D65C15">
        <w:rPr>
          <w:rFonts w:ascii="Tahoma" w:eastAsia="Calibri" w:hAnsi="Tahoma" w:cs="Tahoma"/>
          <w:sz w:val="20"/>
          <w:szCs w:val="20"/>
          <w:lang w:eastAsia="sl-SI"/>
        </w:rPr>
        <w:t>V primeru, da naročnik v času izvajanja obveznosti iz okvirnega sporazuma ugotovi, da je dobavitelj posredoval naročniku neresnične podatke, ki so v postopku oddaje javnega naročila odločilno vplivali na izbiro dobavitelja ali neustrezen predmet okvirnega sporazuma, naročnik lahko nemudoma odstopi od tega okvirnega sporazuma brez kakršnihkoli obveznosti do dobavitelja ter je upravičen do povračila vseh škod in stroškov, ki so zaradi tega nastali, poleg tega pa je upravičen tudi unovčiti finančno zavarovanje za dobro izvedbo obveznosti iz okvirnega sporazuma.</w:t>
      </w:r>
    </w:p>
    <w:p w:rsidR="009E1B11" w:rsidRDefault="009E1B11" w:rsidP="005B7876">
      <w:pPr>
        <w:keepNext/>
        <w:keepLines/>
        <w:spacing w:after="0" w:line="240" w:lineRule="auto"/>
        <w:jc w:val="both"/>
        <w:rPr>
          <w:rFonts w:ascii="Tahoma" w:eastAsia="Calibri" w:hAnsi="Tahoma" w:cs="Tahoma"/>
          <w:sz w:val="20"/>
          <w:szCs w:val="20"/>
          <w:lang w:eastAsia="sl-SI"/>
        </w:rPr>
      </w:pPr>
    </w:p>
    <w:p w:rsidR="009E1B11" w:rsidRDefault="009E1B11" w:rsidP="005B7876">
      <w:pPr>
        <w:keepNext/>
        <w:keepLines/>
        <w:spacing w:after="0" w:line="240" w:lineRule="auto"/>
        <w:jc w:val="center"/>
        <w:rPr>
          <w:rFonts w:ascii="Tahoma" w:eastAsia="Calibri" w:hAnsi="Tahoma" w:cs="Tahoma"/>
          <w:sz w:val="20"/>
          <w:szCs w:val="20"/>
          <w:lang w:eastAsia="sl-SI"/>
        </w:rPr>
      </w:pPr>
      <w:r>
        <w:rPr>
          <w:rFonts w:ascii="Tahoma" w:eastAsia="Calibri" w:hAnsi="Tahoma" w:cs="Tahoma"/>
          <w:sz w:val="20"/>
          <w:szCs w:val="20"/>
          <w:lang w:eastAsia="sl-SI"/>
        </w:rPr>
        <w:t>14. člen</w:t>
      </w:r>
    </w:p>
    <w:p w:rsidR="009E1B11" w:rsidRDefault="009E1B11" w:rsidP="005B7876">
      <w:pPr>
        <w:keepNext/>
        <w:keepLines/>
        <w:spacing w:after="0" w:line="240" w:lineRule="auto"/>
        <w:jc w:val="center"/>
        <w:rPr>
          <w:rFonts w:ascii="Tahoma" w:eastAsia="Calibri" w:hAnsi="Tahoma" w:cs="Tahoma"/>
          <w:sz w:val="20"/>
          <w:szCs w:val="20"/>
          <w:lang w:eastAsia="sl-SI"/>
        </w:rPr>
      </w:pPr>
    </w:p>
    <w:p w:rsidR="009E1B11" w:rsidRDefault="009E1B11" w:rsidP="005B7876">
      <w:pPr>
        <w:keepNext/>
        <w:keepLines/>
        <w:spacing w:after="0" w:line="240" w:lineRule="auto"/>
        <w:jc w:val="both"/>
        <w:rPr>
          <w:rFonts w:ascii="Tahoma" w:eastAsia="Calibri" w:hAnsi="Tahoma" w:cs="Tahoma"/>
          <w:sz w:val="20"/>
          <w:szCs w:val="20"/>
          <w:lang w:eastAsia="sl-SI"/>
        </w:rPr>
      </w:pPr>
      <w:r>
        <w:rPr>
          <w:rFonts w:ascii="Tahoma" w:eastAsia="Calibri" w:hAnsi="Tahoma" w:cs="Tahoma"/>
          <w:sz w:val="20"/>
          <w:szCs w:val="20"/>
          <w:lang w:eastAsia="sl-SI"/>
        </w:rPr>
        <w:t xml:space="preserve">Dobavitelj </w:t>
      </w:r>
      <w:r w:rsidR="006327D4">
        <w:rPr>
          <w:rFonts w:ascii="Tahoma" w:eastAsia="Calibri" w:hAnsi="Tahoma" w:cs="Tahoma"/>
          <w:sz w:val="20"/>
          <w:szCs w:val="20"/>
          <w:lang w:eastAsia="sl-SI"/>
        </w:rPr>
        <w:t>mora</w:t>
      </w:r>
      <w:r>
        <w:rPr>
          <w:rFonts w:ascii="Tahoma" w:eastAsia="Calibri" w:hAnsi="Tahoma" w:cs="Tahoma"/>
          <w:sz w:val="20"/>
          <w:szCs w:val="20"/>
          <w:lang w:eastAsia="sl-SI"/>
        </w:rPr>
        <w:t xml:space="preserve"> </w:t>
      </w:r>
      <w:r w:rsidR="006327D4">
        <w:rPr>
          <w:rFonts w:ascii="Tahoma" w:eastAsia="Calibri" w:hAnsi="Tahoma" w:cs="Tahoma"/>
          <w:sz w:val="20"/>
          <w:szCs w:val="20"/>
          <w:lang w:eastAsia="sl-SI"/>
        </w:rPr>
        <w:t xml:space="preserve">v </w:t>
      </w:r>
      <w:r>
        <w:rPr>
          <w:rFonts w:ascii="Tahoma" w:eastAsia="Calibri" w:hAnsi="Tahoma" w:cs="Tahoma"/>
          <w:sz w:val="20"/>
          <w:szCs w:val="20"/>
          <w:lang w:eastAsia="sl-SI"/>
        </w:rPr>
        <w:t>tridesetih (30) dneh po poteku tega okvirnega sporazuma predložiti naročniku menico z menično izjavo v višini 20.000,00 EUR brez DDV za zavarovanje odprave napak v garancijski dobi.</w:t>
      </w:r>
    </w:p>
    <w:p w:rsidR="00113F1A" w:rsidRDefault="00113F1A" w:rsidP="005B7876">
      <w:pPr>
        <w:keepNext/>
        <w:keepLines/>
        <w:spacing w:after="0" w:line="240" w:lineRule="auto"/>
        <w:jc w:val="both"/>
        <w:rPr>
          <w:rFonts w:ascii="Tahoma" w:eastAsia="Calibri" w:hAnsi="Tahoma" w:cs="Tahoma"/>
          <w:sz w:val="20"/>
          <w:szCs w:val="20"/>
          <w:lang w:eastAsia="sl-SI"/>
        </w:rPr>
      </w:pPr>
    </w:p>
    <w:p w:rsidR="00113F1A" w:rsidRDefault="00113F1A" w:rsidP="005B7876">
      <w:pPr>
        <w:keepNext/>
        <w:keepLines/>
        <w:spacing w:after="0" w:line="240" w:lineRule="auto"/>
        <w:jc w:val="both"/>
        <w:rPr>
          <w:rFonts w:ascii="Tahoma" w:eastAsia="Calibri" w:hAnsi="Tahoma" w:cs="Tahoma"/>
          <w:sz w:val="20"/>
          <w:szCs w:val="20"/>
          <w:lang w:eastAsia="sl-SI"/>
        </w:rPr>
      </w:pPr>
      <w:r>
        <w:rPr>
          <w:rFonts w:ascii="Tahoma" w:eastAsia="Calibri" w:hAnsi="Tahoma" w:cs="Tahoma"/>
          <w:sz w:val="20"/>
          <w:szCs w:val="20"/>
          <w:lang w:eastAsia="sl-SI"/>
        </w:rPr>
        <w:t>V kolikor dobavitelj na naročnikov poziv ne bo predložil finančnega zavarovanja za zavarovanje odprave napak v garancijski dobi, lahko naročnik unovči finančno zavarovanje za zavarovanje dobre izvedbe obveznosti iz okvirnega sporazuma, brez kakršnekoli obveznosti do dobavitelja.</w:t>
      </w:r>
    </w:p>
    <w:p w:rsidR="00113F1A" w:rsidRDefault="00113F1A" w:rsidP="005B7876">
      <w:pPr>
        <w:keepNext/>
        <w:keepLines/>
        <w:spacing w:after="0" w:line="240" w:lineRule="auto"/>
        <w:jc w:val="both"/>
        <w:rPr>
          <w:rFonts w:ascii="Tahoma" w:eastAsia="Calibri" w:hAnsi="Tahoma" w:cs="Tahoma"/>
          <w:sz w:val="20"/>
          <w:szCs w:val="20"/>
          <w:lang w:eastAsia="sl-SI"/>
        </w:rPr>
      </w:pPr>
    </w:p>
    <w:p w:rsidR="00113F1A" w:rsidRDefault="00113F1A" w:rsidP="005B7876">
      <w:pPr>
        <w:keepNext/>
        <w:keepLines/>
        <w:spacing w:after="0" w:line="240" w:lineRule="auto"/>
        <w:jc w:val="both"/>
        <w:rPr>
          <w:rFonts w:ascii="Tahoma" w:eastAsia="Calibri" w:hAnsi="Tahoma" w:cs="Tahoma"/>
          <w:sz w:val="20"/>
          <w:szCs w:val="20"/>
          <w:lang w:eastAsia="sl-SI"/>
        </w:rPr>
      </w:pPr>
      <w:r>
        <w:rPr>
          <w:rFonts w:ascii="Tahoma" w:eastAsia="Calibri" w:hAnsi="Tahoma" w:cs="Tahoma"/>
          <w:sz w:val="20"/>
          <w:szCs w:val="20"/>
          <w:lang w:eastAsia="sl-SI"/>
        </w:rPr>
        <w:t>Finančno zavarovanje za zavarovanje odprave napak v</w:t>
      </w:r>
      <w:r w:rsidR="00C13C92">
        <w:rPr>
          <w:rFonts w:ascii="Tahoma" w:eastAsia="Calibri" w:hAnsi="Tahoma" w:cs="Tahoma"/>
          <w:sz w:val="20"/>
          <w:szCs w:val="20"/>
          <w:lang w:eastAsia="sl-SI"/>
        </w:rPr>
        <w:t xml:space="preserve"> garancijski dobi mora veljati š</w:t>
      </w:r>
      <w:r>
        <w:rPr>
          <w:rFonts w:ascii="Tahoma" w:eastAsia="Calibri" w:hAnsi="Tahoma" w:cs="Tahoma"/>
          <w:sz w:val="20"/>
          <w:szCs w:val="20"/>
          <w:lang w:eastAsia="sl-SI"/>
        </w:rPr>
        <w:t xml:space="preserve">e trideset (30) dni po poteku najdaljšega garancijskega roka (garancijski rok določen v okvirnem sporazumu + trideset (30) dni, določenega </w:t>
      </w:r>
      <w:r w:rsidR="00932F86">
        <w:rPr>
          <w:rFonts w:ascii="Tahoma" w:eastAsia="Calibri" w:hAnsi="Tahoma" w:cs="Tahoma"/>
          <w:sz w:val="20"/>
          <w:szCs w:val="20"/>
          <w:lang w:eastAsia="sl-SI"/>
        </w:rPr>
        <w:t>v okvirnem sporazumu.</w:t>
      </w:r>
    </w:p>
    <w:p w:rsidR="00932F86" w:rsidRDefault="00932F86" w:rsidP="005B7876">
      <w:pPr>
        <w:keepNext/>
        <w:keepLines/>
        <w:spacing w:after="0" w:line="240" w:lineRule="auto"/>
        <w:jc w:val="both"/>
        <w:rPr>
          <w:rFonts w:ascii="Tahoma" w:eastAsia="Calibri" w:hAnsi="Tahoma" w:cs="Tahoma"/>
          <w:sz w:val="20"/>
          <w:szCs w:val="20"/>
          <w:lang w:eastAsia="sl-SI"/>
        </w:rPr>
      </w:pPr>
    </w:p>
    <w:p w:rsidR="00932F86" w:rsidRDefault="00932F86" w:rsidP="005B7876">
      <w:pPr>
        <w:keepNext/>
        <w:keepLines/>
        <w:spacing w:after="0" w:line="240" w:lineRule="auto"/>
        <w:jc w:val="both"/>
        <w:rPr>
          <w:rFonts w:ascii="Tahoma" w:eastAsia="Calibri" w:hAnsi="Tahoma" w:cs="Tahoma"/>
          <w:sz w:val="20"/>
          <w:szCs w:val="20"/>
          <w:lang w:eastAsia="sl-SI"/>
        </w:rPr>
      </w:pPr>
      <w:r>
        <w:rPr>
          <w:rFonts w:ascii="Tahoma" w:eastAsia="Calibri" w:hAnsi="Tahoma" w:cs="Tahoma"/>
          <w:sz w:val="20"/>
          <w:szCs w:val="20"/>
          <w:lang w:eastAsia="sl-SI"/>
        </w:rPr>
        <w:t>Finančno zavarovanje za zavarovanje odprave napak v garancijskem roku bo naročnik unovčil za poplačilo stroškov odprave napak, v kolikor jih ne bo o</w:t>
      </w:r>
      <w:r w:rsidR="00527452">
        <w:rPr>
          <w:rFonts w:ascii="Tahoma" w:eastAsia="Calibri" w:hAnsi="Tahoma" w:cs="Tahoma"/>
          <w:sz w:val="20"/>
          <w:szCs w:val="20"/>
          <w:lang w:eastAsia="sl-SI"/>
        </w:rPr>
        <w:t>d</w:t>
      </w:r>
      <w:r>
        <w:rPr>
          <w:rFonts w:ascii="Tahoma" w:eastAsia="Calibri" w:hAnsi="Tahoma" w:cs="Tahoma"/>
          <w:sz w:val="20"/>
          <w:szCs w:val="20"/>
          <w:lang w:eastAsia="sl-SI"/>
        </w:rPr>
        <w:t>pravil dobavitelj.</w:t>
      </w:r>
    </w:p>
    <w:p w:rsidR="00932F86" w:rsidRDefault="00932F86" w:rsidP="005B7876">
      <w:pPr>
        <w:keepNext/>
        <w:keepLines/>
        <w:spacing w:after="0" w:line="240" w:lineRule="auto"/>
        <w:jc w:val="both"/>
        <w:rPr>
          <w:rFonts w:ascii="Tahoma" w:eastAsia="Calibri" w:hAnsi="Tahoma" w:cs="Tahoma"/>
          <w:sz w:val="20"/>
          <w:szCs w:val="20"/>
          <w:lang w:eastAsia="sl-SI"/>
        </w:rPr>
      </w:pPr>
    </w:p>
    <w:p w:rsidR="00932F86" w:rsidRPr="00D65C15" w:rsidRDefault="00932F86" w:rsidP="005B7876">
      <w:pPr>
        <w:keepNext/>
        <w:keepLines/>
        <w:spacing w:after="0" w:line="240" w:lineRule="auto"/>
        <w:jc w:val="both"/>
        <w:rPr>
          <w:rFonts w:ascii="Tahoma" w:eastAsia="Calibri" w:hAnsi="Tahoma" w:cs="Tahoma"/>
          <w:sz w:val="20"/>
          <w:szCs w:val="20"/>
          <w:lang w:eastAsia="sl-SI"/>
        </w:rPr>
      </w:pPr>
      <w:r>
        <w:rPr>
          <w:rFonts w:ascii="Tahoma" w:eastAsia="Calibri" w:hAnsi="Tahoma" w:cs="Tahoma"/>
          <w:sz w:val="20"/>
          <w:szCs w:val="20"/>
          <w:lang w:eastAsia="sl-SI"/>
        </w:rPr>
        <w:t>Dobavitelj se obvezuje, da na naročnikovo zahtevo na svoje stroške odpravi vse pomanjkljivosti v garancijski dobi, nastale po krivdi dobavitelja.</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Default="0020087C" w:rsidP="005B7876">
      <w:pPr>
        <w:keepNext/>
        <w:keepLines/>
        <w:numPr>
          <w:ilvl w:val="0"/>
          <w:numId w:val="10"/>
        </w:numPr>
        <w:suppressAutoHyphens/>
        <w:spacing w:after="0" w:line="240" w:lineRule="auto"/>
        <w:ind w:left="0" w:firstLine="0"/>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Kazen po okvirnem sporazumu</w:t>
      </w:r>
    </w:p>
    <w:p w:rsidR="003E0416" w:rsidRPr="00D65C15" w:rsidRDefault="003E0416" w:rsidP="005B7876">
      <w:pPr>
        <w:keepNext/>
        <w:keepLines/>
        <w:suppressAutoHyphens/>
        <w:spacing w:after="0" w:line="240" w:lineRule="auto"/>
        <w:jc w:val="both"/>
        <w:rPr>
          <w:rFonts w:ascii="Tahoma" w:eastAsia="Times New Roman" w:hAnsi="Tahoma" w:cs="Tahoma"/>
          <w:b/>
          <w:caps/>
          <w:sz w:val="20"/>
          <w:szCs w:val="20"/>
          <w:lang w:eastAsia="sl-SI"/>
        </w:rPr>
      </w:pPr>
    </w:p>
    <w:p w:rsidR="0020087C" w:rsidRPr="00D65C15" w:rsidRDefault="00113F1A" w:rsidP="005B7876">
      <w:pPr>
        <w:keepNext/>
        <w:keepLines/>
        <w:suppressAutoHyphen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15</w:t>
      </w:r>
      <w:r w:rsidR="0020087C" w:rsidRPr="00D65C15">
        <w:rPr>
          <w:rFonts w:ascii="Tahoma" w:eastAsia="Times New Roman" w:hAnsi="Tahoma" w:cs="Tahoma"/>
          <w:sz w:val="20"/>
          <w:szCs w:val="20"/>
          <w:lang w:eastAsia="sl-SI"/>
        </w:rPr>
        <w:t>. člen</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3E0416" w:rsidRPr="003E0416" w:rsidRDefault="003E0416" w:rsidP="005B7876">
      <w:pPr>
        <w:keepNext/>
        <w:keepLines/>
        <w:spacing w:after="0" w:line="240" w:lineRule="auto"/>
        <w:jc w:val="both"/>
        <w:rPr>
          <w:rFonts w:ascii="Tahoma" w:eastAsia="Times New Roman" w:hAnsi="Tahoma" w:cs="Tahoma"/>
          <w:sz w:val="20"/>
          <w:szCs w:val="20"/>
          <w:lang w:eastAsia="sl-SI"/>
        </w:rPr>
      </w:pPr>
      <w:r w:rsidRPr="003E0416">
        <w:rPr>
          <w:rFonts w:ascii="Tahoma" w:eastAsia="Times New Roman" w:hAnsi="Tahoma" w:cs="Tahoma"/>
          <w:sz w:val="20"/>
          <w:szCs w:val="20"/>
          <w:lang w:eastAsia="sl-SI"/>
        </w:rPr>
        <w:t xml:space="preserve">V primeru, </w:t>
      </w:r>
      <w:r w:rsidR="009763AD">
        <w:rPr>
          <w:rFonts w:ascii="Tahoma" w:eastAsia="Times New Roman" w:hAnsi="Tahoma" w:cs="Tahoma"/>
          <w:sz w:val="20"/>
          <w:szCs w:val="20"/>
          <w:lang w:eastAsia="sl-SI"/>
        </w:rPr>
        <w:t xml:space="preserve">da izvajalec pride v zamudo glede dobavnega roka in zamuda in posledice višje sile, kot je zapisano v </w:t>
      </w:r>
      <w:r w:rsidR="00AE0419" w:rsidRPr="009763AD">
        <w:rPr>
          <w:rFonts w:ascii="Tahoma" w:eastAsia="Times New Roman" w:hAnsi="Tahoma" w:cs="Tahoma"/>
          <w:sz w:val="20"/>
          <w:szCs w:val="20"/>
          <w:lang w:eastAsia="sl-SI"/>
        </w:rPr>
        <w:t>26</w:t>
      </w:r>
      <w:r w:rsidRPr="009763AD">
        <w:rPr>
          <w:rFonts w:ascii="Tahoma" w:eastAsia="Times New Roman" w:hAnsi="Tahoma" w:cs="Tahoma"/>
          <w:sz w:val="20"/>
          <w:szCs w:val="20"/>
          <w:lang w:eastAsia="sl-SI"/>
        </w:rPr>
        <w:t>. členu tega</w:t>
      </w:r>
      <w:r w:rsidRPr="003E0416">
        <w:rPr>
          <w:rFonts w:ascii="Tahoma" w:eastAsia="Times New Roman" w:hAnsi="Tahoma" w:cs="Tahoma"/>
          <w:sz w:val="20"/>
          <w:szCs w:val="20"/>
          <w:lang w:eastAsia="sl-SI"/>
        </w:rPr>
        <w:t xml:space="preserve"> okvirnega sporazuma, je dogovorjena kazen po okvirnem sporazumu v višini </w:t>
      </w:r>
      <w:r w:rsidR="003B6E31">
        <w:rPr>
          <w:rFonts w:ascii="Tahoma" w:eastAsia="Times New Roman" w:hAnsi="Tahoma" w:cs="Tahoma"/>
          <w:sz w:val="20"/>
          <w:szCs w:val="20"/>
          <w:lang w:eastAsia="sl-SI"/>
        </w:rPr>
        <w:t xml:space="preserve">dveh promilov </w:t>
      </w:r>
      <w:r w:rsidRPr="003E0416">
        <w:rPr>
          <w:rFonts w:ascii="Tahoma" w:eastAsia="Times New Roman" w:hAnsi="Tahoma" w:cs="Tahoma"/>
          <w:sz w:val="20"/>
          <w:szCs w:val="20"/>
          <w:lang w:eastAsia="sl-SI"/>
        </w:rPr>
        <w:t>(</w:t>
      </w:r>
      <w:r w:rsidR="003B6E31">
        <w:rPr>
          <w:rFonts w:ascii="Tahoma" w:eastAsia="Times New Roman" w:hAnsi="Tahoma" w:cs="Tahoma"/>
          <w:sz w:val="20"/>
          <w:szCs w:val="20"/>
          <w:lang w:eastAsia="sl-SI"/>
        </w:rPr>
        <w:t>2</w:t>
      </w:r>
      <w:r w:rsidRPr="003E0416">
        <w:rPr>
          <w:rFonts w:ascii="Tahoma" w:eastAsia="Times New Roman" w:hAnsi="Tahoma" w:cs="Tahoma"/>
          <w:sz w:val="20"/>
          <w:szCs w:val="20"/>
          <w:lang w:eastAsia="sl-SI"/>
        </w:rPr>
        <w:t xml:space="preserve"> %</w:t>
      </w:r>
      <w:r w:rsidR="009763AD">
        <w:rPr>
          <w:rFonts w:ascii="Tahoma" w:eastAsia="Times New Roman" w:hAnsi="Tahoma" w:cs="Tahoma"/>
          <w:sz w:val="20"/>
          <w:szCs w:val="20"/>
          <w:lang w:eastAsia="sl-SI"/>
        </w:rPr>
        <w:t>o</w:t>
      </w:r>
      <w:r w:rsidRPr="003E0416">
        <w:rPr>
          <w:rFonts w:ascii="Tahoma" w:eastAsia="Times New Roman" w:hAnsi="Tahoma" w:cs="Tahoma"/>
          <w:sz w:val="20"/>
          <w:szCs w:val="20"/>
          <w:lang w:eastAsia="sl-SI"/>
        </w:rPr>
        <w:t xml:space="preserve">) vrednosti neizvršenih dobav brez DDV za vsak koledarski dan zamude, pri čemer sme kazen po okvirnem sporazumu znašati največ deset odstotkov (10 %) vrednosti </w:t>
      </w:r>
      <w:r w:rsidR="003B6E31">
        <w:rPr>
          <w:rFonts w:ascii="Tahoma" w:eastAsia="Times New Roman" w:hAnsi="Tahoma" w:cs="Tahoma"/>
          <w:sz w:val="20"/>
          <w:szCs w:val="20"/>
          <w:lang w:eastAsia="sl-SI"/>
        </w:rPr>
        <w:t>neizvršenih dobav</w:t>
      </w:r>
      <w:r w:rsidRPr="003E0416">
        <w:rPr>
          <w:rFonts w:ascii="Tahoma" w:eastAsia="Times New Roman" w:hAnsi="Tahoma" w:cs="Tahoma"/>
          <w:sz w:val="20"/>
          <w:szCs w:val="20"/>
          <w:lang w:eastAsia="sl-SI"/>
        </w:rPr>
        <w:t xml:space="preserve"> brez DDV.</w:t>
      </w:r>
    </w:p>
    <w:p w:rsidR="003E0416" w:rsidRPr="003E0416" w:rsidRDefault="003E0416" w:rsidP="005B7876">
      <w:pPr>
        <w:keepNext/>
        <w:keepLines/>
        <w:spacing w:after="0" w:line="240" w:lineRule="auto"/>
        <w:jc w:val="both"/>
        <w:rPr>
          <w:rFonts w:ascii="Tahoma" w:eastAsia="Times New Roman" w:hAnsi="Tahoma" w:cs="Tahoma"/>
          <w:sz w:val="20"/>
          <w:szCs w:val="20"/>
          <w:lang w:eastAsia="sl-SI"/>
        </w:rPr>
      </w:pPr>
    </w:p>
    <w:p w:rsidR="003E0416" w:rsidRDefault="003E0416" w:rsidP="005B7876">
      <w:pPr>
        <w:keepNext/>
        <w:keepLines/>
        <w:spacing w:after="0" w:line="240" w:lineRule="auto"/>
        <w:jc w:val="both"/>
        <w:rPr>
          <w:rFonts w:ascii="Tahoma" w:eastAsia="Times New Roman" w:hAnsi="Tahoma" w:cs="Tahoma"/>
          <w:sz w:val="20"/>
          <w:szCs w:val="20"/>
          <w:lang w:eastAsia="sl-SI"/>
        </w:rPr>
      </w:pPr>
      <w:r w:rsidRPr="003E0416">
        <w:rPr>
          <w:rFonts w:ascii="Tahoma" w:eastAsia="Times New Roman" w:hAnsi="Tahoma" w:cs="Tahoma"/>
          <w:sz w:val="20"/>
          <w:szCs w:val="20"/>
          <w:lang w:eastAsia="sl-SI"/>
        </w:rPr>
        <w:t xml:space="preserve">V kolikor kazen po okvirnem sporazumu preseže </w:t>
      </w:r>
      <w:r w:rsidR="00527452" w:rsidRPr="003E0416">
        <w:rPr>
          <w:rFonts w:ascii="Tahoma" w:eastAsia="Times New Roman" w:hAnsi="Tahoma" w:cs="Tahoma"/>
          <w:sz w:val="20"/>
          <w:szCs w:val="20"/>
          <w:lang w:eastAsia="sl-SI"/>
        </w:rPr>
        <w:t xml:space="preserve">deset odstotkov </w:t>
      </w:r>
      <w:r w:rsidRPr="003E0416">
        <w:rPr>
          <w:rFonts w:ascii="Tahoma" w:eastAsia="Times New Roman" w:hAnsi="Tahoma" w:cs="Tahoma"/>
          <w:sz w:val="20"/>
          <w:szCs w:val="20"/>
          <w:lang w:eastAsia="sl-SI"/>
        </w:rPr>
        <w:t>(</w:t>
      </w:r>
      <w:r w:rsidR="00527452" w:rsidRPr="003E0416">
        <w:rPr>
          <w:rFonts w:ascii="Tahoma" w:eastAsia="Times New Roman" w:hAnsi="Tahoma" w:cs="Tahoma"/>
          <w:sz w:val="20"/>
          <w:szCs w:val="20"/>
          <w:lang w:eastAsia="sl-SI"/>
        </w:rPr>
        <w:t>10 %</w:t>
      </w:r>
      <w:r w:rsidRPr="003E0416">
        <w:rPr>
          <w:rFonts w:ascii="Tahoma" w:eastAsia="Times New Roman" w:hAnsi="Tahoma" w:cs="Tahoma"/>
          <w:sz w:val="20"/>
          <w:szCs w:val="20"/>
          <w:lang w:eastAsia="sl-SI"/>
        </w:rPr>
        <w:t xml:space="preserve">) vrednosti neizvršenih dobav brez DDV ali skupen znesek vseh kazni zaradi zamude pri dobavi </w:t>
      </w:r>
      <w:r w:rsidR="003B6E31">
        <w:rPr>
          <w:rFonts w:ascii="Tahoma" w:eastAsia="Times New Roman" w:hAnsi="Tahoma" w:cs="Tahoma"/>
          <w:sz w:val="20"/>
          <w:szCs w:val="20"/>
          <w:lang w:eastAsia="sl-SI"/>
        </w:rPr>
        <w:t>dobavitelja</w:t>
      </w:r>
      <w:r w:rsidRPr="003E0416">
        <w:rPr>
          <w:rFonts w:ascii="Tahoma" w:eastAsia="Times New Roman" w:hAnsi="Tahoma" w:cs="Tahoma"/>
          <w:sz w:val="20"/>
          <w:szCs w:val="20"/>
          <w:lang w:eastAsia="sl-SI"/>
        </w:rPr>
        <w:t>, preseže višino 1 %</w:t>
      </w:r>
      <w:r w:rsidR="003B6E31">
        <w:rPr>
          <w:rFonts w:ascii="Tahoma" w:eastAsia="Times New Roman" w:hAnsi="Tahoma" w:cs="Tahoma"/>
          <w:sz w:val="20"/>
          <w:szCs w:val="20"/>
          <w:lang w:eastAsia="sl-SI"/>
        </w:rPr>
        <w:t xml:space="preserve"> (enega odstotka </w:t>
      </w:r>
      <w:r w:rsidRPr="003E0416">
        <w:rPr>
          <w:rFonts w:ascii="Tahoma" w:eastAsia="Times New Roman" w:hAnsi="Tahoma" w:cs="Tahoma"/>
          <w:sz w:val="20"/>
          <w:szCs w:val="20"/>
          <w:lang w:eastAsia="sl-SI"/>
        </w:rPr>
        <w:t xml:space="preserve">celotne vrednosti okvirnega sporazuma brez DDV, lahko naročnik unovči zavarovanje dobre izvedbe obveznosti in od tega okvirnega sporazuma odstopi, brez kakršnekoli obveznosti do </w:t>
      </w:r>
      <w:r w:rsidR="003B6E31">
        <w:rPr>
          <w:rFonts w:ascii="Tahoma" w:eastAsia="Times New Roman" w:hAnsi="Tahoma" w:cs="Tahoma"/>
          <w:sz w:val="20"/>
          <w:szCs w:val="20"/>
          <w:lang w:eastAsia="sl-SI"/>
        </w:rPr>
        <w:t>dobavitelja</w:t>
      </w:r>
      <w:r w:rsidRPr="003E0416">
        <w:rPr>
          <w:rFonts w:ascii="Tahoma" w:eastAsia="Times New Roman" w:hAnsi="Tahoma" w:cs="Tahoma"/>
          <w:sz w:val="20"/>
          <w:szCs w:val="20"/>
          <w:lang w:eastAsia="sl-SI"/>
        </w:rPr>
        <w:t xml:space="preserve">. </w:t>
      </w:r>
    </w:p>
    <w:p w:rsidR="00932F86" w:rsidRPr="003E0416" w:rsidRDefault="00932F86" w:rsidP="005B7876">
      <w:pPr>
        <w:keepNext/>
        <w:keepLines/>
        <w:spacing w:after="0" w:line="240" w:lineRule="auto"/>
        <w:jc w:val="both"/>
        <w:rPr>
          <w:rFonts w:ascii="Tahoma" w:eastAsia="Times New Roman" w:hAnsi="Tahoma" w:cs="Tahoma"/>
          <w:sz w:val="20"/>
          <w:szCs w:val="20"/>
          <w:lang w:eastAsia="sl-SI"/>
        </w:rPr>
      </w:pPr>
    </w:p>
    <w:p w:rsidR="0020087C" w:rsidRDefault="0020087C" w:rsidP="005B7876">
      <w:pPr>
        <w:keepNext/>
        <w:keepLines/>
        <w:spacing w:after="0" w:line="240" w:lineRule="auto"/>
        <w:jc w:val="both"/>
        <w:rPr>
          <w:rFonts w:ascii="Tahoma" w:eastAsia="Times New Roman" w:hAnsi="Tahoma" w:cs="Tahoma"/>
          <w:sz w:val="20"/>
          <w:szCs w:val="20"/>
          <w:lang w:eastAsia="sl-SI"/>
        </w:rPr>
      </w:pPr>
    </w:p>
    <w:p w:rsidR="003B6E31" w:rsidRDefault="00113F1A" w:rsidP="005B7876">
      <w:pPr>
        <w:keepNext/>
        <w:keepLine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16</w:t>
      </w:r>
      <w:r w:rsidR="003B6E31">
        <w:rPr>
          <w:rFonts w:ascii="Tahoma" w:eastAsia="Times New Roman" w:hAnsi="Tahoma" w:cs="Tahoma"/>
          <w:sz w:val="20"/>
          <w:szCs w:val="20"/>
          <w:lang w:eastAsia="sl-SI"/>
        </w:rPr>
        <w:t>. člen</w:t>
      </w:r>
    </w:p>
    <w:p w:rsidR="003B6E31" w:rsidRPr="00D65C15" w:rsidRDefault="003B6E31" w:rsidP="005B7876">
      <w:pPr>
        <w:keepNext/>
        <w:keepLines/>
        <w:spacing w:after="0" w:line="240" w:lineRule="auto"/>
        <w:jc w:val="center"/>
        <w:rPr>
          <w:rFonts w:ascii="Tahoma" w:eastAsia="Times New Roman" w:hAnsi="Tahoma" w:cs="Tahoma"/>
          <w:sz w:val="20"/>
          <w:szCs w:val="20"/>
          <w:lang w:eastAsia="sl-SI"/>
        </w:rPr>
      </w:pPr>
    </w:p>
    <w:p w:rsidR="003B6E31" w:rsidRPr="003B6E31" w:rsidRDefault="003B6E31" w:rsidP="005B7876">
      <w:pPr>
        <w:keepNext/>
        <w:keepLines/>
        <w:tabs>
          <w:tab w:val="left" w:pos="3430"/>
        </w:tabs>
        <w:spacing w:after="0" w:line="240" w:lineRule="auto"/>
        <w:jc w:val="both"/>
        <w:rPr>
          <w:rFonts w:ascii="Tahoma" w:eastAsia="Times New Roman" w:hAnsi="Tahoma" w:cs="Tahoma"/>
          <w:sz w:val="20"/>
          <w:szCs w:val="20"/>
          <w:lang w:eastAsia="sl-SI"/>
        </w:rPr>
      </w:pPr>
      <w:r w:rsidRPr="003B6E31">
        <w:rPr>
          <w:rFonts w:ascii="Tahoma" w:eastAsia="Times New Roman" w:hAnsi="Tahoma" w:cs="Tahoma"/>
          <w:sz w:val="20"/>
          <w:szCs w:val="20"/>
          <w:lang w:eastAsia="sl-SI"/>
        </w:rPr>
        <w:t>Za uveljavljanje dogovorjene kazni iz okvirnega sporazuma bo naročnik</w:t>
      </w:r>
      <w:r>
        <w:rPr>
          <w:rFonts w:ascii="Tahoma" w:eastAsia="Times New Roman" w:hAnsi="Tahoma" w:cs="Tahoma"/>
          <w:sz w:val="20"/>
          <w:szCs w:val="20"/>
          <w:lang w:eastAsia="sl-SI"/>
        </w:rPr>
        <w:t xml:space="preserve"> dobavitelju</w:t>
      </w:r>
      <w:r w:rsidRPr="003B6E31">
        <w:rPr>
          <w:rFonts w:ascii="Tahoma" w:eastAsia="Times New Roman" w:hAnsi="Tahoma" w:cs="Tahoma"/>
          <w:sz w:val="20"/>
          <w:szCs w:val="20"/>
          <w:lang w:eastAsia="sl-SI"/>
        </w:rPr>
        <w:t xml:space="preserve"> izstavil račun s plačilnim rokom osem (8) koledarskih dni od dneva izstavitve računa, čeprav ob kršitvi roka izvedbe </w:t>
      </w:r>
      <w:r>
        <w:rPr>
          <w:rFonts w:ascii="Tahoma" w:eastAsia="Times New Roman" w:hAnsi="Tahoma" w:cs="Tahoma"/>
          <w:sz w:val="20"/>
          <w:szCs w:val="20"/>
          <w:lang w:eastAsia="sl-SI"/>
        </w:rPr>
        <w:t>dobavitelja</w:t>
      </w:r>
      <w:r w:rsidRPr="003B6E31">
        <w:rPr>
          <w:rFonts w:ascii="Tahoma" w:eastAsia="Times New Roman" w:hAnsi="Tahoma" w:cs="Tahoma"/>
          <w:sz w:val="20"/>
          <w:szCs w:val="20"/>
          <w:lang w:eastAsia="sl-SI"/>
        </w:rPr>
        <w:t xml:space="preserve"> na to ni posebej opozoril. V primeru zamude pri plačilu računa, je </w:t>
      </w:r>
      <w:r>
        <w:rPr>
          <w:rFonts w:ascii="Tahoma" w:eastAsia="Times New Roman" w:hAnsi="Tahoma" w:cs="Tahoma"/>
          <w:sz w:val="20"/>
          <w:szCs w:val="20"/>
          <w:lang w:eastAsia="sl-SI"/>
        </w:rPr>
        <w:t>dobavitelj</w:t>
      </w:r>
      <w:r w:rsidRPr="003B6E31">
        <w:rPr>
          <w:rFonts w:ascii="Tahoma" w:eastAsia="Times New Roman" w:hAnsi="Tahoma" w:cs="Tahoma"/>
          <w:sz w:val="20"/>
          <w:szCs w:val="20"/>
          <w:lang w:eastAsia="sl-SI"/>
        </w:rPr>
        <w:t xml:space="preserve"> dolžan naročniku plačati zakonske zamudne obresti.</w:t>
      </w:r>
    </w:p>
    <w:p w:rsidR="003B6E31" w:rsidRPr="003B6E31" w:rsidRDefault="003B6E31" w:rsidP="005B7876">
      <w:pPr>
        <w:keepNext/>
        <w:keepLines/>
        <w:tabs>
          <w:tab w:val="left" w:pos="3430"/>
        </w:tabs>
        <w:spacing w:after="0" w:line="240" w:lineRule="auto"/>
        <w:jc w:val="both"/>
        <w:rPr>
          <w:rFonts w:ascii="Tahoma" w:eastAsia="Times New Roman" w:hAnsi="Tahoma" w:cs="Tahoma"/>
          <w:sz w:val="20"/>
          <w:szCs w:val="20"/>
          <w:lang w:eastAsia="sl-SI"/>
        </w:rPr>
      </w:pPr>
    </w:p>
    <w:p w:rsidR="003B6E31" w:rsidRDefault="003B6E31" w:rsidP="005B7876">
      <w:pPr>
        <w:keepNext/>
        <w:keepLines/>
        <w:tabs>
          <w:tab w:val="left" w:pos="3430"/>
        </w:tabs>
        <w:spacing w:after="0" w:line="240" w:lineRule="auto"/>
        <w:jc w:val="both"/>
        <w:rPr>
          <w:rFonts w:ascii="Tahoma" w:eastAsia="Times New Roman" w:hAnsi="Tahoma" w:cs="Tahoma"/>
          <w:sz w:val="20"/>
          <w:szCs w:val="20"/>
          <w:lang w:eastAsia="sl-SI"/>
        </w:rPr>
      </w:pPr>
      <w:r w:rsidRPr="003B6E31">
        <w:rPr>
          <w:rFonts w:ascii="Tahoma" w:eastAsia="Times New Roman" w:hAnsi="Tahoma" w:cs="Tahoma"/>
          <w:sz w:val="20"/>
          <w:szCs w:val="20"/>
          <w:lang w:eastAsia="sl-SI"/>
        </w:rPr>
        <w:lastRenderedPageBreak/>
        <w:t xml:space="preserve">Naročnik in </w:t>
      </w:r>
      <w:r>
        <w:rPr>
          <w:rFonts w:ascii="Tahoma" w:eastAsia="Times New Roman" w:hAnsi="Tahoma" w:cs="Tahoma"/>
          <w:sz w:val="20"/>
          <w:szCs w:val="20"/>
          <w:lang w:eastAsia="sl-SI"/>
        </w:rPr>
        <w:t>dobavitelj</w:t>
      </w:r>
      <w:r w:rsidRPr="003B6E31">
        <w:rPr>
          <w:rFonts w:ascii="Tahoma" w:eastAsia="Times New Roman" w:hAnsi="Tahoma" w:cs="Tahoma"/>
          <w:sz w:val="20"/>
          <w:szCs w:val="20"/>
          <w:lang w:eastAsia="sl-SI"/>
        </w:rPr>
        <w:t xml:space="preserve"> soglašata, da pravica zaračunati kazen po okvirnem sporazumu ni pogojena z nastankom škode pri naročniku. Za povračilo tako nastale škode bo naročnik unovčil finančno zavarovanje dobre izvedbe obveznosti iz okvirnega sporazuma oziroma bo škodo uveljavljal tudi po splošnih načelih odškodninske odgovornosti, neodvisno od uveljavljanja kazni po okvirnem sporazumu.</w:t>
      </w:r>
    </w:p>
    <w:p w:rsidR="00113F1A" w:rsidRPr="003B6E31" w:rsidRDefault="00113F1A" w:rsidP="005B7876">
      <w:pPr>
        <w:keepNext/>
        <w:keepLines/>
        <w:tabs>
          <w:tab w:val="left" w:pos="3430"/>
        </w:tab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tabs>
          <w:tab w:val="left" w:pos="3430"/>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ab/>
      </w:r>
    </w:p>
    <w:p w:rsidR="0020087C" w:rsidRPr="00D65C15" w:rsidRDefault="0020087C" w:rsidP="005B7876">
      <w:pPr>
        <w:keepNext/>
        <w:keepLines/>
        <w:numPr>
          <w:ilvl w:val="0"/>
          <w:numId w:val="10"/>
        </w:numPr>
        <w:suppressAutoHyphens/>
        <w:spacing w:after="0" w:line="240" w:lineRule="auto"/>
        <w:ind w:left="0" w:firstLine="0"/>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 xml:space="preserve">Podizvajalci </w:t>
      </w:r>
    </w:p>
    <w:p w:rsidR="0020087C" w:rsidRPr="00113F1A" w:rsidRDefault="0020087C" w:rsidP="005B7876">
      <w:pPr>
        <w:pStyle w:val="Odstavekseznama"/>
        <w:keepNext/>
        <w:keepLines/>
        <w:numPr>
          <w:ilvl w:val="0"/>
          <w:numId w:val="22"/>
        </w:numPr>
        <w:suppressAutoHyphens/>
        <w:spacing w:after="0" w:line="240" w:lineRule="auto"/>
        <w:jc w:val="center"/>
        <w:rPr>
          <w:rFonts w:ascii="Tahoma" w:eastAsia="Times New Roman" w:hAnsi="Tahoma" w:cs="Tahoma"/>
          <w:sz w:val="20"/>
          <w:szCs w:val="20"/>
          <w:lang w:eastAsia="sl-SI"/>
        </w:rPr>
      </w:pPr>
      <w:r w:rsidRPr="00113F1A">
        <w:rPr>
          <w:rFonts w:ascii="Tahoma" w:eastAsia="Times New Roman" w:hAnsi="Tahoma" w:cs="Tahoma"/>
          <w:sz w:val="20"/>
          <w:szCs w:val="20"/>
          <w:lang w:eastAsia="sl-SI"/>
        </w:rPr>
        <w:t>člen</w:t>
      </w:r>
    </w:p>
    <w:p w:rsidR="0020087C" w:rsidRPr="00D65C15" w:rsidRDefault="0020087C" w:rsidP="005B7876">
      <w:pPr>
        <w:keepNext/>
        <w:keepLine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w:t>
      </w:r>
      <w:r w:rsidRPr="00D65C15">
        <w:rPr>
          <w:rFonts w:ascii="Tahoma" w:eastAsia="Times New Roman" w:hAnsi="Tahoma" w:cs="Tahoma"/>
          <w:i/>
          <w:sz w:val="20"/>
          <w:szCs w:val="20"/>
          <w:lang w:eastAsia="sl-SI"/>
        </w:rPr>
        <w:t>se upošteva, če pod</w:t>
      </w:r>
      <w:r w:rsidR="00200862">
        <w:rPr>
          <w:rFonts w:ascii="Tahoma" w:eastAsia="Times New Roman" w:hAnsi="Tahoma" w:cs="Tahoma"/>
          <w:i/>
          <w:sz w:val="20"/>
          <w:szCs w:val="20"/>
          <w:lang w:eastAsia="sl-SI"/>
        </w:rPr>
        <w:t>dobavitelj</w:t>
      </w:r>
      <w:r w:rsidRPr="00D65C15">
        <w:rPr>
          <w:rFonts w:ascii="Tahoma" w:eastAsia="Times New Roman" w:hAnsi="Tahoma" w:cs="Tahoma"/>
          <w:i/>
          <w:sz w:val="20"/>
          <w:szCs w:val="20"/>
          <w:lang w:eastAsia="sl-SI"/>
        </w:rPr>
        <w:t xml:space="preserve"> zahteva neposredno plačilo</w:t>
      </w:r>
      <w:r w:rsidRPr="00D65C15">
        <w:rPr>
          <w:rFonts w:ascii="Tahoma" w:eastAsia="Times New Roman" w:hAnsi="Tahoma" w:cs="Tahoma"/>
          <w:sz w:val="20"/>
          <w:szCs w:val="20"/>
          <w:lang w:eastAsia="sl-SI"/>
        </w:rPr>
        <w:t>)</w:t>
      </w:r>
    </w:p>
    <w:p w:rsidR="0020087C" w:rsidRPr="00D65C15" w:rsidRDefault="0020087C" w:rsidP="005B7876">
      <w:pPr>
        <w:keepNext/>
        <w:keepLines/>
        <w:spacing w:after="0" w:line="240" w:lineRule="auto"/>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 primeru, da pod</w:t>
      </w:r>
      <w:r w:rsidR="00AB6D36">
        <w:rPr>
          <w:rFonts w:ascii="Tahoma" w:eastAsia="Times New Roman" w:hAnsi="Tahoma" w:cs="Tahoma"/>
          <w:sz w:val="20"/>
          <w:szCs w:val="20"/>
          <w:lang w:eastAsia="sl-SI"/>
        </w:rPr>
        <w:t xml:space="preserve">izvajalec </w:t>
      </w:r>
      <w:r w:rsidRPr="00D65C15">
        <w:rPr>
          <w:rFonts w:ascii="Tahoma" w:eastAsia="Times New Roman" w:hAnsi="Tahoma" w:cs="Tahoma"/>
          <w:sz w:val="20"/>
          <w:szCs w:val="20"/>
          <w:lang w:eastAsia="sl-SI"/>
        </w:rPr>
        <w:t xml:space="preserve">v skladu  in na način, določen v drugem in tretjem odstavku 94. člena ZJN-3, zahteva neposredno plačilo, se šteje, da je neposredno plačilo podizvajalcu obvezno v skladu z ZJN-3 in obveznost zavezuje naročnika in glavnega izvajalca. </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Kadar </w:t>
      </w:r>
      <w:r w:rsidR="00200862">
        <w:rPr>
          <w:rFonts w:ascii="Tahoma" w:eastAsia="Times New Roman" w:hAnsi="Tahoma" w:cs="Tahoma"/>
          <w:sz w:val="20"/>
          <w:szCs w:val="20"/>
          <w:lang w:eastAsia="sl-SI"/>
        </w:rPr>
        <w:t>dobavitelj</w:t>
      </w:r>
      <w:r w:rsidRPr="00D65C15">
        <w:rPr>
          <w:rFonts w:ascii="Tahoma" w:eastAsia="Times New Roman" w:hAnsi="Tahoma" w:cs="Tahoma"/>
          <w:sz w:val="20"/>
          <w:szCs w:val="20"/>
          <w:lang w:eastAsia="sl-SI"/>
        </w:rPr>
        <w:t xml:space="preserve"> izvaja javno naročilo s podizvajalcem, ki zahteva neposredno plačilo, mora v skladu s 94. členom ZJN-3:</w:t>
      </w:r>
    </w:p>
    <w:p w:rsidR="0020087C" w:rsidRPr="00D65C15" w:rsidRDefault="0020087C" w:rsidP="005B7876">
      <w:pPr>
        <w:keepNext/>
        <w:keepLines/>
        <w:numPr>
          <w:ilvl w:val="0"/>
          <w:numId w:val="12"/>
        </w:numPr>
        <w:tabs>
          <w:tab w:val="num" w:pos="142"/>
        </w:tabs>
        <w:spacing w:after="0" w:line="240" w:lineRule="auto"/>
        <w:ind w:left="0" w:firstLine="0"/>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pooblastiti naročnika, da na podlagi potrjenega računa s strani izvajalca neposredno plačuje podizvajalcu,</w:t>
      </w:r>
    </w:p>
    <w:p w:rsidR="0020087C" w:rsidRPr="00D65C15" w:rsidRDefault="0020087C" w:rsidP="005B7876">
      <w:pPr>
        <w:keepNext/>
        <w:keepLines/>
        <w:numPr>
          <w:ilvl w:val="0"/>
          <w:numId w:val="12"/>
        </w:numPr>
        <w:tabs>
          <w:tab w:val="num" w:pos="142"/>
        </w:tabs>
        <w:spacing w:after="0" w:line="240" w:lineRule="auto"/>
        <w:ind w:left="0" w:firstLine="0"/>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predložiti soglasje podizvajalca, na podlagi katerega naročnik namesto izvajalca poravna podizvajalčevo terjatev do izvajalca, </w:t>
      </w:r>
    </w:p>
    <w:p w:rsidR="0020087C" w:rsidRPr="00D65C15" w:rsidRDefault="0020087C" w:rsidP="005B7876">
      <w:pPr>
        <w:keepNext/>
        <w:keepLines/>
        <w:numPr>
          <w:ilvl w:val="0"/>
          <w:numId w:val="12"/>
        </w:numPr>
        <w:tabs>
          <w:tab w:val="num" w:pos="142"/>
        </w:tabs>
        <w:spacing w:after="0" w:line="240" w:lineRule="auto"/>
        <w:ind w:left="0" w:firstLine="0"/>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svojemu računu priložiti račun podizvajalca, ki ga je predhodno potrdil.</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Dobavitelj v okviru tega okvirnega sporazuma nastopa skupaj z naslednjimi podizvajalci, ki zahtevajo neposredno plačilo:</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19"/>
      </w:tblGrid>
      <w:tr w:rsidR="0020087C" w:rsidRPr="00D65C15" w:rsidTr="00C8591D">
        <w:tc>
          <w:tcPr>
            <w:tcW w:w="3070" w:type="dxa"/>
            <w:shd w:val="clear" w:color="auto" w:fill="auto"/>
          </w:tcPr>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Naziv in naslov podizvajalca, matična številka, davčna številka, TRR, zakoniti zastopnik</w:t>
            </w:r>
          </w:p>
        </w:tc>
        <w:tc>
          <w:tcPr>
            <w:tcW w:w="3070" w:type="dxa"/>
            <w:shd w:val="clear" w:color="auto" w:fill="auto"/>
          </w:tcPr>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Vrsta dobav, ki jih bo izvedel pod</w:t>
            </w:r>
            <w:r w:rsidR="00200862">
              <w:rPr>
                <w:rFonts w:ascii="Tahoma" w:eastAsia="Times New Roman" w:hAnsi="Tahoma" w:cs="Tahoma"/>
                <w:sz w:val="20"/>
                <w:szCs w:val="20"/>
                <w:lang w:eastAsia="sl-SI"/>
              </w:rPr>
              <w:t>dobavitelj</w:t>
            </w:r>
          </w:p>
        </w:tc>
        <w:tc>
          <w:tcPr>
            <w:tcW w:w="3071" w:type="dxa"/>
            <w:shd w:val="clear" w:color="auto" w:fill="auto"/>
          </w:tcPr>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Vrednost storitev podizvajalca ali % glede na skupno vrednost okvirnega sporazuma</w:t>
            </w:r>
          </w:p>
        </w:tc>
      </w:tr>
      <w:tr w:rsidR="0020087C" w:rsidRPr="00D65C15" w:rsidTr="00C8591D">
        <w:tc>
          <w:tcPr>
            <w:tcW w:w="3070" w:type="dxa"/>
            <w:shd w:val="clear" w:color="auto" w:fill="auto"/>
          </w:tcPr>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tc>
        <w:tc>
          <w:tcPr>
            <w:tcW w:w="3070" w:type="dxa"/>
            <w:shd w:val="clear" w:color="auto" w:fill="auto"/>
          </w:tcPr>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tc>
        <w:tc>
          <w:tcPr>
            <w:tcW w:w="3071" w:type="dxa"/>
            <w:shd w:val="clear" w:color="auto" w:fill="auto"/>
          </w:tcPr>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tc>
      </w:tr>
    </w:tbl>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Naročnik bo potrjene račune podizvajalcev poravnal neposredno podizvajalcem na način in v roku kot je dogovorjeno za plačilo dobavitelju. Naročnik o izvedenem plačilu obvesti izvajalca na e-naslov:_____________________. </w:t>
      </w:r>
    </w:p>
    <w:p w:rsidR="0020087C" w:rsidRPr="00D65C15" w:rsidRDefault="0020087C" w:rsidP="005B7876">
      <w:pPr>
        <w:keepNext/>
        <w:keepLines/>
        <w:tabs>
          <w:tab w:val="num" w:pos="4605"/>
        </w:tabs>
        <w:spacing w:after="0" w:line="240" w:lineRule="auto"/>
        <w:rPr>
          <w:rFonts w:ascii="Tahoma" w:eastAsia="Times New Roman" w:hAnsi="Tahoma" w:cs="Tahoma"/>
          <w:b/>
          <w:sz w:val="20"/>
          <w:szCs w:val="20"/>
          <w:lang w:eastAsia="sl-SI"/>
        </w:rPr>
      </w:pPr>
    </w:p>
    <w:p w:rsidR="0020087C" w:rsidRPr="00D65C15" w:rsidRDefault="0020087C" w:rsidP="005B7876">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ALI</w:t>
      </w:r>
    </w:p>
    <w:p w:rsidR="0020087C" w:rsidRPr="00D65C15" w:rsidRDefault="0020087C" w:rsidP="005B7876">
      <w:pPr>
        <w:keepNext/>
        <w:keepLines/>
        <w:spacing w:after="0" w:line="240" w:lineRule="auto"/>
        <w:jc w:val="center"/>
        <w:rPr>
          <w:rFonts w:ascii="Tahoma" w:eastAsia="Times New Roman" w:hAnsi="Tahoma" w:cs="Tahoma"/>
          <w:i/>
          <w:sz w:val="20"/>
          <w:szCs w:val="20"/>
          <w:lang w:eastAsia="sl-SI"/>
        </w:rPr>
      </w:pPr>
      <w:r w:rsidRPr="00D65C15">
        <w:rPr>
          <w:rFonts w:ascii="Tahoma" w:eastAsia="Times New Roman" w:hAnsi="Tahoma" w:cs="Tahoma"/>
          <w:sz w:val="20"/>
          <w:szCs w:val="20"/>
          <w:lang w:eastAsia="sl-SI"/>
        </w:rPr>
        <w:t>(</w:t>
      </w:r>
      <w:r w:rsidRPr="00D65C15">
        <w:rPr>
          <w:rFonts w:ascii="Tahoma" w:eastAsia="Times New Roman" w:hAnsi="Tahoma" w:cs="Tahoma"/>
          <w:i/>
          <w:sz w:val="20"/>
          <w:szCs w:val="20"/>
          <w:lang w:eastAsia="sl-SI"/>
        </w:rPr>
        <w:t>se upošteva, če dobavitelj ne nastopa s podizvajalcem, ki zahteva neposredno plačilo)</w:t>
      </w:r>
    </w:p>
    <w:p w:rsidR="0020087C" w:rsidRPr="00D65C15" w:rsidRDefault="0020087C" w:rsidP="005B7876">
      <w:pPr>
        <w:keepNext/>
        <w:keepLines/>
        <w:spacing w:after="0" w:line="240" w:lineRule="auto"/>
        <w:jc w:val="center"/>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Dobavitelj ob predložitvi ponudbe in ob sklenitvi te okvirnega sporazuma nima vključenih podizvajalcev za izvedbo predmeta te okvirnega sporazuma. </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62" w:rsidP="005B7876">
      <w:pPr>
        <w:keepNext/>
        <w:keepLines/>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Dobavitelj</w:t>
      </w:r>
      <w:r w:rsidR="0020087C" w:rsidRPr="00D65C15">
        <w:rPr>
          <w:rFonts w:ascii="Tahoma" w:eastAsia="Times New Roman" w:hAnsi="Tahoma" w:cs="Tahoma"/>
          <w:sz w:val="20"/>
          <w:szCs w:val="20"/>
          <w:lang w:eastAsia="sl-SI"/>
        </w:rPr>
        <w:t xml:space="preserve"> mora med izvajanjem te okvirnega sporazuma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Pr>
          <w:rFonts w:ascii="Tahoma" w:eastAsia="Times New Roman" w:hAnsi="Tahoma" w:cs="Tahoma"/>
          <w:sz w:val="20"/>
          <w:szCs w:val="20"/>
          <w:lang w:eastAsia="sl-SI"/>
        </w:rPr>
        <w:t>dobavitelj</w:t>
      </w:r>
      <w:r w:rsidR="0020087C" w:rsidRPr="00D65C15">
        <w:rPr>
          <w:rFonts w:ascii="Tahoma" w:eastAsia="Times New Roman" w:hAnsi="Tahoma" w:cs="Tahoma"/>
          <w:sz w:val="20"/>
          <w:szCs w:val="20"/>
          <w:lang w:eastAsia="sl-SI"/>
        </w:rPr>
        <w:t xml:space="preserve"> skupaj z obvestilom posredovati tudi podatke in dokumente iz druge, tretje in četrte alineje 94. člena ZJN-3. </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Zahteva za neposredno plačilo podizvajalcu je možna le ob priglasitvi novega podizvajalca, v kasnejših fazah je neposredno plačilo možno samo na podlagi 631. člena Obligacijskega zakonika.</w:t>
      </w:r>
    </w:p>
    <w:p w:rsidR="0020087C" w:rsidRPr="00D65C15" w:rsidRDefault="0020087C" w:rsidP="005B7876">
      <w:pPr>
        <w:keepNext/>
        <w:keepLines/>
        <w:suppressAutoHyphens/>
        <w:spacing w:after="0" w:line="240" w:lineRule="auto"/>
        <w:jc w:val="center"/>
        <w:rPr>
          <w:rFonts w:ascii="Tahoma" w:eastAsia="Times New Roman" w:hAnsi="Tahoma" w:cs="Tahoma"/>
          <w:sz w:val="20"/>
          <w:szCs w:val="20"/>
          <w:lang w:eastAsia="sl-SI"/>
        </w:rPr>
      </w:pPr>
    </w:p>
    <w:p w:rsidR="0020087C" w:rsidRPr="00D65C15" w:rsidRDefault="00113F1A" w:rsidP="005B7876">
      <w:pPr>
        <w:keepNext/>
        <w:keepLines/>
        <w:suppressAutoHyphen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18</w:t>
      </w:r>
      <w:r w:rsidR="0020087C" w:rsidRPr="00D65C15">
        <w:rPr>
          <w:rFonts w:ascii="Tahoma" w:eastAsia="Times New Roman" w:hAnsi="Tahoma" w:cs="Tahoma"/>
          <w:sz w:val="20"/>
          <w:szCs w:val="20"/>
          <w:lang w:eastAsia="sl-SI"/>
        </w:rPr>
        <w:t>. člen</w:t>
      </w:r>
    </w:p>
    <w:p w:rsidR="0020087C" w:rsidRPr="00D65C15" w:rsidRDefault="0020087C" w:rsidP="005B7876">
      <w:pPr>
        <w:keepNext/>
        <w:keepLines/>
        <w:suppressAutoHyphens/>
        <w:spacing w:after="0" w:line="240" w:lineRule="auto"/>
        <w:jc w:val="center"/>
        <w:rPr>
          <w:rFonts w:ascii="Tahoma" w:eastAsia="Times New Roman" w:hAnsi="Tahoma" w:cs="Tahoma"/>
          <w:sz w:val="20"/>
          <w:szCs w:val="20"/>
          <w:lang w:eastAsia="sl-SI"/>
        </w:rPr>
      </w:pPr>
    </w:p>
    <w:p w:rsidR="0020087C" w:rsidRPr="00D65C15" w:rsidRDefault="00200862" w:rsidP="005B7876">
      <w:pPr>
        <w:keepNext/>
        <w:keepLines/>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Dobavitelj</w:t>
      </w:r>
      <w:r w:rsidR="0020087C" w:rsidRPr="00D65C15">
        <w:rPr>
          <w:rFonts w:ascii="Tahoma" w:eastAsia="Times New Roman" w:hAnsi="Tahoma" w:cs="Tahoma"/>
          <w:sz w:val="20"/>
          <w:szCs w:val="20"/>
          <w:lang w:eastAsia="sl-SI"/>
        </w:rPr>
        <w:t xml:space="preserve"> v razmerju do naročnika v celoti odgovarja za dobro izvedbo obveznosti iz okvirnega sporazuma, ne glede na število podizvajalcev.</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Obveznosti, ki veljajo za podizvajalce, veljajo tudi za nadaljnje podizvajalce v </w:t>
      </w:r>
      <w:proofErr w:type="spellStart"/>
      <w:r w:rsidRPr="00D65C15">
        <w:rPr>
          <w:rFonts w:ascii="Tahoma" w:eastAsia="Times New Roman" w:hAnsi="Tahoma" w:cs="Tahoma"/>
          <w:sz w:val="20"/>
          <w:szCs w:val="20"/>
          <w:lang w:eastAsia="sl-SI"/>
        </w:rPr>
        <w:t>podizvajalski</w:t>
      </w:r>
      <w:proofErr w:type="spellEnd"/>
      <w:r w:rsidRPr="00D65C15">
        <w:rPr>
          <w:rFonts w:ascii="Tahoma" w:eastAsia="Times New Roman" w:hAnsi="Tahoma" w:cs="Tahoma"/>
          <w:sz w:val="20"/>
          <w:szCs w:val="20"/>
          <w:lang w:eastAsia="sl-SI"/>
        </w:rPr>
        <w:t xml:space="preserve"> verigi. </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Kadar </w:t>
      </w:r>
      <w:r w:rsidR="00200862">
        <w:rPr>
          <w:rFonts w:ascii="Tahoma" w:eastAsia="Times New Roman" w:hAnsi="Tahoma" w:cs="Tahoma"/>
          <w:sz w:val="20"/>
          <w:szCs w:val="20"/>
          <w:lang w:eastAsia="sl-SI"/>
        </w:rPr>
        <w:t>dobavitelj</w:t>
      </w:r>
      <w:r w:rsidRPr="00D65C15">
        <w:rPr>
          <w:rFonts w:ascii="Tahoma" w:eastAsia="Times New Roman" w:hAnsi="Tahoma" w:cs="Tahoma"/>
          <w:sz w:val="20"/>
          <w:szCs w:val="20"/>
          <w:lang w:eastAsia="sl-SI"/>
        </w:rPr>
        <w:t xml:space="preserve"> nastopa s podizvajalcem, ki ne zahteva neposrednega plačila, bo naročnik od izvajalca zahteval, da mu najpozneje v šestdesetih (60) dneh od plačila končnega računa pošlje svojo pisno izjavo in pisno izjavo podizvajalca, da je pod</w:t>
      </w:r>
      <w:r w:rsidR="00200862">
        <w:rPr>
          <w:rFonts w:ascii="Tahoma" w:eastAsia="Times New Roman" w:hAnsi="Tahoma" w:cs="Tahoma"/>
          <w:sz w:val="20"/>
          <w:szCs w:val="20"/>
          <w:lang w:eastAsia="sl-SI"/>
        </w:rPr>
        <w:t>dobavitelj</w:t>
      </w:r>
      <w:r w:rsidRPr="00D65C15">
        <w:rPr>
          <w:rFonts w:ascii="Tahoma" w:eastAsia="Times New Roman" w:hAnsi="Tahoma" w:cs="Tahoma"/>
          <w:sz w:val="20"/>
          <w:szCs w:val="20"/>
          <w:lang w:eastAsia="sl-SI"/>
        </w:rPr>
        <w:t xml:space="preserve"> prejel plačilo za izvedeno dobavljeno blago oz. storitve, ki je neposredno povezano s predmetom okvirnega sporazuma.</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Če </w:t>
      </w:r>
      <w:r w:rsidR="00200862">
        <w:rPr>
          <w:rFonts w:ascii="Tahoma" w:eastAsia="Times New Roman" w:hAnsi="Tahoma" w:cs="Tahoma"/>
          <w:sz w:val="20"/>
          <w:szCs w:val="20"/>
          <w:lang w:eastAsia="sl-SI"/>
        </w:rPr>
        <w:t>dobavitelj</w:t>
      </w:r>
      <w:r w:rsidRPr="00D65C15">
        <w:rPr>
          <w:rFonts w:ascii="Tahoma" w:eastAsia="Times New Roman" w:hAnsi="Tahoma" w:cs="Tahoma"/>
          <w:sz w:val="20"/>
          <w:szCs w:val="20"/>
          <w:lang w:eastAsia="sl-SI"/>
        </w:rPr>
        <w:t xml:space="preserve"> ne ravna v skladu s 94. členom ZJN-3, naročnik Državni revizijski komisiji poda predlog za uvedbo postopka o prekršku iz 2. točke prvega odstavka 112. člena ZJN-3.</w:t>
      </w:r>
    </w:p>
    <w:p w:rsidR="0020087C" w:rsidRPr="00D65C15" w:rsidRDefault="0020087C" w:rsidP="005B7876">
      <w:pPr>
        <w:keepNext/>
        <w:keepLines/>
        <w:suppressAutoHyphens/>
        <w:spacing w:after="0" w:line="240" w:lineRule="auto"/>
        <w:jc w:val="center"/>
        <w:rPr>
          <w:rFonts w:ascii="Tahoma" w:eastAsia="Times New Roman" w:hAnsi="Tahoma" w:cs="Tahoma"/>
          <w:sz w:val="20"/>
          <w:szCs w:val="20"/>
          <w:lang w:eastAsia="sl-SI"/>
        </w:rPr>
      </w:pPr>
    </w:p>
    <w:p w:rsidR="0020087C" w:rsidRPr="00D65C15" w:rsidRDefault="0020087C" w:rsidP="005B7876">
      <w:pPr>
        <w:keepNext/>
        <w:keepLines/>
        <w:numPr>
          <w:ilvl w:val="0"/>
          <w:numId w:val="10"/>
        </w:numPr>
        <w:suppressAutoHyphens/>
        <w:spacing w:after="0" w:line="240" w:lineRule="auto"/>
        <w:ind w:left="0" w:firstLine="0"/>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Pooblaščeni predstavniki</w:t>
      </w:r>
    </w:p>
    <w:p w:rsidR="0020087C" w:rsidRPr="00D65C15" w:rsidRDefault="0020087C" w:rsidP="005B7876">
      <w:pPr>
        <w:keepNext/>
        <w:keepLines/>
        <w:suppressAutoHyphens/>
        <w:spacing w:after="0" w:line="240" w:lineRule="auto"/>
        <w:jc w:val="center"/>
        <w:rPr>
          <w:rFonts w:ascii="Tahoma" w:eastAsia="Times New Roman" w:hAnsi="Tahoma" w:cs="Tahoma"/>
          <w:sz w:val="20"/>
          <w:szCs w:val="20"/>
          <w:lang w:eastAsia="sl-SI"/>
        </w:rPr>
      </w:pPr>
      <w:r w:rsidRPr="00D65C15">
        <w:rPr>
          <w:rFonts w:ascii="Tahoma" w:eastAsia="Times New Roman" w:hAnsi="Tahoma" w:cs="Tahoma"/>
          <w:sz w:val="20"/>
          <w:szCs w:val="20"/>
          <w:lang w:eastAsia="sl-SI"/>
        </w:rPr>
        <w:t>1</w:t>
      </w:r>
      <w:r w:rsidR="00113F1A">
        <w:rPr>
          <w:rFonts w:ascii="Tahoma" w:eastAsia="Times New Roman" w:hAnsi="Tahoma" w:cs="Tahoma"/>
          <w:sz w:val="20"/>
          <w:szCs w:val="20"/>
          <w:lang w:eastAsia="sl-SI"/>
        </w:rPr>
        <w:t>9</w:t>
      </w:r>
      <w:r w:rsidRPr="00D65C15">
        <w:rPr>
          <w:rFonts w:ascii="Tahoma" w:eastAsia="Times New Roman" w:hAnsi="Tahoma" w:cs="Tahoma"/>
          <w:sz w:val="20"/>
          <w:szCs w:val="20"/>
          <w:lang w:eastAsia="sl-SI"/>
        </w:rPr>
        <w:t>. člen</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Skrbnik okvirnega sporazuma s strani naročnika je </w:t>
      </w:r>
      <w:r>
        <w:rPr>
          <w:rFonts w:ascii="Tahoma" w:eastAsia="Times New Roman" w:hAnsi="Tahoma" w:cs="Tahoma"/>
          <w:sz w:val="20"/>
          <w:szCs w:val="20"/>
          <w:lang w:eastAsia="sl-SI"/>
        </w:rPr>
        <w:t>Jan Juteršek; tel.: 04 28 11 350</w:t>
      </w:r>
      <w:r w:rsidRPr="00D65C15">
        <w:rPr>
          <w:rFonts w:ascii="Tahoma" w:eastAsia="Times New Roman" w:hAnsi="Tahoma" w:cs="Tahoma"/>
          <w:sz w:val="20"/>
          <w:szCs w:val="20"/>
          <w:lang w:eastAsia="sl-SI"/>
        </w:rPr>
        <w:t xml:space="preserve">; e-pošta: </w:t>
      </w:r>
      <w:r>
        <w:rPr>
          <w:rFonts w:ascii="Tahoma" w:eastAsia="Times New Roman" w:hAnsi="Tahoma" w:cs="Tahoma"/>
          <w:sz w:val="20"/>
          <w:szCs w:val="20"/>
          <w:lang w:eastAsia="sl-SI"/>
        </w:rPr>
        <w:t>jjutersek</w:t>
      </w:r>
      <w:r w:rsidRPr="00D65C15">
        <w:rPr>
          <w:rFonts w:ascii="Tahoma" w:eastAsia="Times New Roman" w:hAnsi="Tahoma" w:cs="Tahoma"/>
          <w:sz w:val="20"/>
          <w:szCs w:val="20"/>
          <w:lang w:eastAsia="sl-SI"/>
        </w:rPr>
        <w:t>@komunala-kranj.si. S strani naročnika je odgovorna oseba za operativno izvajanje te</w:t>
      </w:r>
      <w:r>
        <w:rPr>
          <w:rFonts w:ascii="Tahoma" w:eastAsia="Times New Roman" w:hAnsi="Tahoma" w:cs="Tahoma"/>
          <w:sz w:val="20"/>
          <w:szCs w:val="20"/>
          <w:lang w:eastAsia="sl-SI"/>
        </w:rPr>
        <w:t>ga</w:t>
      </w:r>
      <w:r w:rsidRPr="00D65C15">
        <w:rPr>
          <w:rFonts w:ascii="Tahoma" w:eastAsia="Times New Roman" w:hAnsi="Tahoma" w:cs="Tahoma"/>
          <w:sz w:val="20"/>
          <w:szCs w:val="20"/>
          <w:lang w:eastAsia="sl-SI"/>
        </w:rPr>
        <w:t xml:space="preserve"> okvirnega sporazuma Branko</w:t>
      </w:r>
      <w:r w:rsidR="00AB6D36">
        <w:rPr>
          <w:rFonts w:ascii="Tahoma" w:eastAsia="Times New Roman" w:hAnsi="Tahoma" w:cs="Tahoma"/>
          <w:sz w:val="20"/>
          <w:szCs w:val="20"/>
          <w:lang w:eastAsia="sl-SI"/>
        </w:rPr>
        <w:t xml:space="preserve"> Roblek; tel.: 04 28 11 369</w:t>
      </w:r>
      <w:r w:rsidRPr="00D65C15">
        <w:rPr>
          <w:rFonts w:ascii="Tahoma" w:eastAsia="Times New Roman" w:hAnsi="Tahoma" w:cs="Tahoma"/>
          <w:sz w:val="20"/>
          <w:szCs w:val="20"/>
          <w:lang w:eastAsia="sl-SI"/>
        </w:rPr>
        <w:t xml:space="preserve">; e-pošta: broblek@komunala-kranj.si. </w:t>
      </w:r>
    </w:p>
    <w:p w:rsidR="0020087C" w:rsidRPr="00D65C15" w:rsidRDefault="0020087C" w:rsidP="005B7876">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Skrbnik okvirnega sporazuma s strani dobavitelja je ______________; tel.: ____________; e-pošta: _________________. S strani dobavitelja je odgovorna oseba za izvajanje te okvirnega sporazuma _____________, tel.: ______________; e-pošta: _________.</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62" w:rsidRPr="00200862" w:rsidRDefault="00200862" w:rsidP="005B7876">
      <w:pPr>
        <w:keepNext/>
        <w:keepLines/>
        <w:spacing w:after="0" w:line="240" w:lineRule="auto"/>
        <w:jc w:val="both"/>
        <w:rPr>
          <w:rFonts w:ascii="Tahoma" w:eastAsia="Times New Roman" w:hAnsi="Tahoma" w:cs="Tahoma"/>
          <w:sz w:val="20"/>
          <w:szCs w:val="20"/>
          <w:lang w:eastAsia="sl-SI"/>
        </w:rPr>
      </w:pPr>
      <w:r w:rsidRPr="00200862">
        <w:rPr>
          <w:rFonts w:ascii="Tahoma" w:eastAsia="Times New Roman" w:hAnsi="Tahoma" w:cs="Tahoma"/>
          <w:sz w:val="20"/>
          <w:szCs w:val="20"/>
          <w:lang w:eastAsia="sl-SI"/>
        </w:rPr>
        <w:t>Predstavnika strank okvirnega sporazuma (skrbnika okvirnega sporazuma) imata pravico in dolžnost urejati medsebojna razmerja ter sprejemati ukrepe in odločitve v skladu z vsebinskimi določili tega okvirnega sporazuma.</w:t>
      </w:r>
    </w:p>
    <w:p w:rsidR="00200862" w:rsidRPr="00200862" w:rsidRDefault="00200862" w:rsidP="005B7876">
      <w:pPr>
        <w:keepNext/>
        <w:keepLines/>
        <w:spacing w:after="0" w:line="240" w:lineRule="auto"/>
        <w:jc w:val="both"/>
        <w:rPr>
          <w:rFonts w:ascii="Tahoma" w:eastAsia="Times New Roman" w:hAnsi="Tahoma" w:cs="Tahoma"/>
          <w:sz w:val="20"/>
          <w:szCs w:val="20"/>
          <w:lang w:eastAsia="sl-SI"/>
        </w:rPr>
      </w:pPr>
    </w:p>
    <w:p w:rsidR="00200862" w:rsidRPr="00200862" w:rsidRDefault="00200862" w:rsidP="005B7876">
      <w:pPr>
        <w:keepNext/>
        <w:keepLines/>
        <w:spacing w:after="0" w:line="240" w:lineRule="auto"/>
        <w:jc w:val="both"/>
        <w:rPr>
          <w:rFonts w:ascii="Tahoma" w:eastAsia="Times New Roman" w:hAnsi="Tahoma" w:cs="Tahoma"/>
          <w:sz w:val="20"/>
          <w:szCs w:val="20"/>
          <w:lang w:eastAsia="sl-SI"/>
        </w:rPr>
      </w:pPr>
      <w:r w:rsidRPr="00200862">
        <w:rPr>
          <w:rFonts w:ascii="Tahoma" w:eastAsia="Times New Roman" w:hAnsi="Tahoma" w:cs="Tahoma"/>
          <w:sz w:val="20"/>
          <w:szCs w:val="20"/>
          <w:lang w:eastAsia="sl-SI"/>
        </w:rPr>
        <w:t>Spremembo predstavnikov/skrbnikov morata stranki okvirnega sporazuma sporočiti druga drugi v pisni obliki najkasneje v petih (5) dneh po nastopu spremembe.</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Default="00200862" w:rsidP="005B7876">
      <w:pPr>
        <w:pStyle w:val="Odstavekseznama"/>
        <w:keepNext/>
        <w:keepLines/>
        <w:numPr>
          <w:ilvl w:val="0"/>
          <w:numId w:val="10"/>
        </w:numPr>
        <w:spacing w:after="0" w:line="240" w:lineRule="auto"/>
        <w:ind w:left="567" w:hanging="567"/>
        <w:jc w:val="both"/>
        <w:rPr>
          <w:rFonts w:ascii="Tahoma" w:eastAsia="Times New Roman" w:hAnsi="Tahoma" w:cs="Tahoma"/>
          <w:b/>
          <w:sz w:val="20"/>
          <w:szCs w:val="20"/>
          <w:lang w:eastAsia="sl-SI"/>
        </w:rPr>
      </w:pPr>
      <w:r w:rsidRPr="00200862">
        <w:rPr>
          <w:rFonts w:ascii="Tahoma" w:eastAsia="Times New Roman" w:hAnsi="Tahoma" w:cs="Tahoma"/>
          <w:b/>
          <w:sz w:val="20"/>
          <w:szCs w:val="20"/>
          <w:lang w:eastAsia="sl-SI"/>
        </w:rPr>
        <w:t>SESTAVNI DELI OKVIRNEGA SPORAZUMA</w:t>
      </w:r>
    </w:p>
    <w:p w:rsidR="00200862" w:rsidRDefault="00200862" w:rsidP="005B7876">
      <w:pPr>
        <w:keepNext/>
        <w:keepLines/>
        <w:spacing w:after="0" w:line="240" w:lineRule="auto"/>
        <w:jc w:val="both"/>
        <w:rPr>
          <w:rFonts w:ascii="Tahoma" w:eastAsia="Times New Roman" w:hAnsi="Tahoma" w:cs="Tahoma"/>
          <w:b/>
          <w:sz w:val="20"/>
          <w:szCs w:val="20"/>
          <w:lang w:eastAsia="sl-SI"/>
        </w:rPr>
      </w:pPr>
    </w:p>
    <w:p w:rsidR="00200862" w:rsidRDefault="00113F1A" w:rsidP="005B7876">
      <w:pPr>
        <w:keepNext/>
        <w:keepLine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20</w:t>
      </w:r>
      <w:r w:rsidR="00200862">
        <w:rPr>
          <w:rFonts w:ascii="Tahoma" w:eastAsia="Times New Roman" w:hAnsi="Tahoma" w:cs="Tahoma"/>
          <w:sz w:val="20"/>
          <w:szCs w:val="20"/>
          <w:lang w:eastAsia="sl-SI"/>
        </w:rPr>
        <w:t>. člen</w:t>
      </w:r>
    </w:p>
    <w:p w:rsidR="00200862" w:rsidRDefault="00200862" w:rsidP="005B7876">
      <w:pPr>
        <w:keepNext/>
        <w:keepLines/>
        <w:spacing w:after="0" w:line="240" w:lineRule="auto"/>
        <w:jc w:val="center"/>
        <w:rPr>
          <w:rFonts w:ascii="Tahoma" w:eastAsia="Times New Roman" w:hAnsi="Tahoma" w:cs="Tahoma"/>
          <w:sz w:val="20"/>
          <w:szCs w:val="20"/>
          <w:lang w:eastAsia="sl-SI"/>
        </w:rPr>
      </w:pPr>
    </w:p>
    <w:p w:rsidR="00200862" w:rsidRPr="00200862" w:rsidRDefault="00200862" w:rsidP="005B7876">
      <w:pPr>
        <w:keepNext/>
        <w:keepLines/>
        <w:spacing w:after="0" w:line="240" w:lineRule="auto"/>
        <w:jc w:val="both"/>
        <w:rPr>
          <w:rFonts w:ascii="Tahoma" w:eastAsia="Times New Roman" w:hAnsi="Tahoma" w:cs="Tahoma"/>
          <w:sz w:val="20"/>
          <w:szCs w:val="20"/>
          <w:lang w:eastAsia="sl-SI"/>
        </w:rPr>
      </w:pPr>
      <w:r w:rsidRPr="00200862">
        <w:rPr>
          <w:rFonts w:ascii="Tahoma" w:eastAsia="Times New Roman" w:hAnsi="Tahoma" w:cs="Tahoma"/>
          <w:sz w:val="20"/>
          <w:szCs w:val="20"/>
          <w:lang w:eastAsia="sl-SI"/>
        </w:rPr>
        <w:t xml:space="preserve">Stranki okvirnega sporazuma ugotavljata, da </w:t>
      </w:r>
      <w:r>
        <w:rPr>
          <w:rFonts w:ascii="Tahoma" w:eastAsia="Times New Roman" w:hAnsi="Tahoma" w:cs="Tahoma"/>
          <w:sz w:val="20"/>
          <w:szCs w:val="20"/>
          <w:lang w:eastAsia="sl-SI"/>
        </w:rPr>
        <w:t>so pri tolmačenju tega okvirnega sporazuma</w:t>
      </w:r>
      <w:r w:rsidRPr="00200862">
        <w:rPr>
          <w:rFonts w:ascii="Tahoma" w:eastAsia="Times New Roman" w:hAnsi="Tahoma" w:cs="Tahoma"/>
          <w:sz w:val="20"/>
          <w:szCs w:val="20"/>
          <w:lang w:eastAsia="sl-SI"/>
        </w:rPr>
        <w:t xml:space="preserve"> sestavni deli tega okvirnega sporazuma</w:t>
      </w:r>
      <w:r>
        <w:rPr>
          <w:rFonts w:ascii="Tahoma" w:eastAsia="Times New Roman" w:hAnsi="Tahoma" w:cs="Tahoma"/>
          <w:sz w:val="20"/>
          <w:szCs w:val="20"/>
          <w:lang w:eastAsia="sl-SI"/>
        </w:rPr>
        <w:t xml:space="preserve"> tudi</w:t>
      </w:r>
      <w:r w:rsidRPr="00200862">
        <w:rPr>
          <w:rFonts w:ascii="Tahoma" w:eastAsia="Times New Roman" w:hAnsi="Tahoma" w:cs="Tahoma"/>
          <w:sz w:val="20"/>
          <w:szCs w:val="20"/>
          <w:lang w:eastAsia="sl-SI"/>
        </w:rPr>
        <w:t>:</w:t>
      </w:r>
    </w:p>
    <w:p w:rsidR="00200862" w:rsidRPr="00200862" w:rsidRDefault="00200862" w:rsidP="005B7876">
      <w:pPr>
        <w:keepNext/>
        <w:keepLines/>
        <w:numPr>
          <w:ilvl w:val="0"/>
          <w:numId w:val="21"/>
        </w:numPr>
        <w:spacing w:after="0" w:line="240" w:lineRule="auto"/>
        <w:jc w:val="both"/>
        <w:rPr>
          <w:rFonts w:ascii="Tahoma" w:eastAsia="Times New Roman" w:hAnsi="Tahoma" w:cs="Tahoma"/>
          <w:sz w:val="20"/>
          <w:szCs w:val="20"/>
          <w:lang w:eastAsia="sl-SI"/>
        </w:rPr>
      </w:pPr>
      <w:r w:rsidRPr="00200862">
        <w:rPr>
          <w:rFonts w:ascii="Tahoma" w:eastAsia="Times New Roman" w:hAnsi="Tahoma" w:cs="Tahoma"/>
          <w:sz w:val="20"/>
          <w:szCs w:val="20"/>
          <w:lang w:eastAsia="sl-SI"/>
        </w:rPr>
        <w:t xml:space="preserve">razpisna dokumentacija št. </w:t>
      </w:r>
      <w:r>
        <w:rPr>
          <w:rFonts w:ascii="Tahoma" w:eastAsia="Times New Roman" w:hAnsi="Tahoma" w:cs="Tahoma"/>
          <w:sz w:val="20"/>
          <w:szCs w:val="20"/>
          <w:lang w:eastAsia="sl-SI"/>
        </w:rPr>
        <w:t>1/2017,</w:t>
      </w:r>
    </w:p>
    <w:p w:rsidR="00200862" w:rsidRPr="00200862" w:rsidRDefault="00200862" w:rsidP="005B7876">
      <w:pPr>
        <w:keepNext/>
        <w:keepLines/>
        <w:numPr>
          <w:ilvl w:val="0"/>
          <w:numId w:val="21"/>
        </w:numPr>
        <w:spacing w:after="0" w:line="240" w:lineRule="auto"/>
        <w:jc w:val="both"/>
        <w:rPr>
          <w:rFonts w:ascii="Tahoma" w:eastAsia="Times New Roman" w:hAnsi="Tahoma" w:cs="Tahoma"/>
          <w:sz w:val="20"/>
          <w:szCs w:val="20"/>
          <w:lang w:eastAsia="sl-SI"/>
        </w:rPr>
      </w:pPr>
      <w:r w:rsidRPr="00200862">
        <w:rPr>
          <w:rFonts w:ascii="Tahoma" w:eastAsia="Times New Roman" w:hAnsi="Tahoma" w:cs="Tahoma"/>
          <w:sz w:val="20"/>
          <w:szCs w:val="20"/>
          <w:lang w:eastAsia="sl-SI"/>
        </w:rPr>
        <w:t>ponudba izvajalca št. __________</w:t>
      </w:r>
      <w:r>
        <w:rPr>
          <w:rFonts w:ascii="Tahoma" w:eastAsia="Times New Roman" w:hAnsi="Tahoma" w:cs="Tahoma"/>
          <w:sz w:val="20"/>
          <w:szCs w:val="20"/>
          <w:lang w:eastAsia="sl-SI"/>
        </w:rPr>
        <w:t>_</w:t>
      </w:r>
      <w:r w:rsidRPr="00200862">
        <w:rPr>
          <w:rFonts w:ascii="Tahoma" w:eastAsia="Times New Roman" w:hAnsi="Tahoma" w:cs="Tahoma"/>
          <w:sz w:val="20"/>
          <w:szCs w:val="20"/>
          <w:lang w:eastAsia="sl-SI"/>
        </w:rPr>
        <w:t xml:space="preserve"> z dne_____________ ,</w:t>
      </w:r>
    </w:p>
    <w:p w:rsidR="00200862" w:rsidRPr="00200862" w:rsidRDefault="00200862" w:rsidP="005B7876">
      <w:pPr>
        <w:keepNext/>
        <w:keepLines/>
        <w:numPr>
          <w:ilvl w:val="0"/>
          <w:numId w:val="21"/>
        </w:numPr>
        <w:spacing w:after="0" w:line="240" w:lineRule="auto"/>
        <w:jc w:val="both"/>
        <w:rPr>
          <w:rFonts w:ascii="Tahoma" w:eastAsia="Times New Roman" w:hAnsi="Tahoma" w:cs="Tahoma"/>
          <w:sz w:val="20"/>
          <w:szCs w:val="20"/>
          <w:lang w:eastAsia="sl-SI"/>
        </w:rPr>
      </w:pPr>
      <w:r w:rsidRPr="00200862">
        <w:rPr>
          <w:rFonts w:ascii="Tahoma" w:eastAsia="Times New Roman" w:hAnsi="Tahoma" w:cs="Tahoma"/>
          <w:sz w:val="20"/>
          <w:szCs w:val="20"/>
          <w:lang w:eastAsia="sl-SI"/>
        </w:rPr>
        <w:t>ponudbeni</w:t>
      </w:r>
      <w:r>
        <w:rPr>
          <w:rFonts w:ascii="Tahoma" w:eastAsia="Times New Roman" w:hAnsi="Tahoma" w:cs="Tahoma"/>
          <w:sz w:val="20"/>
          <w:szCs w:val="20"/>
          <w:lang w:eastAsia="sl-SI"/>
        </w:rPr>
        <w:t xml:space="preserve"> predračun št. __________</w:t>
      </w:r>
      <w:r w:rsidRPr="00200862">
        <w:rPr>
          <w:rFonts w:ascii="Tahoma" w:eastAsia="Times New Roman" w:hAnsi="Tahoma" w:cs="Tahoma"/>
          <w:sz w:val="20"/>
          <w:szCs w:val="20"/>
          <w:lang w:eastAsia="sl-SI"/>
        </w:rPr>
        <w:t xml:space="preserve"> z dne _______________ ,</w:t>
      </w:r>
    </w:p>
    <w:p w:rsidR="00200862" w:rsidRDefault="00200862" w:rsidP="005B7876">
      <w:pPr>
        <w:keepNext/>
        <w:keepLines/>
        <w:numPr>
          <w:ilvl w:val="0"/>
          <w:numId w:val="21"/>
        </w:numPr>
        <w:spacing w:after="0" w:line="240" w:lineRule="auto"/>
        <w:jc w:val="both"/>
        <w:rPr>
          <w:rFonts w:ascii="Tahoma" w:eastAsia="Times New Roman" w:hAnsi="Tahoma" w:cs="Tahoma"/>
          <w:sz w:val="20"/>
          <w:szCs w:val="20"/>
          <w:lang w:eastAsia="sl-SI"/>
        </w:rPr>
      </w:pPr>
      <w:r w:rsidRPr="00200862">
        <w:rPr>
          <w:rFonts w:ascii="Tahoma" w:eastAsia="Times New Roman" w:hAnsi="Tahoma" w:cs="Tahoma"/>
          <w:sz w:val="20"/>
          <w:szCs w:val="20"/>
          <w:lang w:eastAsia="sl-SI"/>
        </w:rPr>
        <w:t>ostala relevantna dokumentacija.</w:t>
      </w:r>
    </w:p>
    <w:p w:rsidR="00AB6D36" w:rsidRPr="00200862" w:rsidRDefault="00AB6D36" w:rsidP="005B7876">
      <w:pPr>
        <w:keepNext/>
        <w:keepLines/>
        <w:spacing w:after="0" w:line="240" w:lineRule="auto"/>
        <w:jc w:val="both"/>
        <w:rPr>
          <w:rFonts w:ascii="Tahoma" w:eastAsia="Times New Roman" w:hAnsi="Tahoma" w:cs="Tahoma"/>
          <w:sz w:val="20"/>
          <w:szCs w:val="20"/>
          <w:lang w:eastAsia="sl-SI"/>
        </w:rPr>
      </w:pPr>
    </w:p>
    <w:p w:rsidR="00200862" w:rsidRPr="00200862" w:rsidRDefault="00200862" w:rsidP="005B7876">
      <w:pPr>
        <w:keepNext/>
        <w:keepLines/>
        <w:spacing w:after="0" w:line="240" w:lineRule="auto"/>
        <w:jc w:val="both"/>
        <w:rPr>
          <w:rFonts w:ascii="Tahoma" w:eastAsia="Times New Roman" w:hAnsi="Tahoma" w:cs="Tahoma"/>
          <w:sz w:val="20"/>
          <w:szCs w:val="20"/>
          <w:lang w:eastAsia="sl-SI"/>
        </w:rPr>
      </w:pPr>
      <w:r w:rsidRPr="00200862">
        <w:rPr>
          <w:rFonts w:ascii="Tahoma" w:eastAsia="Times New Roman" w:hAnsi="Tahoma" w:cs="Tahoma"/>
          <w:sz w:val="20"/>
          <w:szCs w:val="20"/>
          <w:lang w:eastAsia="sl-SI"/>
        </w:rPr>
        <w:t>V primeru, če si vsebina zgoraj navedenih dokumentov nasprotuje in če volja strank okvirnega sporazuma ni jasno izražena, za razlago volje strank okvirnega sporazuma najprej veljajo določila tega okvirnega sporazuma, potem pa dokumenti v vrstnem redu, kot si sledijo v tem členu.</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numPr>
          <w:ilvl w:val="0"/>
          <w:numId w:val="10"/>
        </w:numPr>
        <w:suppressAutoHyphens/>
        <w:spacing w:after="0" w:line="240" w:lineRule="auto"/>
        <w:ind w:left="0" w:firstLine="0"/>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Odstop</w:t>
      </w:r>
      <w:r w:rsidR="00200862">
        <w:rPr>
          <w:rFonts w:ascii="Tahoma" w:eastAsia="Times New Roman" w:hAnsi="Tahoma" w:cs="Tahoma"/>
          <w:b/>
          <w:caps/>
          <w:sz w:val="20"/>
          <w:szCs w:val="20"/>
          <w:lang w:eastAsia="sl-SI"/>
        </w:rPr>
        <w:t xml:space="preserve"> OD OKVIRNEGA SPORAZUMA</w:t>
      </w:r>
      <w:r w:rsidRPr="00D65C15">
        <w:rPr>
          <w:rFonts w:ascii="Tahoma" w:eastAsia="Times New Roman" w:hAnsi="Tahoma" w:cs="Tahoma"/>
          <w:b/>
          <w:caps/>
          <w:sz w:val="20"/>
          <w:szCs w:val="20"/>
          <w:lang w:eastAsia="sl-SI"/>
        </w:rPr>
        <w:t xml:space="preserve"> in odpoved okvirnega sporazuma</w:t>
      </w:r>
    </w:p>
    <w:p w:rsidR="0020087C" w:rsidRPr="00D65C15" w:rsidRDefault="0020087C" w:rsidP="005B7876">
      <w:pPr>
        <w:keepNext/>
        <w:keepLines/>
        <w:suppressAutoHyphens/>
        <w:spacing w:after="0" w:line="240" w:lineRule="auto"/>
        <w:jc w:val="both"/>
        <w:rPr>
          <w:rFonts w:ascii="Tahoma" w:eastAsia="Times New Roman" w:hAnsi="Tahoma" w:cs="Tahoma"/>
          <w:b/>
          <w:sz w:val="20"/>
          <w:szCs w:val="20"/>
          <w:lang w:eastAsia="sl-SI"/>
        </w:rPr>
      </w:pPr>
    </w:p>
    <w:p w:rsidR="0020087C" w:rsidRPr="00D65C15" w:rsidRDefault="00113F1A" w:rsidP="005B7876">
      <w:pPr>
        <w:keepNext/>
        <w:keepLines/>
        <w:suppressAutoHyphen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21</w:t>
      </w:r>
      <w:r w:rsidR="0020087C" w:rsidRPr="00D65C15">
        <w:rPr>
          <w:rFonts w:ascii="Tahoma" w:eastAsia="Times New Roman" w:hAnsi="Tahoma" w:cs="Tahoma"/>
          <w:sz w:val="20"/>
          <w:szCs w:val="20"/>
          <w:lang w:eastAsia="sl-SI"/>
        </w:rPr>
        <w:t>. člen</w:t>
      </w:r>
    </w:p>
    <w:p w:rsidR="0020087C" w:rsidRPr="00D65C15" w:rsidRDefault="0020087C" w:rsidP="005B7876">
      <w:pPr>
        <w:keepNext/>
        <w:keepLines/>
        <w:tabs>
          <w:tab w:val="left" w:pos="1418"/>
          <w:tab w:val="left" w:pos="1702"/>
        </w:tabs>
        <w:spacing w:after="0" w:line="240" w:lineRule="auto"/>
        <w:jc w:val="both"/>
        <w:rPr>
          <w:rFonts w:ascii="Tahoma" w:eastAsia="Times New Roman" w:hAnsi="Tahoma" w:cs="Tahoma"/>
          <w:noProof/>
          <w:sz w:val="20"/>
          <w:szCs w:val="20"/>
          <w:lang w:eastAsia="sl-SI"/>
        </w:rPr>
      </w:pPr>
    </w:p>
    <w:p w:rsidR="00200862" w:rsidRPr="00200862" w:rsidRDefault="00200862" w:rsidP="005B7876">
      <w:pPr>
        <w:keepNext/>
        <w:keepLines/>
        <w:tabs>
          <w:tab w:val="left" w:pos="284"/>
          <w:tab w:val="left" w:pos="1702"/>
        </w:tabs>
        <w:spacing w:after="0" w:line="240" w:lineRule="auto"/>
        <w:jc w:val="both"/>
        <w:rPr>
          <w:rFonts w:ascii="Tahoma" w:eastAsia="Times New Roman" w:hAnsi="Tahoma" w:cs="Tahoma"/>
          <w:sz w:val="20"/>
          <w:szCs w:val="20"/>
          <w:lang w:eastAsia="sl-SI"/>
        </w:rPr>
      </w:pPr>
      <w:r w:rsidRPr="00200862">
        <w:rPr>
          <w:rFonts w:ascii="Tahoma" w:eastAsia="Times New Roman" w:hAnsi="Tahoma" w:cs="Tahoma"/>
          <w:sz w:val="20"/>
          <w:szCs w:val="20"/>
          <w:lang w:eastAsia="sl-SI"/>
        </w:rPr>
        <w:t xml:space="preserve">V primeru, da </w:t>
      </w:r>
      <w:r>
        <w:rPr>
          <w:rFonts w:ascii="Tahoma" w:eastAsia="Times New Roman" w:hAnsi="Tahoma" w:cs="Tahoma"/>
          <w:sz w:val="20"/>
          <w:szCs w:val="20"/>
          <w:lang w:eastAsia="sl-SI"/>
        </w:rPr>
        <w:t>dobavitelj</w:t>
      </w:r>
      <w:r w:rsidRPr="00200862">
        <w:rPr>
          <w:rFonts w:ascii="Tahoma" w:eastAsia="Times New Roman" w:hAnsi="Tahoma" w:cs="Tahoma"/>
          <w:sz w:val="20"/>
          <w:szCs w:val="20"/>
          <w:lang w:eastAsia="sl-SI"/>
        </w:rPr>
        <w:t xml:space="preserve"> ne izpolnjuje svojih obveznosti iz okvirnega sporazuma, ga bo naročnik pisno opozoril in pozval k izpolnitvi svojih obveznost ter mu določil primeren rok za izpolnitev, ki ne bo daljši od tridesetih (30) dni. Če </w:t>
      </w:r>
      <w:r>
        <w:rPr>
          <w:rFonts w:ascii="Tahoma" w:eastAsia="Times New Roman" w:hAnsi="Tahoma" w:cs="Tahoma"/>
          <w:sz w:val="20"/>
          <w:szCs w:val="20"/>
          <w:lang w:eastAsia="sl-SI"/>
        </w:rPr>
        <w:t>dobavitelj</w:t>
      </w:r>
      <w:r w:rsidRPr="00200862">
        <w:rPr>
          <w:rFonts w:ascii="Tahoma" w:eastAsia="Times New Roman" w:hAnsi="Tahoma" w:cs="Tahoma"/>
          <w:sz w:val="20"/>
          <w:szCs w:val="20"/>
          <w:lang w:eastAsia="sl-SI"/>
        </w:rPr>
        <w:t xml:space="preserve"> ne upošteva pisnega opozorila naročnika, ima naročnik pravico odstopiti od tega okvirnega sporazuma brez odpovednega roka in brez obveznosti do </w:t>
      </w:r>
      <w:r>
        <w:rPr>
          <w:rFonts w:ascii="Tahoma" w:eastAsia="Times New Roman" w:hAnsi="Tahoma" w:cs="Tahoma"/>
          <w:sz w:val="20"/>
          <w:szCs w:val="20"/>
          <w:lang w:eastAsia="sl-SI"/>
        </w:rPr>
        <w:t>dobavitelja</w:t>
      </w:r>
      <w:r w:rsidRPr="00200862">
        <w:rPr>
          <w:rFonts w:ascii="Tahoma" w:eastAsia="Times New Roman" w:hAnsi="Tahoma" w:cs="Tahoma"/>
          <w:sz w:val="20"/>
          <w:szCs w:val="20"/>
          <w:lang w:eastAsia="sl-SI"/>
        </w:rPr>
        <w:t xml:space="preserve"> ter unovčiti finančno zavarovanje dobre izvedbe obveznosti iz okvirnega sporazuma. </w:t>
      </w:r>
    </w:p>
    <w:p w:rsidR="00200862" w:rsidRPr="00200862" w:rsidRDefault="00200862" w:rsidP="005B7876">
      <w:pPr>
        <w:keepNext/>
        <w:keepLines/>
        <w:tabs>
          <w:tab w:val="left" w:pos="284"/>
          <w:tab w:val="left" w:pos="1702"/>
        </w:tabs>
        <w:spacing w:after="0" w:line="240" w:lineRule="auto"/>
        <w:jc w:val="both"/>
        <w:rPr>
          <w:rFonts w:ascii="Tahoma" w:eastAsia="Times New Roman" w:hAnsi="Tahoma" w:cs="Tahoma"/>
          <w:sz w:val="20"/>
          <w:szCs w:val="20"/>
          <w:lang w:eastAsia="sl-SI"/>
        </w:rPr>
      </w:pPr>
    </w:p>
    <w:p w:rsidR="00200862" w:rsidRPr="00200862" w:rsidRDefault="00200862" w:rsidP="005B7876">
      <w:pPr>
        <w:keepNext/>
        <w:keepLines/>
        <w:tabs>
          <w:tab w:val="left" w:pos="284"/>
          <w:tab w:val="left" w:pos="1702"/>
        </w:tabs>
        <w:spacing w:after="0" w:line="240" w:lineRule="auto"/>
        <w:jc w:val="both"/>
        <w:rPr>
          <w:rFonts w:ascii="Tahoma" w:eastAsia="Times New Roman" w:hAnsi="Tahoma" w:cs="Tahoma"/>
          <w:sz w:val="20"/>
          <w:szCs w:val="20"/>
          <w:lang w:eastAsia="sl-SI"/>
        </w:rPr>
      </w:pPr>
      <w:r w:rsidRPr="00200862">
        <w:rPr>
          <w:rFonts w:ascii="Tahoma" w:eastAsia="Times New Roman" w:hAnsi="Tahoma" w:cs="Tahoma"/>
          <w:sz w:val="20"/>
          <w:szCs w:val="20"/>
          <w:lang w:eastAsia="sl-SI"/>
        </w:rPr>
        <w:t xml:space="preserve">Naročnik lahko odstopi od okvirnega sporazuma in unovči finančno zavarovanje dobre izvedbe obveznosti iz okvirnega sporazuma brez vnaprejšnjega opozorila in brez obveznosti do </w:t>
      </w:r>
      <w:r>
        <w:rPr>
          <w:rFonts w:ascii="Tahoma" w:eastAsia="Times New Roman" w:hAnsi="Tahoma" w:cs="Tahoma"/>
          <w:sz w:val="20"/>
          <w:szCs w:val="20"/>
          <w:lang w:eastAsia="sl-SI"/>
        </w:rPr>
        <w:t>dobavitelja</w:t>
      </w:r>
      <w:r w:rsidRPr="00200862">
        <w:rPr>
          <w:rFonts w:ascii="Tahoma" w:eastAsia="Times New Roman" w:hAnsi="Tahoma" w:cs="Tahoma"/>
          <w:sz w:val="20"/>
          <w:szCs w:val="20"/>
          <w:lang w:eastAsia="sl-SI"/>
        </w:rPr>
        <w:t xml:space="preserve"> v primeru, kadar </w:t>
      </w:r>
      <w:r>
        <w:rPr>
          <w:rFonts w:ascii="Tahoma" w:eastAsia="Times New Roman" w:hAnsi="Tahoma" w:cs="Tahoma"/>
          <w:sz w:val="20"/>
          <w:szCs w:val="20"/>
          <w:lang w:eastAsia="sl-SI"/>
        </w:rPr>
        <w:t>dobavitelj</w:t>
      </w:r>
      <w:r w:rsidRPr="00200862">
        <w:rPr>
          <w:rFonts w:ascii="Tahoma" w:eastAsia="Times New Roman" w:hAnsi="Tahoma" w:cs="Tahoma"/>
          <w:sz w:val="20"/>
          <w:szCs w:val="20"/>
          <w:lang w:eastAsia="sl-SI"/>
        </w:rPr>
        <w:t xml:space="preserve"> svoje obveznosti iz okvirnega sporazuma izvaja v nasprotju z izrecnimi zahtevami/navodili naročnika ali v nasprotju s pravili stroke, </w:t>
      </w:r>
      <w:r w:rsidRPr="00200862">
        <w:rPr>
          <w:rFonts w:ascii="Tahoma" w:eastAsia="Times New Roman" w:hAnsi="Tahoma" w:cs="Tahoma"/>
          <w:iCs/>
          <w:sz w:val="20"/>
          <w:szCs w:val="20"/>
          <w:lang w:eastAsia="sl-SI"/>
        </w:rPr>
        <w:t>tehničnimi predpisi, standardi in veljavno zakonodajo</w:t>
      </w:r>
      <w:r w:rsidRPr="00200862">
        <w:rPr>
          <w:rFonts w:ascii="Tahoma" w:eastAsia="Times New Roman" w:hAnsi="Tahoma" w:cs="Tahoma"/>
          <w:sz w:val="20"/>
          <w:szCs w:val="20"/>
          <w:lang w:eastAsia="sl-SI"/>
        </w:rPr>
        <w:t xml:space="preserve"> ali v primeru kadar je očitno, da </w:t>
      </w:r>
      <w:r>
        <w:rPr>
          <w:rFonts w:ascii="Tahoma" w:eastAsia="Times New Roman" w:hAnsi="Tahoma" w:cs="Tahoma"/>
          <w:sz w:val="20"/>
          <w:szCs w:val="20"/>
          <w:lang w:eastAsia="sl-SI"/>
        </w:rPr>
        <w:t>dobavitelj</w:t>
      </w:r>
      <w:r w:rsidRPr="00200862">
        <w:rPr>
          <w:rFonts w:ascii="Tahoma" w:eastAsia="Times New Roman" w:hAnsi="Tahoma" w:cs="Tahoma"/>
          <w:sz w:val="20"/>
          <w:szCs w:val="20"/>
          <w:lang w:eastAsia="sl-SI"/>
        </w:rPr>
        <w:t xml:space="preserve"> ne bo izpolnil svojih obveznosti iz okvirnega sporazuma. </w:t>
      </w:r>
    </w:p>
    <w:p w:rsidR="00200862" w:rsidRPr="00200862" w:rsidRDefault="00200862" w:rsidP="005B7876">
      <w:pPr>
        <w:keepNext/>
        <w:keepLines/>
        <w:tabs>
          <w:tab w:val="left" w:pos="284"/>
          <w:tab w:val="left" w:pos="1702"/>
        </w:tabs>
        <w:spacing w:after="0" w:line="240" w:lineRule="auto"/>
        <w:jc w:val="both"/>
        <w:rPr>
          <w:rFonts w:ascii="Tahoma" w:eastAsia="Times New Roman" w:hAnsi="Tahoma" w:cs="Tahoma"/>
          <w:sz w:val="20"/>
          <w:szCs w:val="20"/>
          <w:lang w:eastAsia="sl-SI"/>
        </w:rPr>
      </w:pPr>
    </w:p>
    <w:p w:rsidR="00200862" w:rsidRPr="00200862" w:rsidRDefault="00200862" w:rsidP="005B7876">
      <w:pPr>
        <w:keepNext/>
        <w:keepLines/>
        <w:tabs>
          <w:tab w:val="left" w:pos="284"/>
          <w:tab w:val="left" w:pos="1702"/>
        </w:tabs>
        <w:spacing w:after="0" w:line="240" w:lineRule="auto"/>
        <w:jc w:val="both"/>
        <w:rPr>
          <w:rFonts w:ascii="Tahoma" w:eastAsia="Times New Roman" w:hAnsi="Tahoma" w:cs="Tahoma"/>
          <w:sz w:val="20"/>
          <w:szCs w:val="20"/>
          <w:lang w:eastAsia="sl-SI"/>
        </w:rPr>
      </w:pPr>
      <w:r w:rsidRPr="00200862">
        <w:rPr>
          <w:rFonts w:ascii="Tahoma" w:eastAsia="Times New Roman" w:hAnsi="Tahoma" w:cs="Tahoma"/>
          <w:sz w:val="20"/>
          <w:szCs w:val="20"/>
          <w:lang w:eastAsia="sl-SI"/>
        </w:rPr>
        <w:t xml:space="preserve">Naročnik lahko odstopi od okvirnega sporazuma, če je seznanjen, da je pristojni državni organ ali sodišče s pravnomočno odločitvijo ugotovilo kršitev delovne, </w:t>
      </w:r>
      <w:proofErr w:type="spellStart"/>
      <w:r w:rsidRPr="00200862">
        <w:rPr>
          <w:rFonts w:ascii="Tahoma" w:eastAsia="Times New Roman" w:hAnsi="Tahoma" w:cs="Tahoma"/>
          <w:sz w:val="20"/>
          <w:szCs w:val="20"/>
          <w:lang w:eastAsia="sl-SI"/>
        </w:rPr>
        <w:t>okoljske</w:t>
      </w:r>
      <w:proofErr w:type="spellEnd"/>
      <w:r w:rsidRPr="00200862">
        <w:rPr>
          <w:rFonts w:ascii="Tahoma" w:eastAsia="Times New Roman" w:hAnsi="Tahoma" w:cs="Tahoma"/>
          <w:sz w:val="20"/>
          <w:szCs w:val="20"/>
          <w:lang w:eastAsia="sl-SI"/>
        </w:rPr>
        <w:t xml:space="preserve"> ali socialne zakonodaje s strani izvajalca ali njegovega podizvajalca in je ugotovljena kršitev v neposredni zvezi z izvedbo predmeta okvirnega sporazuma.</w:t>
      </w:r>
    </w:p>
    <w:p w:rsidR="00200862" w:rsidRPr="00200862" w:rsidRDefault="00200862" w:rsidP="005B7876">
      <w:pPr>
        <w:keepNext/>
        <w:keepLines/>
        <w:tabs>
          <w:tab w:val="left" w:pos="284"/>
          <w:tab w:val="left" w:pos="1702"/>
        </w:tabs>
        <w:spacing w:after="0" w:line="240" w:lineRule="auto"/>
        <w:jc w:val="both"/>
        <w:rPr>
          <w:rFonts w:ascii="Tahoma" w:eastAsia="Times New Roman" w:hAnsi="Tahoma" w:cs="Tahoma"/>
          <w:sz w:val="20"/>
          <w:szCs w:val="20"/>
          <w:lang w:eastAsia="sl-SI"/>
        </w:rPr>
      </w:pPr>
    </w:p>
    <w:p w:rsidR="00200862" w:rsidRPr="00200862" w:rsidRDefault="00200862" w:rsidP="005B7876">
      <w:pPr>
        <w:keepNext/>
        <w:keepLines/>
        <w:tabs>
          <w:tab w:val="left" w:pos="284"/>
          <w:tab w:val="left" w:pos="1702"/>
        </w:tabs>
        <w:spacing w:after="0" w:line="240" w:lineRule="auto"/>
        <w:jc w:val="both"/>
        <w:rPr>
          <w:rFonts w:ascii="Tahoma" w:eastAsia="Times New Roman" w:hAnsi="Tahoma" w:cs="Tahoma"/>
          <w:sz w:val="20"/>
          <w:szCs w:val="20"/>
          <w:lang w:eastAsia="sl-SI"/>
        </w:rPr>
      </w:pPr>
      <w:r w:rsidRPr="00200862">
        <w:rPr>
          <w:rFonts w:ascii="Tahoma" w:eastAsia="Times New Roman" w:hAnsi="Tahoma" w:cs="Tahoma"/>
          <w:sz w:val="20"/>
          <w:szCs w:val="20"/>
          <w:lang w:eastAsia="sl-SI"/>
        </w:rPr>
        <w:t xml:space="preserve">O odstopu od okvirnega sporazuma bo </w:t>
      </w:r>
      <w:r>
        <w:rPr>
          <w:rFonts w:ascii="Tahoma" w:eastAsia="Times New Roman" w:hAnsi="Tahoma" w:cs="Tahoma"/>
          <w:sz w:val="20"/>
          <w:szCs w:val="20"/>
          <w:lang w:eastAsia="sl-SI"/>
        </w:rPr>
        <w:t>naročnik dobavitelja</w:t>
      </w:r>
      <w:r w:rsidRPr="00200862">
        <w:rPr>
          <w:rFonts w:ascii="Tahoma" w:eastAsia="Times New Roman" w:hAnsi="Tahoma" w:cs="Tahoma"/>
          <w:sz w:val="20"/>
          <w:szCs w:val="20"/>
          <w:lang w:eastAsia="sl-SI"/>
        </w:rPr>
        <w:t xml:space="preserve"> pisno obvestil priporočeno po pošti. V primeru odstopa od okvirnega sporazuma sta stranki okvirnega sporazuma dolžni do tedaj prevzete obveznosti izpolniti tako, kot je bilo to dogovorjeno pred odstopom.</w:t>
      </w:r>
    </w:p>
    <w:p w:rsidR="00200862" w:rsidRPr="00200862" w:rsidRDefault="00200862" w:rsidP="005B7876">
      <w:pPr>
        <w:keepNext/>
        <w:keepLines/>
        <w:tabs>
          <w:tab w:val="left" w:pos="284"/>
          <w:tab w:val="left" w:pos="1702"/>
        </w:tabs>
        <w:spacing w:after="0" w:line="240" w:lineRule="auto"/>
        <w:jc w:val="both"/>
        <w:rPr>
          <w:rFonts w:ascii="Tahoma" w:eastAsia="Times New Roman" w:hAnsi="Tahoma" w:cs="Tahoma"/>
          <w:sz w:val="20"/>
          <w:szCs w:val="20"/>
          <w:lang w:eastAsia="sl-SI"/>
        </w:rPr>
      </w:pPr>
    </w:p>
    <w:p w:rsidR="00200862" w:rsidRPr="00200862" w:rsidRDefault="00200862" w:rsidP="005B7876">
      <w:pPr>
        <w:keepNext/>
        <w:keepLines/>
        <w:tabs>
          <w:tab w:val="left" w:pos="284"/>
          <w:tab w:val="left" w:pos="1702"/>
        </w:tabs>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Dobavitelj</w:t>
      </w:r>
      <w:r w:rsidRPr="00200862">
        <w:rPr>
          <w:rFonts w:ascii="Tahoma" w:eastAsia="Times New Roman" w:hAnsi="Tahoma" w:cs="Tahoma"/>
          <w:sz w:val="20"/>
          <w:szCs w:val="20"/>
          <w:lang w:eastAsia="sl-SI"/>
        </w:rPr>
        <w:t xml:space="preserve"> ima pravico do odstopa od tega okvirnega sporazuma v primeru kršenja določil tega okvirnega sporazuma s strani naročnika. V tem primeru okvirni sporazum preneha veljati, ko naročnik prejme pisno obvestilo poslano priporočeno po pošti o odstopu od okvirnega sporazuma z navedbo razloga za odstop.</w:t>
      </w:r>
    </w:p>
    <w:p w:rsidR="00200862" w:rsidRPr="00200862" w:rsidRDefault="00200862" w:rsidP="005B7876">
      <w:pPr>
        <w:keepNext/>
        <w:keepLines/>
        <w:tabs>
          <w:tab w:val="left" w:pos="284"/>
          <w:tab w:val="left" w:pos="1702"/>
        </w:tabs>
        <w:spacing w:after="0" w:line="240" w:lineRule="auto"/>
        <w:jc w:val="both"/>
        <w:rPr>
          <w:rFonts w:ascii="Tahoma" w:eastAsia="Times New Roman" w:hAnsi="Tahoma" w:cs="Tahoma"/>
          <w:sz w:val="20"/>
          <w:szCs w:val="20"/>
          <w:lang w:eastAsia="sl-SI"/>
        </w:rPr>
      </w:pPr>
    </w:p>
    <w:p w:rsidR="00200862" w:rsidRDefault="00200862" w:rsidP="005B7876">
      <w:pPr>
        <w:keepNext/>
        <w:keepLines/>
        <w:tabs>
          <w:tab w:val="left" w:pos="284"/>
          <w:tab w:val="left" w:pos="1702"/>
        </w:tabs>
        <w:spacing w:after="0" w:line="240" w:lineRule="auto"/>
        <w:jc w:val="both"/>
        <w:rPr>
          <w:rFonts w:ascii="Tahoma" w:eastAsia="Times New Roman" w:hAnsi="Tahoma" w:cs="Tahoma"/>
          <w:sz w:val="20"/>
          <w:szCs w:val="20"/>
          <w:lang w:eastAsia="sl-SI"/>
        </w:rPr>
      </w:pPr>
      <w:r w:rsidRPr="00200862">
        <w:rPr>
          <w:rFonts w:ascii="Tahoma" w:eastAsia="Times New Roman" w:hAnsi="Tahoma" w:cs="Tahoma"/>
          <w:sz w:val="20"/>
          <w:szCs w:val="20"/>
          <w:lang w:eastAsia="sl-SI"/>
        </w:rPr>
        <w:t>Med veljavnostjo okvirnega sporazuma lahko naročnik, ne glede na določbe zakona, ki ureja obligacijska razmerja, odstopi od okvirnega sporazuma tudi v primerih iz 96. člena ZJN-3.</w:t>
      </w:r>
    </w:p>
    <w:p w:rsidR="00200862" w:rsidRDefault="00200862" w:rsidP="005B7876">
      <w:pPr>
        <w:keepNext/>
        <w:keepLines/>
        <w:tabs>
          <w:tab w:val="left" w:pos="284"/>
          <w:tab w:val="left" w:pos="1702"/>
        </w:tabs>
        <w:spacing w:after="0" w:line="240" w:lineRule="auto"/>
        <w:jc w:val="both"/>
        <w:rPr>
          <w:rFonts w:ascii="Tahoma" w:eastAsia="Times New Roman" w:hAnsi="Tahoma" w:cs="Tahoma"/>
          <w:sz w:val="20"/>
          <w:szCs w:val="20"/>
          <w:lang w:eastAsia="sl-SI"/>
        </w:rPr>
      </w:pPr>
    </w:p>
    <w:p w:rsidR="00200862" w:rsidRDefault="00113F1A" w:rsidP="005B7876">
      <w:pPr>
        <w:keepNext/>
        <w:keepLines/>
        <w:tabs>
          <w:tab w:val="left" w:pos="284"/>
          <w:tab w:val="left" w:pos="1702"/>
        </w:tab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22</w:t>
      </w:r>
      <w:r w:rsidR="00200862">
        <w:rPr>
          <w:rFonts w:ascii="Tahoma" w:eastAsia="Times New Roman" w:hAnsi="Tahoma" w:cs="Tahoma"/>
          <w:sz w:val="20"/>
          <w:szCs w:val="20"/>
          <w:lang w:eastAsia="sl-SI"/>
        </w:rPr>
        <w:t>. člen</w:t>
      </w:r>
    </w:p>
    <w:p w:rsidR="00200862" w:rsidRDefault="00200862" w:rsidP="005B7876">
      <w:pPr>
        <w:keepNext/>
        <w:keepLines/>
        <w:tabs>
          <w:tab w:val="left" w:pos="284"/>
          <w:tab w:val="left" w:pos="1702"/>
        </w:tabs>
        <w:spacing w:after="0" w:line="240" w:lineRule="auto"/>
        <w:jc w:val="center"/>
        <w:rPr>
          <w:rFonts w:ascii="Tahoma" w:eastAsia="Times New Roman" w:hAnsi="Tahoma" w:cs="Tahoma"/>
          <w:sz w:val="20"/>
          <w:szCs w:val="20"/>
          <w:lang w:eastAsia="sl-SI"/>
        </w:rPr>
      </w:pPr>
    </w:p>
    <w:p w:rsidR="00796788" w:rsidRPr="00796788" w:rsidRDefault="00796788" w:rsidP="005B7876">
      <w:pPr>
        <w:keepNext/>
        <w:keepLines/>
        <w:tabs>
          <w:tab w:val="left" w:pos="709"/>
          <w:tab w:val="left" w:pos="1702"/>
        </w:tabs>
        <w:spacing w:after="0" w:line="240" w:lineRule="auto"/>
        <w:jc w:val="both"/>
        <w:rPr>
          <w:rFonts w:ascii="Tahoma" w:eastAsia="Times New Roman" w:hAnsi="Tahoma" w:cs="Tahoma"/>
          <w:sz w:val="20"/>
          <w:szCs w:val="20"/>
          <w:lang w:eastAsia="sl-SI"/>
        </w:rPr>
      </w:pPr>
      <w:r w:rsidRPr="00796788">
        <w:rPr>
          <w:rFonts w:ascii="Tahoma" w:eastAsia="Times New Roman" w:hAnsi="Tahoma" w:cs="Tahoma"/>
          <w:sz w:val="20"/>
          <w:szCs w:val="20"/>
          <w:lang w:eastAsia="sl-SI"/>
        </w:rPr>
        <w:t xml:space="preserve">Naročnik ali </w:t>
      </w:r>
      <w:r>
        <w:rPr>
          <w:rFonts w:ascii="Tahoma" w:eastAsia="Times New Roman" w:hAnsi="Tahoma" w:cs="Tahoma"/>
          <w:sz w:val="20"/>
          <w:szCs w:val="20"/>
          <w:lang w:eastAsia="sl-SI"/>
        </w:rPr>
        <w:t>dobavitelj</w:t>
      </w:r>
      <w:r w:rsidRPr="00796788">
        <w:rPr>
          <w:rFonts w:ascii="Tahoma" w:eastAsia="Times New Roman" w:hAnsi="Tahoma" w:cs="Tahoma"/>
          <w:sz w:val="20"/>
          <w:szCs w:val="20"/>
          <w:lang w:eastAsia="sl-SI"/>
        </w:rPr>
        <w:t xml:space="preserve"> lahko odpovesta ta okvirni sporazum </w:t>
      </w:r>
      <w:r w:rsidR="00AB6D36">
        <w:rPr>
          <w:rFonts w:ascii="Tahoma" w:eastAsia="Times New Roman" w:hAnsi="Tahoma" w:cs="Tahoma"/>
          <w:sz w:val="20"/>
          <w:szCs w:val="20"/>
          <w:lang w:eastAsia="sl-SI"/>
        </w:rPr>
        <w:t>s</w:t>
      </w:r>
      <w:r w:rsidRPr="00796788">
        <w:rPr>
          <w:rFonts w:ascii="Tahoma" w:eastAsia="Times New Roman" w:hAnsi="Tahoma" w:cs="Tahoma"/>
          <w:sz w:val="20"/>
          <w:szCs w:val="20"/>
          <w:lang w:eastAsia="sl-SI"/>
        </w:rPr>
        <w:t xml:space="preserve"> </w:t>
      </w:r>
      <w:r w:rsidR="00AB6D36" w:rsidRPr="00796788">
        <w:rPr>
          <w:rFonts w:ascii="Tahoma" w:eastAsia="Times New Roman" w:hAnsi="Tahoma" w:cs="Tahoma"/>
          <w:sz w:val="20"/>
          <w:szCs w:val="20"/>
          <w:lang w:eastAsia="sl-SI"/>
        </w:rPr>
        <w:t xml:space="preserve">šestdeset </w:t>
      </w:r>
      <w:r w:rsidRPr="00796788">
        <w:rPr>
          <w:rFonts w:ascii="Tahoma" w:eastAsia="Times New Roman" w:hAnsi="Tahoma" w:cs="Tahoma"/>
          <w:sz w:val="20"/>
          <w:szCs w:val="20"/>
          <w:lang w:eastAsia="sl-SI"/>
        </w:rPr>
        <w:t>(</w:t>
      </w:r>
      <w:r w:rsidR="00AB6D36" w:rsidRPr="00796788">
        <w:rPr>
          <w:rFonts w:ascii="Tahoma" w:eastAsia="Times New Roman" w:hAnsi="Tahoma" w:cs="Tahoma"/>
          <w:sz w:val="20"/>
          <w:szCs w:val="20"/>
          <w:lang w:eastAsia="sl-SI"/>
        </w:rPr>
        <w:t>60</w:t>
      </w:r>
      <w:r w:rsidRPr="00796788">
        <w:rPr>
          <w:rFonts w:ascii="Tahoma" w:eastAsia="Times New Roman" w:hAnsi="Tahoma" w:cs="Tahoma"/>
          <w:sz w:val="20"/>
          <w:szCs w:val="20"/>
          <w:lang w:eastAsia="sl-SI"/>
        </w:rPr>
        <w:t>) dnevnim odpovednim rokom,</w:t>
      </w:r>
      <w:r w:rsidRPr="00796788">
        <w:rPr>
          <w:rFonts w:ascii="Times New Roman" w:eastAsia="Times New Roman" w:hAnsi="Times New Roman" w:cs="Times New Roman"/>
          <w:sz w:val="20"/>
          <w:szCs w:val="20"/>
          <w:lang w:eastAsia="sl-SI"/>
        </w:rPr>
        <w:t xml:space="preserve"> </w:t>
      </w:r>
      <w:r w:rsidRPr="00796788">
        <w:rPr>
          <w:rFonts w:ascii="Tahoma" w:eastAsia="Times New Roman" w:hAnsi="Tahoma" w:cs="Tahoma"/>
          <w:sz w:val="20"/>
          <w:szCs w:val="20"/>
          <w:lang w:eastAsia="sl-SI"/>
        </w:rPr>
        <w:t>če se okoliščine po sklenitvi okvirnega sporazuma spremenijo tako, da sklenjen okvirni sporazum ne izraža več prave volje strank okvirnega sporazuma in pod pogojem, da so med strankama okvirnega sporazuma poravnane vse zapadle obveznosti. Odpovedni rok prične teči naslednji dan po prejemu pisnega obvestila o odpovedi okvirnega sporazuma, ki mora biti drugi stranki okvirnega sporazuma poslano s priporočeno poštno pošiljko.</w:t>
      </w:r>
    </w:p>
    <w:p w:rsidR="0020087C" w:rsidRPr="00D65C15" w:rsidRDefault="0020087C" w:rsidP="005B7876">
      <w:pPr>
        <w:keepNext/>
        <w:keepLines/>
        <w:tabs>
          <w:tab w:val="left" w:pos="284"/>
          <w:tab w:val="left" w:pos="1702"/>
        </w:tab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numPr>
          <w:ilvl w:val="0"/>
          <w:numId w:val="10"/>
        </w:numPr>
        <w:suppressAutoHyphens/>
        <w:spacing w:after="0" w:line="240" w:lineRule="auto"/>
        <w:ind w:left="0" w:firstLine="0"/>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Protikorupcijska klavzula</w:t>
      </w:r>
    </w:p>
    <w:p w:rsidR="0020087C" w:rsidRPr="00D65C15" w:rsidRDefault="00796788" w:rsidP="005B7876">
      <w:pPr>
        <w:keepNext/>
        <w:keepLines/>
        <w:suppressAutoHyphen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23</w:t>
      </w:r>
      <w:r w:rsidR="0020087C" w:rsidRPr="00D65C15">
        <w:rPr>
          <w:rFonts w:ascii="Tahoma" w:eastAsia="Times New Roman" w:hAnsi="Tahoma" w:cs="Tahoma"/>
          <w:sz w:val="20"/>
          <w:szCs w:val="20"/>
          <w:lang w:eastAsia="sl-SI"/>
        </w:rPr>
        <w:t xml:space="preserve">. člen </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V primeru, da se ugotovi, da je pri izvedbi javnega naročila, na podlagi katerega je sklenjen ta okvirni sporazum ali pri izvajanju tega okvirnega sporazuma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okvirni sporazum ničen.</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796788" w:rsidP="005B7876">
      <w:pPr>
        <w:keepNext/>
        <w:keepLines/>
        <w:suppressAutoHyphen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24</w:t>
      </w:r>
      <w:r w:rsidR="0020087C" w:rsidRPr="00D65C15">
        <w:rPr>
          <w:rFonts w:ascii="Tahoma" w:eastAsia="Times New Roman" w:hAnsi="Tahoma" w:cs="Tahoma"/>
          <w:sz w:val="20"/>
          <w:szCs w:val="20"/>
          <w:lang w:eastAsia="sl-SI"/>
        </w:rPr>
        <w:t xml:space="preserve">. člen </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 </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noProof/>
          <w:sz w:val="20"/>
          <w:szCs w:val="20"/>
          <w:lang w:eastAsia="ar-SA"/>
        </w:rPr>
        <w:t xml:space="preserve">Dobavitelj </w:t>
      </w:r>
      <w:r w:rsidRPr="00D65C15">
        <w:rPr>
          <w:rFonts w:ascii="Tahoma" w:eastAsia="Times New Roman" w:hAnsi="Tahoma" w:cs="Tahoma"/>
          <w:sz w:val="20"/>
          <w:szCs w:val="20"/>
          <w:lang w:eastAsia="sl-SI"/>
        </w:rPr>
        <w:t xml:space="preserve">se obvezuje, da bo kadarkoli v času veljavnosti okvirnega sporazuma, v skladu s šestim odstavkom 91. člena ZJN-3, v roku osmih (8) dni od prejema poziva, naročniku posredoval podatke o: </w:t>
      </w:r>
    </w:p>
    <w:p w:rsidR="0020087C" w:rsidRPr="00D65C15" w:rsidRDefault="0020087C" w:rsidP="005B7876">
      <w:pPr>
        <w:keepNext/>
        <w:keepLines/>
        <w:numPr>
          <w:ilvl w:val="0"/>
          <w:numId w:val="9"/>
        </w:numPr>
        <w:spacing w:after="0" w:line="240" w:lineRule="auto"/>
        <w:ind w:left="0" w:firstLine="0"/>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svojih ustanoviteljih, družbenikih, delničarjih, </w:t>
      </w:r>
      <w:proofErr w:type="spellStart"/>
      <w:r w:rsidRPr="00D65C15">
        <w:rPr>
          <w:rFonts w:ascii="Tahoma" w:eastAsia="Times New Roman" w:hAnsi="Tahoma" w:cs="Tahoma"/>
          <w:sz w:val="20"/>
          <w:szCs w:val="20"/>
          <w:lang w:eastAsia="sl-SI"/>
        </w:rPr>
        <w:t>komanditistih</w:t>
      </w:r>
      <w:proofErr w:type="spellEnd"/>
      <w:r w:rsidRPr="00D65C15">
        <w:rPr>
          <w:rFonts w:ascii="Tahoma" w:eastAsia="Times New Roman" w:hAnsi="Tahoma" w:cs="Tahoma"/>
          <w:sz w:val="20"/>
          <w:szCs w:val="20"/>
          <w:lang w:eastAsia="sl-SI"/>
        </w:rPr>
        <w:t xml:space="preserve"> ali drugih lastnikih in podatke o lastniških deležih navedenih oseb;</w:t>
      </w:r>
    </w:p>
    <w:p w:rsidR="0020087C" w:rsidRPr="006F473D" w:rsidRDefault="0020087C" w:rsidP="005B7876">
      <w:pPr>
        <w:keepNext/>
        <w:keepLines/>
        <w:numPr>
          <w:ilvl w:val="0"/>
          <w:numId w:val="9"/>
        </w:numPr>
        <w:spacing w:after="0" w:line="240" w:lineRule="auto"/>
        <w:ind w:left="0" w:firstLine="0"/>
        <w:jc w:val="both"/>
        <w:rPr>
          <w:rFonts w:ascii="Tahoma" w:eastAsia="Calibri" w:hAnsi="Tahoma" w:cs="Tahoma"/>
          <w:sz w:val="20"/>
          <w:szCs w:val="20"/>
        </w:rPr>
      </w:pPr>
      <w:r w:rsidRPr="00D65C15">
        <w:rPr>
          <w:rFonts w:ascii="Tahoma" w:eastAsia="Times New Roman" w:hAnsi="Tahoma" w:cs="Tahoma"/>
          <w:sz w:val="20"/>
          <w:szCs w:val="20"/>
          <w:lang w:eastAsia="sl-SI"/>
        </w:rPr>
        <w:t>gospodarskih subjektih, za katere se glede na določbe zakona, ki ureja gospodarske družbe, šteje, da so z njim povezane družbe.</w:t>
      </w:r>
    </w:p>
    <w:p w:rsidR="006F473D" w:rsidRPr="00D65C15" w:rsidRDefault="006F473D" w:rsidP="005B7876">
      <w:pPr>
        <w:keepNext/>
        <w:keepLines/>
        <w:spacing w:after="0" w:line="240" w:lineRule="auto"/>
        <w:jc w:val="both"/>
        <w:rPr>
          <w:rFonts w:ascii="Tahoma" w:eastAsia="Calibri" w:hAnsi="Tahoma" w:cs="Tahoma"/>
          <w:sz w:val="20"/>
          <w:szCs w:val="20"/>
        </w:rPr>
      </w:pPr>
    </w:p>
    <w:p w:rsidR="0020087C" w:rsidRPr="00D65C15" w:rsidRDefault="0020087C" w:rsidP="005B7876">
      <w:pPr>
        <w:keepNext/>
        <w:keepLines/>
        <w:numPr>
          <w:ilvl w:val="0"/>
          <w:numId w:val="10"/>
        </w:numPr>
        <w:suppressAutoHyphens/>
        <w:spacing w:after="0" w:line="240" w:lineRule="auto"/>
        <w:ind w:left="0" w:firstLine="0"/>
        <w:jc w:val="both"/>
        <w:rPr>
          <w:rFonts w:ascii="Tahoma" w:eastAsia="Times New Roman" w:hAnsi="Tahoma" w:cs="Tahoma"/>
          <w:b/>
          <w:caps/>
          <w:sz w:val="20"/>
          <w:szCs w:val="20"/>
          <w:lang w:eastAsia="sl-SI"/>
        </w:rPr>
      </w:pPr>
      <w:r w:rsidRPr="00D65C15">
        <w:rPr>
          <w:rFonts w:ascii="Tahoma" w:eastAsia="Times New Roman" w:hAnsi="Tahoma" w:cs="Tahoma"/>
          <w:b/>
          <w:caps/>
          <w:sz w:val="20"/>
          <w:szCs w:val="20"/>
          <w:lang w:eastAsia="sl-SI"/>
        </w:rPr>
        <w:t>Ostale določbe</w:t>
      </w:r>
    </w:p>
    <w:p w:rsidR="0020087C" w:rsidRPr="00D65C15" w:rsidRDefault="00796788" w:rsidP="005B7876">
      <w:pPr>
        <w:keepNext/>
        <w:keepLines/>
        <w:suppressAutoHyphen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25</w:t>
      </w:r>
      <w:r w:rsidR="0020087C" w:rsidRPr="00D65C15">
        <w:rPr>
          <w:rFonts w:ascii="Tahoma" w:eastAsia="Times New Roman" w:hAnsi="Tahoma" w:cs="Tahoma"/>
          <w:sz w:val="20"/>
          <w:szCs w:val="20"/>
          <w:lang w:eastAsia="sl-SI"/>
        </w:rPr>
        <w:t>. člen</w:t>
      </w:r>
    </w:p>
    <w:p w:rsidR="0020087C" w:rsidRPr="00D65C15" w:rsidRDefault="0020087C" w:rsidP="005B7876">
      <w:pPr>
        <w:keepNext/>
        <w:keepLines/>
        <w:suppressAutoHyphens/>
        <w:spacing w:after="0" w:line="240" w:lineRule="auto"/>
        <w:jc w:val="center"/>
        <w:rPr>
          <w:rFonts w:ascii="Tahoma" w:eastAsia="Times New Roman" w:hAnsi="Tahoma" w:cs="Tahoma"/>
          <w:sz w:val="20"/>
          <w:szCs w:val="20"/>
          <w:lang w:eastAsia="sl-SI"/>
        </w:rPr>
      </w:pPr>
    </w:p>
    <w:p w:rsidR="0020087C" w:rsidRPr="00D65C15" w:rsidRDefault="0020087C" w:rsidP="005B7876">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Stranki tega okvirnega sporazuma se obvezujeta, da bosta uredili vse, kar je potrebno za izvršitev sporazuma in da bosta ravnali kot dobra gospodarstvenika. Za urejanje razmerij, ki niso izrecno urejena s tem okvirnim sporazumom, se uporabljajo določila Obligacijskega zakonika.</w:t>
      </w:r>
    </w:p>
    <w:p w:rsidR="0020087C" w:rsidRPr="00D65C15" w:rsidRDefault="0020087C" w:rsidP="005B7876">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rsidR="0020087C" w:rsidRDefault="0020087C" w:rsidP="005B7876">
      <w:pPr>
        <w:keepNext/>
        <w:keepLines/>
        <w:spacing w:after="0" w:line="240" w:lineRule="auto"/>
        <w:jc w:val="both"/>
        <w:rPr>
          <w:rFonts w:ascii="Tahoma" w:eastAsia="Times New Roman" w:hAnsi="Tahoma" w:cs="Tahoma"/>
          <w:sz w:val="20"/>
          <w:szCs w:val="20"/>
          <w:lang w:val="es-AR" w:eastAsia="sl-SI"/>
        </w:rPr>
      </w:pPr>
      <w:r w:rsidRPr="00D65C15">
        <w:rPr>
          <w:rFonts w:ascii="Tahoma" w:eastAsia="Times New Roman" w:hAnsi="Tahoma" w:cs="Tahoma"/>
          <w:sz w:val="20"/>
          <w:szCs w:val="20"/>
          <w:lang w:eastAsia="sl-SI"/>
        </w:rPr>
        <w:lastRenderedPageBreak/>
        <w:t>Dobavitelj</w:t>
      </w:r>
      <w:r w:rsidRPr="00D65C15">
        <w:rPr>
          <w:rFonts w:ascii="Tahoma" w:eastAsia="Times New Roman" w:hAnsi="Tahoma" w:cs="Tahoma"/>
          <w:sz w:val="20"/>
          <w:szCs w:val="20"/>
          <w:lang w:val="es-AR" w:eastAsia="sl-SI"/>
        </w:rPr>
        <w:t xml:space="preserve"> s podpisom tega okvirnega sporazuma potrjuje, da mu je poznan predmet okvirnega sporazuma in vsi riziki, ki bodo spremljali izvedbo predmeta okvirnega sporazuma, da je seznanjen z razpisnimi zahtevami in s tehnično dokumentacijo, ter da so mu razumljivi in jasni pogoji in okoliščine za pravilno izvedbo predmeta okvirnega sporazuma. </w:t>
      </w:r>
      <w:r w:rsidRPr="00D65C15">
        <w:rPr>
          <w:rFonts w:ascii="Tahoma" w:eastAsia="Times New Roman" w:hAnsi="Tahoma" w:cs="Tahoma"/>
          <w:sz w:val="20"/>
          <w:szCs w:val="20"/>
          <w:lang w:eastAsia="sl-SI"/>
        </w:rPr>
        <w:t>Dobavitelj</w:t>
      </w:r>
      <w:r w:rsidRPr="00D65C15">
        <w:rPr>
          <w:rFonts w:ascii="Tahoma" w:eastAsia="Times New Roman" w:hAnsi="Tahoma" w:cs="Tahoma"/>
          <w:sz w:val="20"/>
          <w:szCs w:val="20"/>
          <w:lang w:val="es-AR" w:eastAsia="sl-SI"/>
        </w:rPr>
        <w:t xml:space="preserve"> se strinja, da lahko naročnik odstopi od okvirnega sporazuma v primeru nespoštovanja določil okvirnega sporazuma in določil javnega naročanja, brez odškodninske odgovornosti do dobavitelja. </w:t>
      </w:r>
    </w:p>
    <w:p w:rsidR="00B2166D" w:rsidRDefault="00B2166D" w:rsidP="005B7876">
      <w:pPr>
        <w:keepNext/>
        <w:keepLines/>
        <w:spacing w:after="0" w:line="240" w:lineRule="auto"/>
        <w:jc w:val="both"/>
        <w:rPr>
          <w:rFonts w:ascii="Tahoma" w:eastAsia="Times New Roman" w:hAnsi="Tahoma" w:cs="Tahoma"/>
          <w:sz w:val="20"/>
          <w:szCs w:val="20"/>
          <w:lang w:val="es-AR" w:eastAsia="sl-SI"/>
        </w:rPr>
      </w:pPr>
    </w:p>
    <w:p w:rsidR="00B2166D" w:rsidRDefault="00796788" w:rsidP="005B7876">
      <w:pPr>
        <w:keepNext/>
        <w:keepLines/>
        <w:spacing w:after="0" w:line="240" w:lineRule="auto"/>
        <w:jc w:val="center"/>
        <w:rPr>
          <w:rFonts w:ascii="Tahoma" w:eastAsia="Times New Roman" w:hAnsi="Tahoma" w:cs="Tahoma"/>
          <w:sz w:val="20"/>
          <w:szCs w:val="20"/>
          <w:lang w:val="es-AR" w:eastAsia="sl-SI"/>
        </w:rPr>
      </w:pPr>
      <w:r>
        <w:rPr>
          <w:rFonts w:ascii="Tahoma" w:eastAsia="Times New Roman" w:hAnsi="Tahoma" w:cs="Tahoma"/>
          <w:sz w:val="20"/>
          <w:szCs w:val="20"/>
          <w:lang w:val="es-AR" w:eastAsia="sl-SI"/>
        </w:rPr>
        <w:t>26</w:t>
      </w:r>
      <w:r w:rsidR="00B2166D">
        <w:rPr>
          <w:rFonts w:ascii="Tahoma" w:eastAsia="Times New Roman" w:hAnsi="Tahoma" w:cs="Tahoma"/>
          <w:sz w:val="20"/>
          <w:szCs w:val="20"/>
          <w:lang w:val="es-AR" w:eastAsia="sl-SI"/>
        </w:rPr>
        <w:t>. člen</w:t>
      </w:r>
    </w:p>
    <w:p w:rsidR="00B2166D" w:rsidRDefault="00B2166D" w:rsidP="005B7876">
      <w:pPr>
        <w:keepNext/>
        <w:keepLines/>
        <w:spacing w:after="0" w:line="240" w:lineRule="auto"/>
        <w:jc w:val="center"/>
        <w:rPr>
          <w:rFonts w:ascii="Tahoma" w:eastAsia="Times New Roman" w:hAnsi="Tahoma" w:cs="Tahoma"/>
          <w:sz w:val="20"/>
          <w:szCs w:val="20"/>
          <w:lang w:val="es-AR" w:eastAsia="sl-SI"/>
        </w:rPr>
      </w:pPr>
    </w:p>
    <w:p w:rsidR="00B2166D" w:rsidRPr="00B2166D" w:rsidRDefault="00B2166D" w:rsidP="005B7876">
      <w:pPr>
        <w:keepNext/>
        <w:keepLines/>
        <w:spacing w:after="0" w:line="240" w:lineRule="auto"/>
        <w:jc w:val="both"/>
        <w:rPr>
          <w:rFonts w:ascii="Tahoma" w:eastAsia="Times New Roman" w:hAnsi="Tahoma" w:cs="Tahoma"/>
          <w:sz w:val="20"/>
          <w:szCs w:val="20"/>
          <w:lang w:eastAsia="sl-SI"/>
        </w:rPr>
      </w:pPr>
      <w:r w:rsidRPr="00B2166D">
        <w:rPr>
          <w:rFonts w:ascii="Tahoma" w:eastAsia="Times New Roman" w:hAnsi="Tahoma" w:cs="Tahoma"/>
          <w:sz w:val="20"/>
          <w:szCs w:val="20"/>
          <w:lang w:eastAsia="sl-SI"/>
        </w:rPr>
        <w:t>Dobavitelj ni odgovoren za delno ali celotno neizpolnjevanje obveznosti, če je to posledica višje sile.</w:t>
      </w:r>
    </w:p>
    <w:p w:rsidR="00B2166D" w:rsidRPr="00B2166D" w:rsidRDefault="00B2166D" w:rsidP="005B7876">
      <w:pPr>
        <w:keepNext/>
        <w:keepLines/>
        <w:spacing w:after="0" w:line="240" w:lineRule="auto"/>
        <w:jc w:val="both"/>
        <w:rPr>
          <w:rFonts w:ascii="Tahoma" w:eastAsia="Times New Roman" w:hAnsi="Tahoma" w:cs="Tahoma"/>
          <w:sz w:val="20"/>
          <w:szCs w:val="20"/>
          <w:lang w:eastAsia="sl-SI"/>
        </w:rPr>
      </w:pPr>
    </w:p>
    <w:p w:rsidR="00B2166D" w:rsidRPr="00B2166D" w:rsidRDefault="00B2166D" w:rsidP="005B7876">
      <w:pPr>
        <w:keepNext/>
        <w:keepLines/>
        <w:spacing w:after="0" w:line="240" w:lineRule="auto"/>
        <w:jc w:val="both"/>
        <w:rPr>
          <w:rFonts w:ascii="Tahoma" w:eastAsia="Times New Roman" w:hAnsi="Tahoma" w:cs="Tahoma"/>
          <w:sz w:val="20"/>
          <w:szCs w:val="20"/>
          <w:lang w:eastAsia="sl-SI"/>
        </w:rPr>
      </w:pPr>
      <w:r w:rsidRPr="00B2166D">
        <w:rPr>
          <w:rFonts w:ascii="Tahoma" w:eastAsia="Times New Roman" w:hAnsi="Tahoma" w:cs="Tahoma"/>
          <w:sz w:val="20"/>
          <w:szCs w:val="20"/>
          <w:lang w:eastAsia="sl-SI"/>
        </w:rPr>
        <w:t>Kot višja sila se razumejo vse okoliščine izjemnega značaja, ki so se pojavile po sklenitvi okvirnega sporazuma in jih sodna praksa priznava za višjo silo. Če so dobave blaga delno ali v celoti motena oziroma preprečena, je dobavitelj o tem dolžan nemudoma obvestiti naročnika. Prav tako ga je dolžan sproti obveščati o prenehanju takih okoliščin. Roki dobave blaga se podaljšajo za čas trajanja višje sile. Na zahtevo naročnika je dobavitelj dolžan dokazati obstoj višje sile.</w:t>
      </w:r>
    </w:p>
    <w:p w:rsidR="00B2166D" w:rsidRPr="00B2166D" w:rsidRDefault="00B2166D" w:rsidP="005B7876">
      <w:pPr>
        <w:keepNext/>
        <w:keepLines/>
        <w:spacing w:after="0" w:line="240" w:lineRule="auto"/>
        <w:jc w:val="both"/>
        <w:rPr>
          <w:rFonts w:ascii="Tahoma" w:eastAsia="Times New Roman" w:hAnsi="Tahoma" w:cs="Tahoma"/>
          <w:sz w:val="20"/>
          <w:szCs w:val="20"/>
          <w:lang w:eastAsia="sl-SI"/>
        </w:rPr>
      </w:pPr>
    </w:p>
    <w:p w:rsidR="00B2166D" w:rsidRPr="00B2166D" w:rsidRDefault="00B2166D" w:rsidP="005B7876">
      <w:pPr>
        <w:keepNext/>
        <w:keepLines/>
        <w:spacing w:after="0" w:line="240" w:lineRule="auto"/>
        <w:jc w:val="both"/>
        <w:rPr>
          <w:rFonts w:ascii="Tahoma" w:eastAsia="Times New Roman" w:hAnsi="Tahoma" w:cs="Tahoma"/>
          <w:sz w:val="20"/>
          <w:szCs w:val="20"/>
          <w:lang w:eastAsia="sl-SI"/>
        </w:rPr>
      </w:pPr>
      <w:r w:rsidRPr="00B2166D">
        <w:rPr>
          <w:rFonts w:ascii="Tahoma" w:eastAsia="Times New Roman" w:hAnsi="Tahoma" w:cs="Tahoma"/>
          <w:sz w:val="20"/>
          <w:szCs w:val="20"/>
          <w:lang w:eastAsia="sl-SI"/>
        </w:rPr>
        <w:t>Pomanjkanje delovne sile ali materiala pri izvajalcu ali pri njegovih podizvajalcih se ne šteje za višjo silo, razen, če ni posledica le-te.</w:t>
      </w:r>
    </w:p>
    <w:p w:rsidR="00B2166D" w:rsidRPr="00D65C15" w:rsidRDefault="00B2166D" w:rsidP="005B7876">
      <w:pPr>
        <w:keepNext/>
        <w:keepLines/>
        <w:spacing w:after="0" w:line="240" w:lineRule="auto"/>
        <w:jc w:val="both"/>
        <w:rPr>
          <w:rFonts w:ascii="Tahoma" w:eastAsia="Times New Roman" w:hAnsi="Tahoma" w:cs="Tahoma"/>
          <w:sz w:val="20"/>
          <w:szCs w:val="20"/>
          <w:lang w:val="es-AR" w:eastAsia="sl-SI"/>
        </w:rPr>
      </w:pPr>
    </w:p>
    <w:p w:rsidR="0020087C" w:rsidRPr="00D65C15" w:rsidRDefault="00796788" w:rsidP="005B7876">
      <w:pPr>
        <w:keepNext/>
        <w:keepLines/>
        <w:suppressAutoHyphen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27</w:t>
      </w:r>
      <w:r w:rsidR="0020087C" w:rsidRPr="00D65C15">
        <w:rPr>
          <w:rFonts w:ascii="Tahoma" w:eastAsia="Times New Roman" w:hAnsi="Tahoma" w:cs="Tahoma"/>
          <w:sz w:val="20"/>
          <w:szCs w:val="20"/>
          <w:lang w:eastAsia="sl-SI"/>
        </w:rPr>
        <w:t>. člen</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7F2058" w:rsidRPr="007F2058" w:rsidRDefault="007F2058" w:rsidP="003B19A3">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r w:rsidRPr="007F2058">
        <w:rPr>
          <w:rFonts w:ascii="Tahoma" w:eastAsia="Times New Roman" w:hAnsi="Tahoma" w:cs="Tahoma"/>
          <w:sz w:val="20"/>
          <w:szCs w:val="20"/>
          <w:lang w:eastAsia="sl-SI"/>
        </w:rPr>
        <w:t xml:space="preserve">Dobavitelj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  </w:t>
      </w:r>
    </w:p>
    <w:p w:rsidR="007F2058" w:rsidRPr="004C1404" w:rsidRDefault="007F2058" w:rsidP="005B7876">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rsidR="00796788" w:rsidRDefault="00796788" w:rsidP="005B7876">
      <w:pPr>
        <w:keepNext/>
        <w:keepLines/>
        <w:tabs>
          <w:tab w:val="left" w:pos="567"/>
          <w:tab w:val="left" w:pos="1418"/>
          <w:tab w:val="left" w:pos="1702"/>
        </w:tab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28. člen</w:t>
      </w:r>
    </w:p>
    <w:p w:rsidR="00796788" w:rsidRDefault="00796788" w:rsidP="005B7876">
      <w:pPr>
        <w:keepNext/>
        <w:keepLines/>
        <w:tabs>
          <w:tab w:val="left" w:pos="567"/>
          <w:tab w:val="left" w:pos="1418"/>
          <w:tab w:val="left" w:pos="1702"/>
        </w:tabs>
        <w:spacing w:after="0" w:line="240" w:lineRule="auto"/>
        <w:jc w:val="center"/>
        <w:rPr>
          <w:rFonts w:ascii="Tahoma" w:eastAsia="Times New Roman" w:hAnsi="Tahoma" w:cs="Tahoma"/>
          <w:sz w:val="20"/>
          <w:szCs w:val="20"/>
          <w:lang w:eastAsia="sl-SI"/>
        </w:rPr>
      </w:pPr>
    </w:p>
    <w:p w:rsidR="00796788" w:rsidRPr="00796788" w:rsidRDefault="00796788" w:rsidP="005B7876">
      <w:pPr>
        <w:keepNext/>
        <w:keepLines/>
        <w:tabs>
          <w:tab w:val="left" w:pos="567"/>
          <w:tab w:val="left" w:pos="1418"/>
          <w:tab w:val="left" w:pos="1702"/>
        </w:tabs>
        <w:spacing w:after="0" w:line="240" w:lineRule="auto"/>
        <w:rPr>
          <w:rFonts w:ascii="Tahoma" w:eastAsia="Times New Roman" w:hAnsi="Tahoma" w:cs="Tahoma"/>
          <w:sz w:val="20"/>
          <w:szCs w:val="20"/>
          <w:lang w:eastAsia="sl-SI"/>
        </w:rPr>
      </w:pPr>
      <w:r w:rsidRPr="00796788">
        <w:rPr>
          <w:rFonts w:ascii="Tahoma" w:eastAsia="Times New Roman" w:hAnsi="Tahoma" w:cs="Tahoma"/>
          <w:sz w:val="20"/>
          <w:szCs w:val="20"/>
          <w:lang w:eastAsia="sl-SI"/>
        </w:rPr>
        <w:t>Morebitne spore, ki bi nastali v zvezi z izvajanjem tega okvirnega sporazuma, bosta stranki okvirnega sporazuma skušali rešiti sporazumno.</w:t>
      </w:r>
    </w:p>
    <w:p w:rsidR="00796788" w:rsidRPr="00796788" w:rsidRDefault="00796788" w:rsidP="005B7876">
      <w:pPr>
        <w:keepNext/>
        <w:keepLines/>
        <w:tabs>
          <w:tab w:val="left" w:pos="567"/>
          <w:tab w:val="left" w:pos="1418"/>
          <w:tab w:val="left" w:pos="1702"/>
        </w:tabs>
        <w:spacing w:after="0" w:line="240" w:lineRule="auto"/>
        <w:rPr>
          <w:rFonts w:ascii="Tahoma" w:eastAsia="Times New Roman" w:hAnsi="Tahoma" w:cs="Tahoma"/>
          <w:sz w:val="20"/>
          <w:szCs w:val="20"/>
          <w:lang w:eastAsia="sl-SI"/>
        </w:rPr>
      </w:pPr>
    </w:p>
    <w:p w:rsidR="00796788" w:rsidRPr="00796788" w:rsidRDefault="00796788" w:rsidP="005B7876">
      <w:pPr>
        <w:keepNext/>
        <w:keepLines/>
        <w:tabs>
          <w:tab w:val="left" w:pos="567"/>
          <w:tab w:val="left" w:pos="1418"/>
          <w:tab w:val="left" w:pos="1702"/>
        </w:tabs>
        <w:spacing w:after="0" w:line="240" w:lineRule="auto"/>
        <w:rPr>
          <w:rFonts w:ascii="Tahoma" w:eastAsia="Times New Roman" w:hAnsi="Tahoma" w:cs="Tahoma"/>
          <w:sz w:val="20"/>
          <w:szCs w:val="20"/>
          <w:lang w:eastAsia="sl-SI"/>
        </w:rPr>
      </w:pPr>
      <w:r w:rsidRPr="00796788">
        <w:rPr>
          <w:rFonts w:ascii="Tahoma" w:eastAsia="Times New Roman" w:hAnsi="Tahoma" w:cs="Tahoma"/>
          <w:sz w:val="20"/>
          <w:szCs w:val="20"/>
          <w:lang w:eastAsia="sl-SI"/>
        </w:rPr>
        <w:t xml:space="preserve">Če spora ne bo možno rešiti sporazumno, lahko vsaka stranka okvirnega sporazuma sproži postopek za rešitev spora pri stvarno pristojnem sodišču v </w:t>
      </w:r>
      <w:r>
        <w:rPr>
          <w:rFonts w:ascii="Tahoma" w:eastAsia="Times New Roman" w:hAnsi="Tahoma" w:cs="Tahoma"/>
          <w:sz w:val="20"/>
          <w:szCs w:val="20"/>
          <w:lang w:eastAsia="sl-SI"/>
        </w:rPr>
        <w:t>Kranju.</w:t>
      </w:r>
    </w:p>
    <w:p w:rsidR="00796788" w:rsidRPr="00D65C15" w:rsidRDefault="00796788" w:rsidP="005B7876">
      <w:pPr>
        <w:keepNext/>
        <w:keepLines/>
        <w:tabs>
          <w:tab w:val="left" w:pos="567"/>
          <w:tab w:val="left" w:pos="1418"/>
          <w:tab w:val="left" w:pos="1702"/>
        </w:tabs>
        <w:spacing w:after="0" w:line="240" w:lineRule="auto"/>
        <w:rPr>
          <w:rFonts w:ascii="Tahoma" w:eastAsia="Times New Roman" w:hAnsi="Tahoma" w:cs="Tahoma"/>
          <w:sz w:val="20"/>
          <w:szCs w:val="20"/>
          <w:lang w:eastAsia="sl-SI"/>
        </w:rPr>
      </w:pPr>
    </w:p>
    <w:p w:rsidR="0020087C" w:rsidRPr="00D65C15" w:rsidRDefault="00796788" w:rsidP="005B7876">
      <w:pPr>
        <w:keepNext/>
        <w:keepLines/>
        <w:suppressAutoHyphen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29.</w:t>
      </w:r>
      <w:r w:rsidR="0020087C" w:rsidRPr="00D65C15">
        <w:rPr>
          <w:rFonts w:ascii="Tahoma" w:eastAsia="Times New Roman" w:hAnsi="Tahoma" w:cs="Tahoma"/>
          <w:sz w:val="20"/>
          <w:szCs w:val="20"/>
          <w:lang w:eastAsia="sl-SI"/>
        </w:rPr>
        <w:t xml:space="preserve"> člen</w:t>
      </w:r>
    </w:p>
    <w:p w:rsidR="0020087C" w:rsidRPr="00D65C15" w:rsidRDefault="0020087C" w:rsidP="005B7876">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Vse morebitne spremembe ali dopolnitve tega okvirnega sporazuma se lahko sklenejo samo v obliki pisnega aneksa k okvirnemu sporazumu. 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rsidR="0020087C" w:rsidRPr="00D65C15" w:rsidRDefault="0020087C" w:rsidP="005B7876">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rsidR="0020087C" w:rsidRPr="00D65C15" w:rsidRDefault="00796788" w:rsidP="005B7876">
      <w:pPr>
        <w:keepNext/>
        <w:keepLines/>
        <w:suppressAutoHyphen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30</w:t>
      </w:r>
      <w:r w:rsidR="0020087C" w:rsidRPr="00D65C15">
        <w:rPr>
          <w:rFonts w:ascii="Tahoma" w:eastAsia="Times New Roman" w:hAnsi="Tahoma" w:cs="Tahoma"/>
          <w:sz w:val="20"/>
          <w:szCs w:val="20"/>
          <w:lang w:eastAsia="sl-SI"/>
        </w:rPr>
        <w:t xml:space="preserve">. člen </w:t>
      </w:r>
    </w:p>
    <w:p w:rsidR="0020087C" w:rsidRPr="00D65C15" w:rsidRDefault="0020087C" w:rsidP="005B7876">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Priloge so neločljivi sestavni del tega okvirnega sporazuma.</w:t>
      </w:r>
    </w:p>
    <w:p w:rsidR="0020087C" w:rsidRPr="00D65C15" w:rsidRDefault="0020087C" w:rsidP="005B7876">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rsidR="0020087C" w:rsidRPr="00D65C15" w:rsidRDefault="00796788" w:rsidP="005B7876">
      <w:pPr>
        <w:keepNext/>
        <w:keepLines/>
        <w:suppressAutoHyphen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31</w:t>
      </w:r>
      <w:r w:rsidR="0020087C" w:rsidRPr="00D65C15">
        <w:rPr>
          <w:rFonts w:ascii="Tahoma" w:eastAsia="Times New Roman" w:hAnsi="Tahoma" w:cs="Tahoma"/>
          <w:sz w:val="20"/>
          <w:szCs w:val="20"/>
          <w:lang w:eastAsia="sl-SI"/>
        </w:rPr>
        <w:t>. člen</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Ta okvirni sporazum v celoti zavezuje tudi morebitne vsakokratne pravne naslednike vsake od strank okvirnega sporazuma, kar velja zlasti tudi v primeru organizacijsko – statusnih ter lastninskih sprememb.</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796788" w:rsidP="005B7876">
      <w:pPr>
        <w:keepNext/>
        <w:keepLines/>
        <w:suppressAutoHyphen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32</w:t>
      </w:r>
      <w:r w:rsidR="0020087C" w:rsidRPr="00D65C15">
        <w:rPr>
          <w:rFonts w:ascii="Tahoma" w:eastAsia="Times New Roman" w:hAnsi="Tahoma" w:cs="Tahoma"/>
          <w:sz w:val="20"/>
          <w:szCs w:val="20"/>
          <w:lang w:eastAsia="sl-SI"/>
        </w:rPr>
        <w:t>. člen</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Default="0020087C" w:rsidP="005B7876">
      <w:pPr>
        <w:keepNext/>
        <w:keepLines/>
        <w:spacing w:after="0" w:line="240" w:lineRule="auto"/>
        <w:jc w:val="both"/>
        <w:rPr>
          <w:rFonts w:ascii="Tahoma" w:eastAsia="Times New Roman" w:hAnsi="Tahoma" w:cs="Tahoma"/>
          <w:sz w:val="20"/>
          <w:szCs w:val="20"/>
          <w:lang w:eastAsia="ar-SA"/>
        </w:rPr>
      </w:pPr>
      <w:r w:rsidRPr="00D65C15">
        <w:rPr>
          <w:rFonts w:ascii="Tahoma" w:eastAsia="Times New Roman" w:hAnsi="Tahoma" w:cs="Tahoma"/>
          <w:sz w:val="20"/>
          <w:szCs w:val="20"/>
          <w:lang w:eastAsia="ar-SA"/>
        </w:rPr>
        <w:lastRenderedPageBreak/>
        <w:t>Okvirni sporazum je sklenjen in prične veljati, ko ga podpišeta obe stranki okvirnega sporazuma, pod pogojem, da dobavitelj naročniku predloži finančno zavarovanje za zavarovanje dobre izvedbe obveznosti iz okvirnega sporazuma v roku, višini in z veljavnos</w:t>
      </w:r>
      <w:r w:rsidR="00AE0419">
        <w:rPr>
          <w:rFonts w:ascii="Tahoma" w:eastAsia="Times New Roman" w:hAnsi="Tahoma" w:cs="Tahoma"/>
          <w:sz w:val="20"/>
          <w:szCs w:val="20"/>
          <w:lang w:eastAsia="ar-SA"/>
        </w:rPr>
        <w:t>tjo iz prvega odstavka 12</w:t>
      </w:r>
      <w:r w:rsidRPr="00D65C15">
        <w:rPr>
          <w:rFonts w:ascii="Tahoma" w:eastAsia="Times New Roman" w:hAnsi="Tahoma" w:cs="Tahoma"/>
          <w:sz w:val="20"/>
          <w:szCs w:val="20"/>
          <w:lang w:eastAsia="ar-SA"/>
        </w:rPr>
        <w:t xml:space="preserve">. člena tega okvirnega sporazuma. </w:t>
      </w:r>
    </w:p>
    <w:p w:rsidR="00AE0419" w:rsidRPr="00D65C15" w:rsidRDefault="00AE0419"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Glede garancijskih določil ta okvirni sporazum velja vse do poteka vseh garancijskih rokov.</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796788" w:rsidP="005B7876">
      <w:pPr>
        <w:keepNext/>
        <w:keepLines/>
        <w:suppressAutoHyphen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33</w:t>
      </w:r>
      <w:r w:rsidR="0020087C" w:rsidRPr="00D65C15">
        <w:rPr>
          <w:rFonts w:ascii="Tahoma" w:eastAsia="Times New Roman" w:hAnsi="Tahoma" w:cs="Tahoma"/>
          <w:sz w:val="20"/>
          <w:szCs w:val="20"/>
          <w:lang w:eastAsia="sl-SI"/>
        </w:rPr>
        <w:t>. člen</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tabs>
          <w:tab w:val="left" w:pos="4820"/>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Okvirni sporazum je sestavljen in podpisan v </w:t>
      </w:r>
      <w:r w:rsidR="00AE0419">
        <w:rPr>
          <w:rFonts w:ascii="Tahoma" w:eastAsia="Times New Roman" w:hAnsi="Tahoma" w:cs="Tahoma"/>
          <w:sz w:val="20"/>
          <w:szCs w:val="20"/>
          <w:lang w:eastAsia="sl-SI"/>
        </w:rPr>
        <w:t>štirih</w:t>
      </w:r>
      <w:r w:rsidRPr="00D65C15">
        <w:rPr>
          <w:rFonts w:ascii="Tahoma" w:eastAsia="Times New Roman" w:hAnsi="Tahoma" w:cs="Tahoma"/>
          <w:sz w:val="20"/>
          <w:szCs w:val="20"/>
          <w:lang w:eastAsia="sl-SI"/>
        </w:rPr>
        <w:t xml:space="preserve"> (</w:t>
      </w:r>
      <w:r w:rsidR="00AE0419">
        <w:rPr>
          <w:rFonts w:ascii="Tahoma" w:eastAsia="Times New Roman" w:hAnsi="Tahoma" w:cs="Tahoma"/>
          <w:sz w:val="20"/>
          <w:szCs w:val="20"/>
          <w:lang w:eastAsia="sl-SI"/>
        </w:rPr>
        <w:t>4</w:t>
      </w:r>
      <w:r w:rsidRPr="00D65C15">
        <w:rPr>
          <w:rFonts w:ascii="Tahoma" w:eastAsia="Times New Roman" w:hAnsi="Tahoma" w:cs="Tahoma"/>
          <w:sz w:val="20"/>
          <w:szCs w:val="20"/>
          <w:lang w:eastAsia="sl-SI"/>
        </w:rPr>
        <w:t xml:space="preserve">) enakih izvodih, od katerih prejme naročnik </w:t>
      </w:r>
      <w:r w:rsidR="00AE0419">
        <w:rPr>
          <w:rFonts w:ascii="Tahoma" w:eastAsia="Times New Roman" w:hAnsi="Tahoma" w:cs="Tahoma"/>
          <w:sz w:val="20"/>
          <w:szCs w:val="20"/>
          <w:lang w:eastAsia="sl-SI"/>
        </w:rPr>
        <w:t>dva</w:t>
      </w:r>
      <w:r w:rsidRPr="00D65C15">
        <w:rPr>
          <w:rFonts w:ascii="Tahoma" w:eastAsia="Times New Roman" w:hAnsi="Tahoma" w:cs="Tahoma"/>
          <w:sz w:val="20"/>
          <w:szCs w:val="20"/>
          <w:lang w:eastAsia="sl-SI"/>
        </w:rPr>
        <w:t xml:space="preserve"> (</w:t>
      </w:r>
      <w:r w:rsidR="00AE0419">
        <w:rPr>
          <w:rFonts w:ascii="Tahoma" w:eastAsia="Times New Roman" w:hAnsi="Tahoma" w:cs="Tahoma"/>
          <w:sz w:val="20"/>
          <w:szCs w:val="20"/>
          <w:lang w:eastAsia="sl-SI"/>
        </w:rPr>
        <w:t>2</w:t>
      </w:r>
      <w:r w:rsidRPr="00D65C15">
        <w:rPr>
          <w:rFonts w:ascii="Tahoma" w:eastAsia="Times New Roman" w:hAnsi="Tahoma" w:cs="Tahoma"/>
          <w:sz w:val="20"/>
          <w:szCs w:val="20"/>
          <w:lang w:eastAsia="sl-SI"/>
        </w:rPr>
        <w:t xml:space="preserve">) in dobavitelj 2 (dva) izvoda. </w:t>
      </w:r>
    </w:p>
    <w:p w:rsidR="0020087C" w:rsidRPr="00D65C15" w:rsidRDefault="0020087C" w:rsidP="005B7876">
      <w:pPr>
        <w:keepNext/>
        <w:keepLines/>
        <w:tabs>
          <w:tab w:val="left" w:pos="4820"/>
        </w:tabs>
        <w:spacing w:after="0" w:line="240" w:lineRule="auto"/>
        <w:rPr>
          <w:rFonts w:ascii="Tahoma" w:eastAsia="Times New Roman" w:hAnsi="Tahoma" w:cs="Tahoma"/>
          <w:sz w:val="20"/>
          <w:szCs w:val="20"/>
          <w:lang w:eastAsia="sl-SI"/>
        </w:rPr>
      </w:pPr>
    </w:p>
    <w:p w:rsidR="0020087C" w:rsidRPr="00D65C15" w:rsidRDefault="0020087C" w:rsidP="005B7876">
      <w:pPr>
        <w:keepNext/>
        <w:keepLines/>
        <w:tabs>
          <w:tab w:val="left" w:pos="1134"/>
          <w:tab w:val="left" w:pos="4820"/>
        </w:tabs>
        <w:spacing w:after="0" w:line="240" w:lineRule="auto"/>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Ljubljana, dne ____________ </w:t>
      </w:r>
      <w:r w:rsidRPr="00D65C15">
        <w:rPr>
          <w:rFonts w:ascii="Tahoma" w:eastAsia="Times New Roman" w:hAnsi="Tahoma" w:cs="Tahoma"/>
          <w:sz w:val="20"/>
          <w:szCs w:val="20"/>
          <w:lang w:eastAsia="sl-SI"/>
        </w:rPr>
        <w:tab/>
        <w:t>Kranj, dne ____________</w:t>
      </w:r>
    </w:p>
    <w:p w:rsidR="0020087C" w:rsidRPr="00D65C15" w:rsidRDefault="0020087C" w:rsidP="005B7876">
      <w:pPr>
        <w:keepNext/>
        <w:keepLines/>
        <w:tabs>
          <w:tab w:val="left" w:pos="4820"/>
        </w:tabs>
        <w:spacing w:after="0" w:line="240" w:lineRule="auto"/>
        <w:rPr>
          <w:rFonts w:ascii="Tahoma" w:eastAsia="Times New Roman" w:hAnsi="Tahoma" w:cs="Tahoma"/>
          <w:sz w:val="20"/>
          <w:szCs w:val="20"/>
          <w:lang w:eastAsia="sl-SI"/>
        </w:rPr>
      </w:pPr>
    </w:p>
    <w:p w:rsidR="0020087C" w:rsidRPr="00D65C15" w:rsidRDefault="00796788" w:rsidP="005B7876">
      <w:pPr>
        <w:keepNext/>
        <w:keepLines/>
        <w:tabs>
          <w:tab w:val="left" w:pos="4820"/>
          <w:tab w:val="left" w:pos="5103"/>
        </w:tabs>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DOBAVITELJ</w:t>
      </w:r>
      <w:r>
        <w:rPr>
          <w:rFonts w:ascii="Tahoma" w:eastAsia="Times New Roman" w:hAnsi="Tahoma" w:cs="Tahoma"/>
          <w:sz w:val="20"/>
          <w:szCs w:val="20"/>
          <w:lang w:eastAsia="sl-SI"/>
        </w:rPr>
        <w:tab/>
        <w:t>NAROČNIK</w:t>
      </w:r>
    </w:p>
    <w:p w:rsidR="0020087C" w:rsidRPr="00D65C15" w:rsidRDefault="0020087C" w:rsidP="005B7876">
      <w:pPr>
        <w:keepNext/>
        <w:keepLines/>
        <w:spacing w:after="0" w:line="240" w:lineRule="auto"/>
        <w:jc w:val="both"/>
        <w:rPr>
          <w:rFonts w:ascii="Tahoma" w:eastAsia="Times New Roman" w:hAnsi="Tahoma" w:cs="Tahoma"/>
          <w:b/>
          <w:sz w:val="20"/>
          <w:szCs w:val="20"/>
          <w:lang w:eastAsia="sl-SI"/>
        </w:rPr>
      </w:pPr>
      <w:r w:rsidRPr="00D65C15">
        <w:rPr>
          <w:rFonts w:ascii="Tahoma" w:eastAsia="Times New Roman" w:hAnsi="Tahoma" w:cs="Tahoma"/>
          <w:b/>
          <w:sz w:val="20"/>
          <w:szCs w:val="20"/>
          <w:lang w:eastAsia="sl-SI"/>
        </w:rPr>
        <w:t>__________________________                          KOMUNALA KRANJ, javno podjetje, d.o.o.</w:t>
      </w:r>
    </w:p>
    <w:p w:rsidR="0020087C" w:rsidRPr="00D65C15" w:rsidRDefault="0020087C" w:rsidP="005B7876">
      <w:pPr>
        <w:keepNext/>
        <w:keepLines/>
        <w:spacing w:after="0" w:line="240" w:lineRule="auto"/>
        <w:jc w:val="both"/>
        <w:rPr>
          <w:rFonts w:ascii="Tahoma" w:eastAsia="Times New Roman" w:hAnsi="Tahoma" w:cs="Tahoma"/>
          <w:sz w:val="20"/>
          <w:szCs w:val="20"/>
          <w:lang w:eastAsia="sl-SI"/>
        </w:rPr>
      </w:pPr>
    </w:p>
    <w:p w:rsidR="0020087C" w:rsidRPr="00D65C15" w:rsidRDefault="0020087C" w:rsidP="005B7876">
      <w:pPr>
        <w:keepNext/>
        <w:keepLines/>
        <w:tabs>
          <w:tab w:val="left" w:pos="4820"/>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Direktor</w:t>
      </w:r>
      <w:r w:rsidRPr="00D65C15">
        <w:rPr>
          <w:rFonts w:ascii="Tahoma" w:eastAsia="Times New Roman" w:hAnsi="Tahoma" w:cs="Tahoma"/>
          <w:sz w:val="20"/>
          <w:szCs w:val="20"/>
          <w:lang w:eastAsia="sl-SI"/>
        </w:rPr>
        <w:tab/>
      </w:r>
      <w:proofErr w:type="spellStart"/>
      <w:r w:rsidRPr="00D65C15">
        <w:rPr>
          <w:rFonts w:ascii="Tahoma" w:eastAsia="Times New Roman" w:hAnsi="Tahoma" w:cs="Tahoma"/>
          <w:sz w:val="20"/>
          <w:szCs w:val="20"/>
          <w:lang w:eastAsia="sl-SI"/>
        </w:rPr>
        <w:t>Direktor</w:t>
      </w:r>
      <w:proofErr w:type="spellEnd"/>
    </w:p>
    <w:p w:rsidR="006D2E78" w:rsidRDefault="0020087C" w:rsidP="005B7876">
      <w:pPr>
        <w:keepNext/>
        <w:keepLines/>
        <w:tabs>
          <w:tab w:val="left" w:pos="4820"/>
        </w:tabs>
        <w:spacing w:after="0" w:line="240" w:lineRule="auto"/>
        <w:jc w:val="both"/>
        <w:rPr>
          <w:rFonts w:ascii="Tahoma" w:eastAsia="Times New Roman" w:hAnsi="Tahoma" w:cs="Tahoma"/>
          <w:sz w:val="20"/>
          <w:szCs w:val="20"/>
          <w:lang w:eastAsia="sl-SI"/>
        </w:rPr>
      </w:pPr>
      <w:r w:rsidRPr="00D65C15">
        <w:rPr>
          <w:rFonts w:ascii="Tahoma" w:eastAsia="Times New Roman" w:hAnsi="Tahoma" w:cs="Tahoma"/>
          <w:sz w:val="20"/>
          <w:szCs w:val="20"/>
          <w:lang w:eastAsia="sl-SI"/>
        </w:rPr>
        <w:t xml:space="preserve">                                                                             Marko Kocjančič</w:t>
      </w: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C13C92" w:rsidRDefault="00C13C92" w:rsidP="005B7876">
      <w:pPr>
        <w:keepNext/>
        <w:keepLines/>
        <w:tabs>
          <w:tab w:val="left" w:pos="4820"/>
        </w:tabs>
        <w:spacing w:after="0" w:line="240" w:lineRule="auto"/>
        <w:jc w:val="both"/>
        <w:rPr>
          <w:rFonts w:ascii="Tahoma" w:eastAsia="Times New Roman" w:hAnsi="Tahoma" w:cs="Tahoma"/>
          <w:sz w:val="20"/>
          <w:szCs w:val="20"/>
          <w:lang w:eastAsia="sl-SI"/>
        </w:rPr>
      </w:pPr>
    </w:p>
    <w:p w:rsidR="00C13C92" w:rsidRDefault="00C13C92" w:rsidP="005B7876">
      <w:pPr>
        <w:keepNext/>
        <w:keepLines/>
        <w:tabs>
          <w:tab w:val="left" w:pos="4820"/>
        </w:tabs>
        <w:spacing w:after="0" w:line="240" w:lineRule="auto"/>
        <w:jc w:val="both"/>
        <w:rPr>
          <w:rFonts w:ascii="Tahoma" w:eastAsia="Times New Roman" w:hAnsi="Tahoma" w:cs="Tahoma"/>
          <w:sz w:val="20"/>
          <w:szCs w:val="20"/>
          <w:lang w:eastAsia="sl-SI"/>
        </w:rPr>
      </w:pPr>
    </w:p>
    <w:p w:rsidR="00C13C92" w:rsidRDefault="00C13C92" w:rsidP="005B7876">
      <w:pPr>
        <w:keepNext/>
        <w:keepLines/>
        <w:tabs>
          <w:tab w:val="left" w:pos="4820"/>
        </w:tabs>
        <w:spacing w:after="0" w:line="240" w:lineRule="auto"/>
        <w:jc w:val="both"/>
        <w:rPr>
          <w:rFonts w:ascii="Tahoma" w:eastAsia="Times New Roman" w:hAnsi="Tahoma" w:cs="Tahoma"/>
          <w:sz w:val="20"/>
          <w:szCs w:val="20"/>
          <w:lang w:eastAsia="sl-SI"/>
        </w:rPr>
      </w:pPr>
    </w:p>
    <w:p w:rsidR="00113F1A" w:rsidRDefault="00113F1A" w:rsidP="005B7876">
      <w:pPr>
        <w:keepNext/>
        <w:keepLines/>
        <w:tabs>
          <w:tab w:val="left" w:pos="4820"/>
        </w:tabs>
        <w:spacing w:after="0" w:line="240" w:lineRule="auto"/>
        <w:jc w:val="both"/>
        <w:rPr>
          <w:rFonts w:ascii="Tahoma" w:eastAsia="Times New Roman" w:hAnsi="Tahoma" w:cs="Tahoma"/>
          <w:sz w:val="20"/>
          <w:szCs w:val="20"/>
          <w:lang w:eastAsia="sl-SI"/>
        </w:rPr>
      </w:pPr>
    </w:p>
    <w:p w:rsidR="00796788" w:rsidRDefault="00796788" w:rsidP="005B7876">
      <w:pPr>
        <w:keepNext/>
        <w:keepLines/>
        <w:tabs>
          <w:tab w:val="left" w:pos="4820"/>
        </w:tabs>
        <w:spacing w:after="0" w:line="240" w:lineRule="auto"/>
        <w:jc w:val="both"/>
        <w:rPr>
          <w:rFonts w:ascii="Tahoma" w:hAnsi="Tahoma" w:cs="Tahoma"/>
          <w:sz w:val="20"/>
          <w:szCs w:val="20"/>
        </w:rPr>
      </w:pPr>
    </w:p>
    <w:p w:rsidR="006D2E78" w:rsidRPr="00590863" w:rsidRDefault="006D2E78" w:rsidP="005B7876">
      <w:pPr>
        <w:keepNext/>
        <w:keepLines/>
        <w:spacing w:after="0" w:line="240" w:lineRule="auto"/>
        <w:jc w:val="right"/>
        <w:rPr>
          <w:rFonts w:ascii="Arial" w:hAnsi="Arial" w:cs="Arial"/>
          <w:sz w:val="18"/>
          <w:szCs w:val="18"/>
        </w:rPr>
      </w:pPr>
      <w:r w:rsidRPr="00590863">
        <w:rPr>
          <w:rFonts w:ascii="Arial" w:hAnsi="Arial" w:cs="Arial"/>
          <w:sz w:val="18"/>
          <w:szCs w:val="18"/>
        </w:rPr>
        <w:t>O</w:t>
      </w:r>
      <w:r w:rsidR="001D288A">
        <w:rPr>
          <w:rFonts w:ascii="Arial" w:hAnsi="Arial" w:cs="Arial"/>
          <w:sz w:val="18"/>
          <w:szCs w:val="18"/>
        </w:rPr>
        <w:t>brazec št: 14</w:t>
      </w:r>
    </w:p>
    <w:p w:rsidR="006D2E78" w:rsidRPr="00252358" w:rsidRDefault="006D2E78" w:rsidP="005B7876">
      <w:pPr>
        <w:keepNext/>
        <w:keepLines/>
        <w:spacing w:after="0" w:line="240" w:lineRule="auto"/>
      </w:pPr>
    </w:p>
    <w:p w:rsidR="006D2E78" w:rsidRDefault="00927829" w:rsidP="005B787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Potrdilo naročnika – kupca o izvajanju dežurne službe</w:t>
      </w:r>
    </w:p>
    <w:p w:rsidR="006D2E78" w:rsidRDefault="006D2E78" w:rsidP="005B7876">
      <w:pPr>
        <w:keepNext/>
        <w:keepLines/>
        <w:spacing w:after="0" w:line="240" w:lineRule="auto"/>
        <w:rPr>
          <w:rFonts w:ascii="Arial" w:hAnsi="Arial" w:cs="Arial"/>
        </w:rPr>
      </w:pPr>
    </w:p>
    <w:p w:rsidR="00093B03" w:rsidRDefault="00093B03" w:rsidP="005B7876">
      <w:pPr>
        <w:keepNext/>
        <w:keepLines/>
        <w:spacing w:after="0" w:line="240" w:lineRule="auto"/>
        <w:rPr>
          <w:rFonts w:ascii="Arial" w:hAnsi="Arial" w:cs="Arial"/>
        </w:rPr>
      </w:pPr>
    </w:p>
    <w:p w:rsidR="00093B03" w:rsidRDefault="00093B03" w:rsidP="005B7876">
      <w:pPr>
        <w:keepNext/>
        <w:keepLines/>
        <w:spacing w:after="0" w:line="240" w:lineRule="auto"/>
        <w:rPr>
          <w:rFonts w:ascii="Arial" w:hAnsi="Arial" w:cs="Arial"/>
        </w:rPr>
      </w:pPr>
    </w:p>
    <w:p w:rsidR="00093B03" w:rsidRDefault="00093B03" w:rsidP="005B7876">
      <w:pPr>
        <w:keepNext/>
        <w:keepLines/>
        <w:spacing w:after="0" w:line="240" w:lineRule="auto"/>
        <w:rPr>
          <w:rFonts w:ascii="Arial" w:hAnsi="Arial" w:cs="Arial"/>
        </w:rPr>
      </w:pPr>
    </w:p>
    <w:p w:rsidR="00093B03" w:rsidRDefault="00093B03" w:rsidP="005B7876">
      <w:pPr>
        <w:keepNext/>
        <w:keepLines/>
        <w:spacing w:after="0" w:line="240" w:lineRule="auto"/>
        <w:rPr>
          <w:rFonts w:ascii="Arial" w:hAnsi="Arial" w:cs="Arial"/>
        </w:rPr>
      </w:pPr>
    </w:p>
    <w:p w:rsidR="00093B03" w:rsidRDefault="00093B03" w:rsidP="005B7876">
      <w:pPr>
        <w:keepNext/>
        <w:keepLines/>
        <w:spacing w:after="0" w:line="240" w:lineRule="auto"/>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6D2E78" w:rsidTr="003B6E31">
        <w:tc>
          <w:tcPr>
            <w:tcW w:w="0" w:type="auto"/>
            <w:tcMar>
              <w:top w:w="0" w:type="auto"/>
              <w:bottom w:w="0" w:type="auto"/>
            </w:tcMar>
          </w:tcPr>
          <w:p w:rsidR="006D2E78" w:rsidRDefault="006D2E78" w:rsidP="005B7876">
            <w:pPr>
              <w:keepNext/>
              <w:keepLines/>
            </w:pPr>
            <w:r>
              <w:rPr>
                <w:rFonts w:ascii="Arial" w:hAnsi="Arial" w:cs="Arial"/>
                <w:color w:val="000000"/>
                <w:sz w:val="18"/>
                <w:szCs w:val="18"/>
              </w:rPr>
              <w:t> </w:t>
            </w:r>
          </w:p>
        </w:tc>
      </w:tr>
    </w:tbl>
    <w:p w:rsidR="006D2E78" w:rsidRPr="00093B03" w:rsidRDefault="00927829" w:rsidP="005B7876">
      <w:pPr>
        <w:keepNext/>
        <w:keepLines/>
        <w:spacing w:after="0" w:line="240" w:lineRule="auto"/>
        <w:rPr>
          <w:rFonts w:ascii="Tahoma" w:hAnsi="Tahoma" w:cs="Tahoma"/>
          <w:sz w:val="20"/>
          <w:szCs w:val="20"/>
        </w:rPr>
      </w:pPr>
      <w:r w:rsidRPr="00093B03">
        <w:rPr>
          <w:rFonts w:ascii="Tahoma" w:hAnsi="Tahoma" w:cs="Tahoma"/>
          <w:sz w:val="20"/>
          <w:szCs w:val="20"/>
        </w:rPr>
        <w:t>Naročnik – kupec_______________________________________________________ (naziv in polni naslov kupca – upravljalca vodovoda</w:t>
      </w:r>
    </w:p>
    <w:p w:rsidR="00927829" w:rsidRPr="00093B03" w:rsidRDefault="00927829" w:rsidP="005B7876">
      <w:pPr>
        <w:keepNext/>
        <w:keepLines/>
        <w:spacing w:after="0" w:line="240" w:lineRule="auto"/>
        <w:rPr>
          <w:rFonts w:ascii="Tahoma" w:hAnsi="Tahoma" w:cs="Tahoma"/>
          <w:sz w:val="20"/>
          <w:szCs w:val="20"/>
        </w:rPr>
      </w:pPr>
    </w:p>
    <w:p w:rsidR="00927829" w:rsidRPr="00093B03" w:rsidRDefault="00927829" w:rsidP="005B7876">
      <w:pPr>
        <w:keepNext/>
        <w:keepLines/>
        <w:spacing w:after="0" w:line="240" w:lineRule="auto"/>
        <w:rPr>
          <w:rFonts w:ascii="Tahoma" w:hAnsi="Tahoma" w:cs="Tahoma"/>
          <w:sz w:val="20"/>
          <w:szCs w:val="20"/>
        </w:rPr>
      </w:pPr>
      <w:r w:rsidRPr="00093B03">
        <w:rPr>
          <w:rFonts w:ascii="Tahoma" w:hAnsi="Tahoma" w:cs="Tahoma"/>
          <w:sz w:val="20"/>
          <w:szCs w:val="20"/>
        </w:rPr>
        <w:t xml:space="preserve">Izjavljamo, da ima dobavitelj ____________________________________________________________________________________________________________________________________________ (naziv in naslov dobavitelja) v času izvajanja pogodbe/okvirnega sporazuma, v času od ___________ do ____________ za interventne dobave </w:t>
      </w:r>
      <w:r w:rsidR="00093B03" w:rsidRPr="00093B03">
        <w:rPr>
          <w:rFonts w:ascii="Tahoma" w:hAnsi="Tahoma" w:cs="Tahoma"/>
          <w:sz w:val="20"/>
          <w:szCs w:val="20"/>
        </w:rPr>
        <w:t>vodovodnega materiala na telefonski številki ______ za naše potrebe organizirano dežurno službo s stalno dosegljivostjo 24 ur na dan vse dni v letu.</w:t>
      </w:r>
    </w:p>
    <w:p w:rsidR="00093B03" w:rsidRPr="00093B03" w:rsidRDefault="00093B03" w:rsidP="005B7876">
      <w:pPr>
        <w:keepNext/>
        <w:keepLines/>
        <w:spacing w:after="0" w:line="240" w:lineRule="auto"/>
        <w:rPr>
          <w:rFonts w:ascii="Tahoma" w:hAnsi="Tahoma" w:cs="Tahoma"/>
          <w:sz w:val="20"/>
          <w:szCs w:val="20"/>
        </w:rPr>
      </w:pPr>
    </w:p>
    <w:p w:rsidR="00093B03" w:rsidRPr="00093B03" w:rsidRDefault="00093B03" w:rsidP="005B7876">
      <w:pPr>
        <w:keepNext/>
        <w:keepLines/>
        <w:spacing w:after="0" w:line="240" w:lineRule="auto"/>
        <w:rPr>
          <w:rFonts w:ascii="Tahoma" w:hAnsi="Tahoma" w:cs="Tahoma"/>
          <w:sz w:val="20"/>
          <w:szCs w:val="20"/>
        </w:rPr>
      </w:pPr>
    </w:p>
    <w:p w:rsidR="00093B03" w:rsidRPr="00093B03" w:rsidRDefault="00093B03" w:rsidP="005B7876">
      <w:pPr>
        <w:keepNext/>
        <w:keepLines/>
        <w:spacing w:after="0" w:line="240" w:lineRule="auto"/>
        <w:rPr>
          <w:rFonts w:ascii="Tahoma" w:hAnsi="Tahoma" w:cs="Tahoma"/>
          <w:sz w:val="20"/>
          <w:szCs w:val="20"/>
        </w:rPr>
      </w:pPr>
      <w:r w:rsidRPr="00093B03">
        <w:rPr>
          <w:rFonts w:ascii="Tahoma" w:hAnsi="Tahoma" w:cs="Tahoma"/>
          <w:sz w:val="20"/>
          <w:szCs w:val="20"/>
        </w:rPr>
        <w:t>Potrjujemo, da so interventne dobave vodovodnega materiala potekale v celoti v skladu s pogodbenimi določili.</w:t>
      </w:r>
    </w:p>
    <w:p w:rsidR="00093B03" w:rsidRPr="00093B03" w:rsidRDefault="00093B03" w:rsidP="005B7876">
      <w:pPr>
        <w:keepNext/>
        <w:keepLines/>
        <w:spacing w:after="0" w:line="240" w:lineRule="auto"/>
        <w:rPr>
          <w:rFonts w:ascii="Tahoma" w:hAnsi="Tahoma" w:cs="Tahoma"/>
          <w:sz w:val="20"/>
          <w:szCs w:val="20"/>
        </w:rPr>
      </w:pPr>
    </w:p>
    <w:p w:rsidR="00093B03" w:rsidRPr="00093B03" w:rsidRDefault="00093B03" w:rsidP="005B7876">
      <w:pPr>
        <w:keepNext/>
        <w:keepLines/>
        <w:spacing w:after="0" w:line="240" w:lineRule="auto"/>
        <w:rPr>
          <w:rFonts w:ascii="Tahoma" w:hAnsi="Tahoma" w:cs="Tahoma"/>
          <w:sz w:val="20"/>
          <w:szCs w:val="20"/>
        </w:rPr>
      </w:pPr>
    </w:p>
    <w:p w:rsidR="00093B03" w:rsidRPr="00093B03" w:rsidRDefault="00093B03" w:rsidP="005B7876">
      <w:pPr>
        <w:keepNext/>
        <w:keepLines/>
        <w:spacing w:after="0" w:line="240" w:lineRule="auto"/>
        <w:rPr>
          <w:rFonts w:ascii="Tahoma" w:hAnsi="Tahoma" w:cs="Tahoma"/>
          <w:sz w:val="20"/>
          <w:szCs w:val="20"/>
        </w:rPr>
      </w:pPr>
    </w:p>
    <w:p w:rsidR="00093B03" w:rsidRPr="00093B03" w:rsidRDefault="00093B03" w:rsidP="005B7876">
      <w:pPr>
        <w:keepNext/>
        <w:keepLines/>
        <w:spacing w:after="0" w:line="240" w:lineRule="auto"/>
        <w:rPr>
          <w:rFonts w:ascii="Tahoma" w:hAnsi="Tahoma" w:cs="Tahoma"/>
          <w:sz w:val="20"/>
          <w:szCs w:val="20"/>
        </w:rPr>
      </w:pPr>
      <w:r w:rsidRPr="00093B03">
        <w:rPr>
          <w:rFonts w:ascii="Tahoma" w:hAnsi="Tahoma" w:cs="Tahoma"/>
          <w:sz w:val="20"/>
          <w:szCs w:val="20"/>
        </w:rPr>
        <w:t xml:space="preserve">Potrdilo se bo uporabilo kot dokazilo v postopku javnega naročila Komunale Kranj, d.o.o.za javni razpis Dobava vodovodnega materiala. </w:t>
      </w:r>
    </w:p>
    <w:p w:rsidR="00927829" w:rsidRPr="00093B03" w:rsidRDefault="00927829" w:rsidP="005B7876">
      <w:pPr>
        <w:keepNext/>
        <w:keepLines/>
        <w:spacing w:after="0" w:line="240" w:lineRule="auto"/>
        <w:rPr>
          <w:rFonts w:ascii="Tahoma" w:hAnsi="Tahoma" w:cs="Tahoma"/>
          <w:sz w:val="20"/>
          <w:szCs w:val="20"/>
        </w:rPr>
      </w:pPr>
    </w:p>
    <w:p w:rsidR="00927829" w:rsidRPr="00093B03" w:rsidRDefault="00927829" w:rsidP="005B7876">
      <w:pPr>
        <w:keepNext/>
        <w:keepLines/>
        <w:spacing w:after="0" w:line="240" w:lineRule="auto"/>
        <w:rPr>
          <w:rFonts w:ascii="Tahoma" w:hAnsi="Tahoma" w:cs="Tahoma"/>
          <w:sz w:val="20"/>
          <w:szCs w:val="20"/>
        </w:rPr>
      </w:pPr>
    </w:p>
    <w:p w:rsidR="00927829" w:rsidRPr="00093B03" w:rsidRDefault="00927829" w:rsidP="005B7876">
      <w:pPr>
        <w:keepNext/>
        <w:keepLines/>
        <w:spacing w:after="0" w:line="240" w:lineRule="auto"/>
        <w:rPr>
          <w:rFonts w:ascii="Tahoma" w:hAnsi="Tahoma" w:cs="Tahoma"/>
          <w:sz w:val="20"/>
          <w:szCs w:val="20"/>
        </w:rPr>
      </w:pPr>
    </w:p>
    <w:p w:rsidR="00325157" w:rsidRDefault="00325157" w:rsidP="005B7876">
      <w:pPr>
        <w:keepNext/>
        <w:keepLines/>
        <w:spacing w:after="0" w:line="240" w:lineRule="auto"/>
        <w:rPr>
          <w:rFonts w:ascii="Tahoma" w:hAnsi="Tahoma" w:cs="Tahoma"/>
          <w:sz w:val="20"/>
          <w:szCs w:val="20"/>
        </w:rPr>
      </w:pPr>
    </w:p>
    <w:p w:rsidR="00093B03" w:rsidRDefault="00093B03" w:rsidP="005B7876">
      <w:pPr>
        <w:keepNext/>
        <w:keepLines/>
        <w:spacing w:after="0" w:line="240" w:lineRule="auto"/>
        <w:rPr>
          <w:rFonts w:ascii="Tahoma" w:hAnsi="Tahoma" w:cs="Tahoma"/>
          <w:sz w:val="20"/>
          <w:szCs w:val="20"/>
        </w:rPr>
      </w:pPr>
    </w:p>
    <w:p w:rsidR="00093B03" w:rsidRDefault="00093B03" w:rsidP="005B7876">
      <w:pPr>
        <w:keepNext/>
        <w:keepLines/>
        <w:spacing w:after="0" w:line="240" w:lineRule="auto"/>
        <w:rPr>
          <w:rFonts w:ascii="Tahoma" w:hAnsi="Tahoma" w:cs="Tahoma"/>
          <w:sz w:val="20"/>
          <w:szCs w:val="20"/>
        </w:rPr>
      </w:pPr>
    </w:p>
    <w:p w:rsidR="00093B03" w:rsidRDefault="00093B03" w:rsidP="005B7876">
      <w:pPr>
        <w:keepNext/>
        <w:keepLines/>
        <w:spacing w:after="0" w:line="240" w:lineRule="auto"/>
        <w:rPr>
          <w:rFonts w:ascii="Tahoma" w:hAnsi="Tahoma" w:cs="Tahoma"/>
          <w:sz w:val="20"/>
          <w:szCs w:val="20"/>
        </w:rPr>
      </w:pPr>
    </w:p>
    <w:p w:rsidR="00093B03" w:rsidRPr="00093B03" w:rsidRDefault="00093B03" w:rsidP="005B7876">
      <w:pPr>
        <w:keepNext/>
        <w:keepLines/>
        <w:spacing w:after="0" w:line="240" w:lineRule="auto"/>
        <w:rPr>
          <w:rFonts w:ascii="Tahoma" w:hAnsi="Tahoma" w:cs="Tahoma"/>
          <w:sz w:val="20"/>
          <w:szCs w:val="20"/>
        </w:rPr>
      </w:pPr>
    </w:p>
    <w:p w:rsidR="00325157" w:rsidRPr="00093B03" w:rsidRDefault="00325157" w:rsidP="005B7876">
      <w:pPr>
        <w:keepNext/>
        <w:keepLines/>
        <w:spacing w:after="0" w:line="240" w:lineRule="auto"/>
        <w:rPr>
          <w:rFonts w:ascii="Tahoma" w:hAnsi="Tahoma" w:cs="Tahoma"/>
          <w:sz w:val="20"/>
          <w:szCs w:val="20"/>
        </w:rPr>
      </w:pPr>
    </w:p>
    <w:p w:rsidR="00325157" w:rsidRPr="00093B03" w:rsidRDefault="00325157" w:rsidP="005B7876">
      <w:pPr>
        <w:keepNext/>
        <w:keepLines/>
        <w:spacing w:after="0" w:line="240" w:lineRule="auto"/>
        <w:rPr>
          <w:rFonts w:ascii="Tahoma" w:hAnsi="Tahoma" w:cs="Tahoma"/>
          <w:sz w:val="20"/>
          <w:szCs w:val="20"/>
        </w:rPr>
      </w:pPr>
    </w:p>
    <w:p w:rsidR="00325157" w:rsidRPr="00093B03" w:rsidRDefault="00325157" w:rsidP="005B7876">
      <w:pPr>
        <w:keepNext/>
        <w:keepLines/>
        <w:spacing w:after="0" w:line="240" w:lineRule="auto"/>
        <w:rPr>
          <w:rFonts w:ascii="Tahoma" w:hAnsi="Tahoma" w:cs="Tahoma"/>
          <w:sz w:val="20"/>
          <w:szCs w:val="20"/>
        </w:rPr>
      </w:pPr>
    </w:p>
    <w:tbl>
      <w:tblPr>
        <w:tblW w:w="0" w:type="auto"/>
        <w:tblLook w:val="04A0" w:firstRow="1" w:lastRow="0" w:firstColumn="1" w:lastColumn="0" w:noHBand="0" w:noVBand="1"/>
      </w:tblPr>
      <w:tblGrid>
        <w:gridCol w:w="2946"/>
        <w:gridCol w:w="1324"/>
        <w:gridCol w:w="4800"/>
      </w:tblGrid>
      <w:tr w:rsidR="00325157" w:rsidRPr="00093B03" w:rsidTr="003B6E31">
        <w:tc>
          <w:tcPr>
            <w:tcW w:w="3020" w:type="dxa"/>
            <w:shd w:val="clear" w:color="auto" w:fill="auto"/>
          </w:tcPr>
          <w:p w:rsidR="00325157" w:rsidRPr="00093B03" w:rsidRDefault="00325157" w:rsidP="005B7876">
            <w:pPr>
              <w:keepNext/>
              <w:keepLines/>
              <w:spacing w:after="0" w:line="240" w:lineRule="auto"/>
              <w:rPr>
                <w:rFonts w:ascii="Tahoma" w:hAnsi="Tahoma" w:cs="Tahoma"/>
                <w:sz w:val="20"/>
                <w:szCs w:val="20"/>
              </w:rPr>
            </w:pPr>
            <w:r w:rsidRPr="00093B03">
              <w:rPr>
                <w:rFonts w:ascii="Tahoma" w:hAnsi="Tahoma" w:cs="Tahoma"/>
                <w:sz w:val="20"/>
                <w:szCs w:val="20"/>
              </w:rPr>
              <w:t>Kraj in datum:</w:t>
            </w:r>
          </w:p>
        </w:tc>
        <w:tc>
          <w:tcPr>
            <w:tcW w:w="1499" w:type="dxa"/>
            <w:shd w:val="clear" w:color="auto" w:fill="auto"/>
          </w:tcPr>
          <w:p w:rsidR="00325157" w:rsidRPr="00093B03" w:rsidRDefault="00325157" w:rsidP="005B7876">
            <w:pPr>
              <w:keepNext/>
              <w:keepLines/>
              <w:spacing w:after="0" w:line="240" w:lineRule="auto"/>
              <w:rPr>
                <w:rFonts w:ascii="Tahoma" w:hAnsi="Tahoma" w:cs="Tahoma"/>
                <w:sz w:val="20"/>
                <w:szCs w:val="20"/>
              </w:rPr>
            </w:pPr>
            <w:r w:rsidRPr="00093B03">
              <w:rPr>
                <w:rFonts w:ascii="Tahoma" w:hAnsi="Tahoma" w:cs="Tahoma"/>
                <w:sz w:val="20"/>
                <w:szCs w:val="20"/>
              </w:rPr>
              <w:t>Žig:</w:t>
            </w:r>
          </w:p>
        </w:tc>
        <w:tc>
          <w:tcPr>
            <w:tcW w:w="4551" w:type="dxa"/>
            <w:shd w:val="clear" w:color="auto" w:fill="auto"/>
          </w:tcPr>
          <w:p w:rsidR="00325157" w:rsidRPr="00093B03" w:rsidRDefault="00325157" w:rsidP="005B7876">
            <w:pPr>
              <w:keepNext/>
              <w:keepLines/>
              <w:spacing w:after="0" w:line="240" w:lineRule="auto"/>
              <w:rPr>
                <w:rFonts w:ascii="Tahoma" w:hAnsi="Tahoma" w:cs="Tahoma"/>
                <w:sz w:val="20"/>
                <w:szCs w:val="20"/>
              </w:rPr>
            </w:pPr>
            <w:r w:rsidRPr="00093B03">
              <w:rPr>
                <w:rFonts w:ascii="Tahoma" w:hAnsi="Tahoma" w:cs="Tahoma"/>
                <w:sz w:val="20"/>
                <w:szCs w:val="20"/>
              </w:rPr>
              <w:t>Naziv:_____________________________________</w:t>
            </w:r>
          </w:p>
        </w:tc>
      </w:tr>
      <w:tr w:rsidR="00325157" w:rsidRPr="00093B03" w:rsidTr="003B6E31">
        <w:tc>
          <w:tcPr>
            <w:tcW w:w="3020" w:type="dxa"/>
            <w:shd w:val="clear" w:color="auto" w:fill="auto"/>
          </w:tcPr>
          <w:p w:rsidR="00325157" w:rsidRPr="00093B03" w:rsidRDefault="00325157" w:rsidP="005B7876">
            <w:pPr>
              <w:keepNext/>
              <w:keepLines/>
              <w:spacing w:after="0" w:line="240" w:lineRule="auto"/>
              <w:rPr>
                <w:rFonts w:ascii="Tahoma" w:hAnsi="Tahoma" w:cs="Tahoma"/>
                <w:sz w:val="20"/>
                <w:szCs w:val="20"/>
              </w:rPr>
            </w:pPr>
            <w:r w:rsidRPr="00093B03">
              <w:rPr>
                <w:rFonts w:ascii="Tahoma" w:hAnsi="Tahoma" w:cs="Tahoma"/>
                <w:sz w:val="20"/>
                <w:szCs w:val="20"/>
              </w:rPr>
              <w:t>______________________</w:t>
            </w:r>
          </w:p>
        </w:tc>
        <w:tc>
          <w:tcPr>
            <w:tcW w:w="1499" w:type="dxa"/>
            <w:shd w:val="clear" w:color="auto" w:fill="auto"/>
          </w:tcPr>
          <w:p w:rsidR="00325157" w:rsidRPr="00093B03" w:rsidRDefault="00325157" w:rsidP="005B7876">
            <w:pPr>
              <w:keepNext/>
              <w:keepLines/>
              <w:spacing w:after="0" w:line="240" w:lineRule="auto"/>
              <w:rPr>
                <w:rFonts w:ascii="Tahoma" w:hAnsi="Tahoma" w:cs="Tahoma"/>
                <w:sz w:val="20"/>
                <w:szCs w:val="20"/>
              </w:rPr>
            </w:pPr>
          </w:p>
        </w:tc>
        <w:tc>
          <w:tcPr>
            <w:tcW w:w="4551" w:type="dxa"/>
            <w:shd w:val="clear" w:color="auto" w:fill="auto"/>
          </w:tcPr>
          <w:p w:rsidR="00325157" w:rsidRPr="00093B03" w:rsidRDefault="00325157" w:rsidP="005B7876">
            <w:pPr>
              <w:keepNext/>
              <w:keepLines/>
              <w:spacing w:after="0" w:line="240" w:lineRule="auto"/>
              <w:rPr>
                <w:rFonts w:ascii="Tahoma" w:hAnsi="Tahoma" w:cs="Tahoma"/>
                <w:sz w:val="20"/>
                <w:szCs w:val="20"/>
              </w:rPr>
            </w:pPr>
            <w:r w:rsidRPr="00093B03">
              <w:rPr>
                <w:rFonts w:ascii="Tahoma" w:hAnsi="Tahoma" w:cs="Tahoma"/>
                <w:sz w:val="20"/>
                <w:szCs w:val="20"/>
              </w:rPr>
              <w:t xml:space="preserve">        _____________________________________</w:t>
            </w:r>
          </w:p>
        </w:tc>
      </w:tr>
      <w:tr w:rsidR="00325157" w:rsidRPr="00093B03" w:rsidTr="003B6E31">
        <w:tc>
          <w:tcPr>
            <w:tcW w:w="3020" w:type="dxa"/>
            <w:shd w:val="clear" w:color="auto" w:fill="auto"/>
          </w:tcPr>
          <w:p w:rsidR="00325157" w:rsidRPr="00093B03" w:rsidRDefault="00325157" w:rsidP="005B7876">
            <w:pPr>
              <w:keepNext/>
              <w:keepLines/>
              <w:spacing w:after="0" w:line="240" w:lineRule="auto"/>
              <w:rPr>
                <w:rFonts w:ascii="Tahoma" w:hAnsi="Tahoma" w:cs="Tahoma"/>
                <w:sz w:val="20"/>
                <w:szCs w:val="20"/>
              </w:rPr>
            </w:pPr>
          </w:p>
        </w:tc>
        <w:tc>
          <w:tcPr>
            <w:tcW w:w="1499" w:type="dxa"/>
            <w:shd w:val="clear" w:color="auto" w:fill="auto"/>
          </w:tcPr>
          <w:p w:rsidR="00325157" w:rsidRPr="00093B03" w:rsidRDefault="00325157" w:rsidP="005B7876">
            <w:pPr>
              <w:keepNext/>
              <w:keepLines/>
              <w:spacing w:after="0" w:line="240" w:lineRule="auto"/>
              <w:rPr>
                <w:rFonts w:ascii="Tahoma" w:hAnsi="Tahoma" w:cs="Tahoma"/>
                <w:sz w:val="20"/>
                <w:szCs w:val="20"/>
              </w:rPr>
            </w:pPr>
          </w:p>
        </w:tc>
        <w:tc>
          <w:tcPr>
            <w:tcW w:w="4551" w:type="dxa"/>
            <w:shd w:val="clear" w:color="auto" w:fill="auto"/>
          </w:tcPr>
          <w:p w:rsidR="00325157" w:rsidRPr="00093B03" w:rsidRDefault="00325157" w:rsidP="005B7876">
            <w:pPr>
              <w:keepNext/>
              <w:keepLines/>
              <w:spacing w:after="0" w:line="240" w:lineRule="auto"/>
              <w:rPr>
                <w:rFonts w:ascii="Tahoma" w:hAnsi="Tahoma" w:cs="Tahoma"/>
                <w:sz w:val="20"/>
                <w:szCs w:val="20"/>
              </w:rPr>
            </w:pPr>
            <w:r w:rsidRPr="00093B03">
              <w:rPr>
                <w:rFonts w:ascii="Tahoma" w:hAnsi="Tahoma" w:cs="Tahoma"/>
                <w:sz w:val="20"/>
                <w:szCs w:val="20"/>
              </w:rPr>
              <w:t>Ime in priimek ter podpis</w:t>
            </w:r>
          </w:p>
        </w:tc>
      </w:tr>
    </w:tbl>
    <w:p w:rsidR="00325157" w:rsidRDefault="00325157" w:rsidP="005B7876">
      <w:pPr>
        <w:keepNext/>
        <w:keepLines/>
        <w:spacing w:after="0" w:line="240" w:lineRule="auto"/>
        <w:rPr>
          <w:rFonts w:ascii="Tahoma" w:hAnsi="Tahoma" w:cs="Tahoma"/>
          <w:sz w:val="20"/>
          <w:szCs w:val="20"/>
        </w:rPr>
      </w:pPr>
    </w:p>
    <w:p w:rsidR="006D2E78" w:rsidRDefault="006D2E78" w:rsidP="005B7876">
      <w:pPr>
        <w:keepNext/>
        <w:keepLines/>
        <w:spacing w:after="0" w:line="240" w:lineRule="auto"/>
        <w:rPr>
          <w:rFonts w:ascii="Tahoma" w:hAnsi="Tahoma" w:cs="Tahoma"/>
          <w:sz w:val="20"/>
          <w:szCs w:val="20"/>
        </w:rPr>
      </w:pPr>
    </w:p>
    <w:p w:rsidR="006D2E78" w:rsidRDefault="006D2E78" w:rsidP="005B7876">
      <w:pPr>
        <w:keepNext/>
        <w:keepLines/>
        <w:spacing w:after="0" w:line="240" w:lineRule="auto"/>
        <w:rPr>
          <w:rFonts w:ascii="Tahoma" w:hAnsi="Tahoma" w:cs="Tahoma"/>
          <w:sz w:val="20"/>
          <w:szCs w:val="20"/>
        </w:rPr>
      </w:pPr>
    </w:p>
    <w:p w:rsidR="006D2E78" w:rsidRDefault="006D2E78" w:rsidP="005B7876">
      <w:pPr>
        <w:keepNext/>
        <w:keepLines/>
        <w:spacing w:after="0" w:line="240" w:lineRule="auto"/>
        <w:rPr>
          <w:rFonts w:ascii="Tahoma" w:hAnsi="Tahoma" w:cs="Tahoma"/>
          <w:sz w:val="20"/>
          <w:szCs w:val="20"/>
        </w:rPr>
      </w:pPr>
    </w:p>
    <w:p w:rsidR="006D2E78" w:rsidRDefault="006D2E78" w:rsidP="005B7876">
      <w:pPr>
        <w:keepNext/>
        <w:keepLines/>
        <w:spacing w:after="0" w:line="240" w:lineRule="auto"/>
        <w:rPr>
          <w:rFonts w:ascii="Tahoma" w:hAnsi="Tahoma" w:cs="Tahoma"/>
          <w:sz w:val="20"/>
          <w:szCs w:val="20"/>
        </w:rPr>
      </w:pPr>
    </w:p>
    <w:p w:rsidR="006D2E78" w:rsidRDefault="006D2E78" w:rsidP="005B7876">
      <w:pPr>
        <w:keepNext/>
        <w:keepLines/>
        <w:spacing w:after="0" w:line="240" w:lineRule="auto"/>
        <w:rPr>
          <w:rFonts w:ascii="Tahoma" w:hAnsi="Tahoma" w:cs="Tahoma"/>
          <w:sz w:val="20"/>
          <w:szCs w:val="20"/>
        </w:rPr>
      </w:pPr>
    </w:p>
    <w:p w:rsidR="006D2E78" w:rsidRDefault="006D2E78" w:rsidP="005B7876">
      <w:pPr>
        <w:keepNext/>
        <w:keepLines/>
        <w:spacing w:after="0" w:line="240" w:lineRule="auto"/>
        <w:rPr>
          <w:rFonts w:ascii="Tahoma" w:hAnsi="Tahoma" w:cs="Tahoma"/>
          <w:sz w:val="20"/>
          <w:szCs w:val="20"/>
        </w:rPr>
      </w:pPr>
    </w:p>
    <w:p w:rsidR="006D2E78" w:rsidRDefault="006D2E78" w:rsidP="005B7876">
      <w:pPr>
        <w:keepNext/>
        <w:keepLines/>
        <w:spacing w:after="0" w:line="240" w:lineRule="auto"/>
        <w:rPr>
          <w:rFonts w:ascii="Tahoma" w:hAnsi="Tahoma" w:cs="Tahoma"/>
          <w:sz w:val="20"/>
          <w:szCs w:val="20"/>
        </w:rPr>
      </w:pPr>
    </w:p>
    <w:p w:rsidR="006D2E78" w:rsidRDefault="006D2E78" w:rsidP="005B7876">
      <w:pPr>
        <w:keepNext/>
        <w:keepLines/>
        <w:spacing w:after="0" w:line="240" w:lineRule="auto"/>
        <w:rPr>
          <w:rFonts w:ascii="Tahoma" w:hAnsi="Tahoma" w:cs="Tahoma"/>
          <w:sz w:val="20"/>
          <w:szCs w:val="20"/>
        </w:rPr>
      </w:pPr>
    </w:p>
    <w:p w:rsidR="006D2E78" w:rsidRDefault="006D2E78" w:rsidP="005B7876">
      <w:pPr>
        <w:keepNext/>
        <w:keepLines/>
        <w:spacing w:after="0" w:line="240" w:lineRule="auto"/>
        <w:rPr>
          <w:rFonts w:ascii="Tahoma" w:hAnsi="Tahoma" w:cs="Tahoma"/>
          <w:sz w:val="20"/>
          <w:szCs w:val="20"/>
        </w:rPr>
      </w:pPr>
    </w:p>
    <w:p w:rsidR="006D2E78" w:rsidRDefault="006D2E78" w:rsidP="005B7876">
      <w:pPr>
        <w:keepNext/>
        <w:keepLines/>
        <w:spacing w:after="0" w:line="240" w:lineRule="auto"/>
        <w:rPr>
          <w:rFonts w:ascii="Tahoma" w:hAnsi="Tahoma" w:cs="Tahoma"/>
          <w:sz w:val="20"/>
          <w:szCs w:val="20"/>
        </w:rPr>
      </w:pPr>
    </w:p>
    <w:p w:rsidR="00927829" w:rsidRDefault="00927829" w:rsidP="005B7876">
      <w:pPr>
        <w:keepNext/>
        <w:keepLines/>
        <w:spacing w:after="0" w:line="240" w:lineRule="auto"/>
        <w:rPr>
          <w:rFonts w:ascii="Tahoma" w:hAnsi="Tahoma" w:cs="Tahoma"/>
          <w:sz w:val="20"/>
          <w:szCs w:val="20"/>
        </w:rPr>
      </w:pPr>
    </w:p>
    <w:p w:rsidR="00927829" w:rsidRDefault="00927829" w:rsidP="005B7876">
      <w:pPr>
        <w:keepNext/>
        <w:keepLines/>
        <w:spacing w:after="0" w:line="240" w:lineRule="auto"/>
        <w:rPr>
          <w:rFonts w:ascii="Tahoma" w:hAnsi="Tahoma" w:cs="Tahoma"/>
          <w:sz w:val="20"/>
          <w:szCs w:val="20"/>
        </w:rPr>
      </w:pPr>
    </w:p>
    <w:p w:rsidR="00927829" w:rsidRDefault="00927829" w:rsidP="005B7876">
      <w:pPr>
        <w:keepNext/>
        <w:keepLines/>
        <w:spacing w:after="0" w:line="240" w:lineRule="auto"/>
        <w:rPr>
          <w:rFonts w:ascii="Tahoma" w:hAnsi="Tahoma" w:cs="Tahoma"/>
          <w:sz w:val="20"/>
          <w:szCs w:val="20"/>
        </w:rPr>
      </w:pPr>
    </w:p>
    <w:p w:rsidR="00927829" w:rsidRDefault="00927829" w:rsidP="005B7876">
      <w:pPr>
        <w:keepNext/>
        <w:keepLines/>
        <w:spacing w:after="0" w:line="240" w:lineRule="auto"/>
        <w:rPr>
          <w:rFonts w:ascii="Tahoma" w:hAnsi="Tahoma" w:cs="Tahoma"/>
          <w:sz w:val="20"/>
          <w:szCs w:val="20"/>
        </w:rPr>
      </w:pPr>
    </w:p>
    <w:p w:rsidR="00927829" w:rsidRDefault="00927829" w:rsidP="005B7876">
      <w:pPr>
        <w:keepNext/>
        <w:keepLines/>
        <w:spacing w:after="0" w:line="240" w:lineRule="auto"/>
        <w:rPr>
          <w:rFonts w:ascii="Tahoma" w:hAnsi="Tahoma" w:cs="Tahoma"/>
          <w:sz w:val="20"/>
          <w:szCs w:val="20"/>
        </w:rPr>
      </w:pPr>
    </w:p>
    <w:p w:rsidR="00927829" w:rsidRDefault="00927829" w:rsidP="005B7876">
      <w:pPr>
        <w:keepNext/>
        <w:keepLines/>
        <w:spacing w:after="0" w:line="240" w:lineRule="auto"/>
        <w:rPr>
          <w:rFonts w:ascii="Tahoma" w:hAnsi="Tahoma" w:cs="Tahoma"/>
          <w:sz w:val="20"/>
          <w:szCs w:val="20"/>
        </w:rPr>
      </w:pPr>
    </w:p>
    <w:p w:rsidR="0020087C" w:rsidRDefault="0020087C" w:rsidP="005B7876">
      <w:pPr>
        <w:keepNext/>
        <w:keepLines/>
        <w:spacing w:after="0" w:line="240" w:lineRule="auto"/>
        <w:rPr>
          <w:rFonts w:ascii="Tahoma" w:hAnsi="Tahoma" w:cs="Tahoma"/>
          <w:sz w:val="20"/>
          <w:szCs w:val="20"/>
        </w:rPr>
      </w:pPr>
    </w:p>
    <w:p w:rsidR="0020087C" w:rsidRDefault="0020087C" w:rsidP="005B7876">
      <w:pPr>
        <w:keepNext/>
        <w:keepLines/>
        <w:spacing w:after="0" w:line="240" w:lineRule="auto"/>
        <w:rPr>
          <w:rFonts w:ascii="Tahoma" w:hAnsi="Tahoma" w:cs="Tahoma"/>
          <w:sz w:val="20"/>
          <w:szCs w:val="20"/>
        </w:rPr>
      </w:pPr>
    </w:p>
    <w:p w:rsidR="00A576E6" w:rsidRPr="00590863" w:rsidRDefault="00A576E6" w:rsidP="005B7876">
      <w:pPr>
        <w:keepNext/>
        <w:keepLines/>
        <w:spacing w:after="0" w:line="240" w:lineRule="auto"/>
        <w:jc w:val="right"/>
        <w:rPr>
          <w:rFonts w:ascii="Arial" w:hAnsi="Arial" w:cs="Arial"/>
          <w:sz w:val="18"/>
          <w:szCs w:val="18"/>
        </w:rPr>
      </w:pPr>
      <w:r w:rsidRPr="00590863">
        <w:rPr>
          <w:rFonts w:ascii="Arial" w:hAnsi="Arial" w:cs="Arial"/>
          <w:sz w:val="18"/>
          <w:szCs w:val="18"/>
        </w:rPr>
        <w:t>O</w:t>
      </w:r>
      <w:r w:rsidR="009C549F">
        <w:rPr>
          <w:rFonts w:ascii="Arial" w:hAnsi="Arial" w:cs="Arial"/>
          <w:sz w:val="18"/>
          <w:szCs w:val="18"/>
        </w:rPr>
        <w:t>brazec št: 1</w:t>
      </w:r>
      <w:r w:rsidR="001D288A">
        <w:rPr>
          <w:rFonts w:ascii="Arial" w:hAnsi="Arial" w:cs="Arial"/>
          <w:sz w:val="18"/>
          <w:szCs w:val="18"/>
        </w:rPr>
        <w:t>5</w:t>
      </w:r>
    </w:p>
    <w:p w:rsidR="00A576E6" w:rsidRPr="00252358" w:rsidRDefault="00A576E6" w:rsidP="005B7876">
      <w:pPr>
        <w:keepNext/>
        <w:keepLines/>
        <w:spacing w:after="0" w:line="240" w:lineRule="auto"/>
      </w:pPr>
    </w:p>
    <w:p w:rsidR="00A576E6" w:rsidRDefault="00A576E6" w:rsidP="005B787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Obrazec ovojnica</w:t>
      </w:r>
    </w:p>
    <w:p w:rsidR="00A576E6" w:rsidRDefault="00A576E6" w:rsidP="005B7876">
      <w:pPr>
        <w:keepNext/>
        <w:keepLines/>
        <w:spacing w:after="0" w:line="240" w:lineRule="auto"/>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A576E6" w:rsidTr="001B0E03">
        <w:tc>
          <w:tcPr>
            <w:tcW w:w="0" w:type="auto"/>
            <w:tcMar>
              <w:top w:w="0" w:type="auto"/>
              <w:bottom w:w="0" w:type="auto"/>
            </w:tcMar>
          </w:tcPr>
          <w:p w:rsidR="00A576E6" w:rsidRDefault="00A576E6" w:rsidP="005B7876">
            <w:pPr>
              <w:keepNext/>
              <w:keepLines/>
            </w:pPr>
            <w:r>
              <w:rPr>
                <w:rFonts w:ascii="Arial" w:hAnsi="Arial" w:cs="Arial"/>
                <w:color w:val="000000"/>
                <w:sz w:val="18"/>
                <w:szCs w:val="18"/>
              </w:rPr>
              <w:t> </w:t>
            </w:r>
          </w:p>
        </w:tc>
      </w:tr>
    </w:tbl>
    <w:p w:rsidR="00A576E6" w:rsidRDefault="00A576E6" w:rsidP="005B7876">
      <w:pPr>
        <w:keepNext/>
        <w:keepLines/>
        <w:spacing w:after="0" w:line="240" w:lineRule="auto"/>
      </w:pPr>
    </w:p>
    <w:tbl>
      <w:tblPr>
        <w:tblStyle w:val="NormalTablePHPDOCX"/>
        <w:tblW w:w="0" w:type="auto"/>
        <w:tblInd w:w="108" w:type="dxa"/>
        <w:tblLook w:val="04A0" w:firstRow="1" w:lastRow="0" w:firstColumn="1" w:lastColumn="0" w:noHBand="0" w:noVBand="1"/>
      </w:tblPr>
      <w:tblGrid>
        <w:gridCol w:w="8322"/>
      </w:tblGrid>
      <w:tr w:rsidR="00A576E6" w:rsidTr="001B0E03">
        <w:tc>
          <w:tcPr>
            <w:tcW w:w="0" w:type="auto"/>
            <w:tcMar>
              <w:top w:w="0" w:type="auto"/>
              <w:bottom w:w="0" w:type="auto"/>
            </w:tcMar>
          </w:tcPr>
          <w:p w:rsidR="00A576E6" w:rsidRDefault="00A576E6" w:rsidP="005B7876">
            <w:pPr>
              <w:keepNext/>
              <w:keepLines/>
              <w:jc w:val="both"/>
            </w:pPr>
            <w:r>
              <w:rPr>
                <w:rFonts w:ascii="Arial" w:hAnsi="Arial" w:cs="Arial"/>
                <w:color w:val="000000"/>
                <w:sz w:val="18"/>
                <w:szCs w:val="18"/>
              </w:rPr>
              <w:t>odreži</w:t>
            </w:r>
          </w:p>
          <w:p w:rsidR="00A576E6" w:rsidRDefault="00A576E6" w:rsidP="005B7876">
            <w:pPr>
              <w:keepNext/>
              <w:keepLines/>
              <w:jc w:val="both"/>
            </w:pPr>
            <w:r>
              <w:rPr>
                <w:rFonts w:ascii="Arial" w:hAnsi="Arial" w:cs="Arial"/>
                <w:color w:val="000000"/>
                <w:sz w:val="18"/>
                <w:szCs w:val="18"/>
              </w:rPr>
              <w:t>-------------------------------------------------------------------------------------</w:t>
            </w:r>
          </w:p>
          <w:p w:rsidR="00A576E6" w:rsidRDefault="00A576E6" w:rsidP="005B7876">
            <w:pPr>
              <w:keepNext/>
              <w:keepLines/>
              <w:jc w:val="both"/>
            </w:pPr>
            <w:r>
              <w:rPr>
                <w:rFonts w:ascii="Arial" w:hAnsi="Arial" w:cs="Arial"/>
                <w:color w:val="000000"/>
                <w:sz w:val="18"/>
                <w:szCs w:val="18"/>
              </w:rPr>
              <w:t> </w:t>
            </w:r>
          </w:p>
          <w:tbl>
            <w:tblPr>
              <w:tblStyle w:val="TableGridPHPDOCX"/>
              <w:tblW w:w="808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130"/>
              <w:gridCol w:w="3958"/>
            </w:tblGrid>
            <w:tr w:rsidR="00A576E6" w:rsidTr="00AE0419">
              <w:trPr>
                <w:trHeight w:val="4244"/>
              </w:trPr>
              <w:tc>
                <w:tcPr>
                  <w:tcW w:w="4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576E6" w:rsidRDefault="00A576E6" w:rsidP="005B7876">
                  <w:pPr>
                    <w:keepNext/>
                    <w:keepLines/>
                    <w:jc w:val="both"/>
                    <w:textAlignment w:val="center"/>
                  </w:pPr>
                  <w:r>
                    <w:rPr>
                      <w:rFonts w:ascii="Arial" w:hAnsi="Arial" w:cs="Arial"/>
                      <w:color w:val="000000"/>
                      <w:position w:val="-2"/>
                      <w:sz w:val="18"/>
                      <w:szCs w:val="18"/>
                    </w:rPr>
                    <w:t> </w:t>
                  </w:r>
                </w:p>
                <w:p w:rsidR="00A576E6" w:rsidRDefault="00A576E6" w:rsidP="005B7876">
                  <w:pPr>
                    <w:keepNext/>
                    <w:keepLines/>
                    <w:jc w:val="both"/>
                    <w:textAlignment w:val="center"/>
                  </w:pPr>
                  <w:r>
                    <w:rPr>
                      <w:rFonts w:ascii="Arial" w:hAnsi="Arial" w:cs="Arial"/>
                      <w:b/>
                      <w:bCs/>
                      <w:color w:val="000000"/>
                      <w:position w:val="-2"/>
                      <w:sz w:val="18"/>
                      <w:szCs w:val="18"/>
                    </w:rPr>
                    <w:t>NE ODPIRAJ – PONUDBA</w:t>
                  </w:r>
                </w:p>
                <w:p w:rsidR="00A576E6" w:rsidRDefault="00A576E6" w:rsidP="005B7876">
                  <w:pPr>
                    <w:keepNext/>
                    <w:keepLines/>
                    <w:jc w:val="both"/>
                    <w:textAlignment w:val="center"/>
                  </w:pPr>
                  <w:r>
                    <w:rPr>
                      <w:rFonts w:ascii="Arial" w:hAnsi="Arial" w:cs="Arial"/>
                      <w:color w:val="000000"/>
                      <w:position w:val="-2"/>
                      <w:sz w:val="18"/>
                      <w:szCs w:val="18"/>
                    </w:rPr>
                    <w:t>Predmet javnega naročila:</w:t>
                  </w:r>
                </w:p>
                <w:p w:rsidR="00A576E6" w:rsidRDefault="00A576E6" w:rsidP="005B7876">
                  <w:pPr>
                    <w:keepNext/>
                    <w:keepLines/>
                    <w:jc w:val="both"/>
                    <w:textAlignment w:val="center"/>
                  </w:pPr>
                  <w:r>
                    <w:rPr>
                      <w:rFonts w:ascii="Arial" w:hAnsi="Arial" w:cs="Arial"/>
                      <w:b/>
                      <w:bCs/>
                      <w:color w:val="000000"/>
                      <w:position w:val="-2"/>
                      <w:sz w:val="18"/>
                      <w:szCs w:val="18"/>
                    </w:rPr>
                    <w:t>Dobava vodovodnega materiala</w:t>
                  </w:r>
                  <w:r w:rsidR="00AE0419">
                    <w:rPr>
                      <w:rFonts w:ascii="Arial" w:hAnsi="Arial" w:cs="Arial"/>
                      <w:b/>
                      <w:bCs/>
                      <w:color w:val="000000"/>
                      <w:position w:val="-2"/>
                      <w:sz w:val="18"/>
                      <w:szCs w:val="18"/>
                    </w:rPr>
                    <w:t>, št. 1/2017</w:t>
                  </w:r>
                </w:p>
                <w:p w:rsidR="00A576E6" w:rsidRPr="00AE0419" w:rsidRDefault="00A576E6" w:rsidP="005B7876">
                  <w:pPr>
                    <w:keepNext/>
                    <w:keepLines/>
                    <w:jc w:val="both"/>
                    <w:textAlignment w:val="center"/>
                    <w:rPr>
                      <w:sz w:val="18"/>
                      <w:szCs w:val="18"/>
                    </w:rPr>
                  </w:pPr>
                  <w:r>
                    <w:rPr>
                      <w:rFonts w:ascii="Arial" w:hAnsi="Arial" w:cs="Arial"/>
                      <w:color w:val="000000"/>
                      <w:position w:val="-2"/>
                      <w:sz w:val="18"/>
                      <w:szCs w:val="18"/>
                    </w:rPr>
                    <w:t>  </w:t>
                  </w:r>
                </w:p>
                <w:p w:rsidR="00A576E6" w:rsidRPr="00AE0419" w:rsidRDefault="00A576E6" w:rsidP="005B7876">
                  <w:pPr>
                    <w:keepNext/>
                    <w:keepLines/>
                    <w:jc w:val="both"/>
                    <w:textAlignment w:val="center"/>
                    <w:rPr>
                      <w:sz w:val="18"/>
                      <w:szCs w:val="18"/>
                    </w:rPr>
                  </w:pPr>
                  <w:r w:rsidRPr="00AE0419">
                    <w:rPr>
                      <w:rFonts w:ascii="Arial" w:hAnsi="Arial" w:cs="Arial"/>
                      <w:bCs/>
                      <w:color w:val="000000"/>
                      <w:position w:val="-2"/>
                      <w:sz w:val="18"/>
                      <w:szCs w:val="18"/>
                    </w:rPr>
                    <w:t>POŠILJATELJ:</w:t>
                  </w:r>
                </w:p>
                <w:p w:rsidR="00A576E6" w:rsidRPr="00AE0419" w:rsidRDefault="00AE0419" w:rsidP="005B7876">
                  <w:pPr>
                    <w:keepNext/>
                    <w:keepLines/>
                    <w:jc w:val="both"/>
                    <w:textAlignment w:val="center"/>
                  </w:pPr>
                  <w:r>
                    <w:rPr>
                      <w:rFonts w:ascii="Arial" w:hAnsi="Arial" w:cs="Arial"/>
                      <w:color w:val="000000"/>
                      <w:position w:val="-2"/>
                    </w:rPr>
                    <w:t>___________________</w:t>
                  </w:r>
                </w:p>
                <w:p w:rsidR="00A576E6" w:rsidRDefault="00A576E6" w:rsidP="005B7876">
                  <w:pPr>
                    <w:keepNext/>
                    <w:keepLines/>
                    <w:jc w:val="both"/>
                    <w:textAlignment w:val="center"/>
                  </w:pPr>
                  <w:r>
                    <w:rPr>
                      <w:rFonts w:ascii="Arial" w:hAnsi="Arial" w:cs="Arial"/>
                      <w:color w:val="000000"/>
                      <w:position w:val="-2"/>
                      <w:sz w:val="18"/>
                      <w:szCs w:val="18"/>
                    </w:rPr>
                    <w:t>______________________________</w:t>
                  </w:r>
                </w:p>
                <w:p w:rsidR="00A576E6" w:rsidRDefault="00A576E6" w:rsidP="005B7876">
                  <w:pPr>
                    <w:keepNext/>
                    <w:keepLines/>
                    <w:jc w:val="both"/>
                    <w:textAlignment w:val="center"/>
                  </w:pPr>
                  <w:r>
                    <w:rPr>
                      <w:rFonts w:ascii="Arial" w:hAnsi="Arial" w:cs="Arial"/>
                      <w:color w:val="000000"/>
                      <w:position w:val="-2"/>
                      <w:sz w:val="18"/>
                      <w:szCs w:val="18"/>
                    </w:rPr>
                    <w:t>Kontaktna oseba:________________</w:t>
                  </w:r>
                </w:p>
                <w:p w:rsidR="00A576E6" w:rsidRDefault="00A576E6" w:rsidP="005B7876">
                  <w:pPr>
                    <w:keepNext/>
                    <w:keepLines/>
                    <w:jc w:val="both"/>
                    <w:textAlignment w:val="center"/>
                  </w:pPr>
                  <w:r>
                    <w:rPr>
                      <w:rFonts w:ascii="Arial" w:hAnsi="Arial" w:cs="Arial"/>
                      <w:color w:val="000000"/>
                      <w:position w:val="-2"/>
                      <w:sz w:val="18"/>
                      <w:szCs w:val="18"/>
                    </w:rPr>
                    <w:t>Telefon:_______________________</w:t>
                  </w:r>
                </w:p>
                <w:p w:rsidR="00AE0419" w:rsidRDefault="00A576E6" w:rsidP="005B7876">
                  <w:pPr>
                    <w:keepNext/>
                    <w:keepLines/>
                    <w:jc w:val="both"/>
                    <w:textAlignment w:val="center"/>
                    <w:rPr>
                      <w:rFonts w:ascii="Arial" w:hAnsi="Arial" w:cs="Arial"/>
                      <w:color w:val="000000"/>
                      <w:position w:val="-2"/>
                      <w:sz w:val="18"/>
                      <w:szCs w:val="18"/>
                    </w:rPr>
                  </w:pPr>
                  <w:r>
                    <w:rPr>
                      <w:rFonts w:ascii="Arial" w:hAnsi="Arial" w:cs="Arial"/>
                      <w:color w:val="000000"/>
                      <w:position w:val="-2"/>
                      <w:sz w:val="18"/>
                      <w:szCs w:val="18"/>
                    </w:rPr>
                    <w:t>E-naslov:_</w:t>
                  </w:r>
                </w:p>
                <w:p w:rsidR="00A576E6" w:rsidRDefault="00A576E6" w:rsidP="005B7876">
                  <w:pPr>
                    <w:keepNext/>
                    <w:keepLines/>
                    <w:jc w:val="both"/>
                    <w:textAlignment w:val="center"/>
                  </w:pPr>
                  <w:r>
                    <w:rPr>
                      <w:rFonts w:ascii="Arial" w:hAnsi="Arial" w:cs="Arial"/>
                      <w:color w:val="000000"/>
                      <w:position w:val="-2"/>
                      <w:sz w:val="18"/>
                      <w:szCs w:val="18"/>
                    </w:rPr>
                    <w:t>_____________________</w:t>
                  </w:r>
                </w:p>
                <w:p w:rsidR="00A576E6" w:rsidRDefault="00A576E6" w:rsidP="005B7876">
                  <w:pPr>
                    <w:keepNext/>
                    <w:keepLines/>
                    <w:jc w:val="both"/>
                    <w:textAlignment w:val="center"/>
                  </w:pPr>
                  <w:r>
                    <w:rPr>
                      <w:rFonts w:ascii="Arial" w:hAnsi="Arial" w:cs="Arial"/>
                      <w:color w:val="000000"/>
                      <w:position w:val="-2"/>
                      <w:sz w:val="18"/>
                      <w:szCs w:val="18"/>
                    </w:rPr>
                    <w:t> </w:t>
                  </w:r>
                </w:p>
                <w:p w:rsidR="00A576E6" w:rsidRDefault="00A576E6" w:rsidP="005B7876">
                  <w:pPr>
                    <w:keepNext/>
                    <w:keepLines/>
                    <w:jc w:val="both"/>
                    <w:textAlignment w:val="center"/>
                  </w:pPr>
                  <w:r>
                    <w:rPr>
                      <w:rFonts w:ascii="Arial" w:hAnsi="Arial" w:cs="Arial"/>
                      <w:color w:val="000000"/>
                      <w:position w:val="-2"/>
                      <w:sz w:val="18"/>
                      <w:szCs w:val="18"/>
                    </w:rPr>
                    <w:t>[  ] ponudba</w:t>
                  </w:r>
                </w:p>
                <w:p w:rsidR="00A576E6" w:rsidRDefault="00A576E6" w:rsidP="005B7876">
                  <w:pPr>
                    <w:keepNext/>
                    <w:keepLines/>
                    <w:jc w:val="both"/>
                    <w:textAlignment w:val="center"/>
                  </w:pPr>
                  <w:r>
                    <w:rPr>
                      <w:rFonts w:ascii="Arial" w:hAnsi="Arial" w:cs="Arial"/>
                      <w:color w:val="000000"/>
                      <w:position w:val="-2"/>
                      <w:sz w:val="18"/>
                      <w:szCs w:val="18"/>
                    </w:rPr>
                    <w:t>[  ] sprememba</w:t>
                  </w:r>
                </w:p>
                <w:p w:rsidR="00A576E6" w:rsidRDefault="00A576E6" w:rsidP="005B7876">
                  <w:pPr>
                    <w:keepNext/>
                    <w:keepLines/>
                    <w:jc w:val="both"/>
                    <w:textAlignment w:val="center"/>
                  </w:pPr>
                  <w:r>
                    <w:rPr>
                      <w:rFonts w:ascii="Arial" w:hAnsi="Arial" w:cs="Arial"/>
                      <w:color w:val="000000"/>
                      <w:position w:val="-2"/>
                      <w:sz w:val="18"/>
                      <w:szCs w:val="18"/>
                    </w:rPr>
                    <w:t>[  ] umik</w:t>
                  </w:r>
                </w:p>
              </w:tc>
              <w:tc>
                <w:tcPr>
                  <w:tcW w:w="395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576E6" w:rsidRDefault="00A576E6" w:rsidP="005B7876">
                  <w:pPr>
                    <w:keepNext/>
                    <w:keepLines/>
                    <w:jc w:val="both"/>
                    <w:textAlignment w:val="center"/>
                  </w:pPr>
                  <w:r>
                    <w:rPr>
                      <w:rFonts w:ascii="Arial" w:hAnsi="Arial" w:cs="Arial"/>
                      <w:color w:val="000000"/>
                      <w:position w:val="-2"/>
                      <w:sz w:val="18"/>
                      <w:szCs w:val="18"/>
                    </w:rPr>
                    <w:t> </w:t>
                  </w:r>
                </w:p>
                <w:p w:rsidR="00A576E6" w:rsidRPr="00AE0419" w:rsidRDefault="00A576E6" w:rsidP="005B7876">
                  <w:pPr>
                    <w:keepNext/>
                    <w:keepLines/>
                    <w:jc w:val="both"/>
                    <w:textAlignment w:val="center"/>
                  </w:pPr>
                  <w:r>
                    <w:rPr>
                      <w:rFonts w:ascii="Arial" w:hAnsi="Arial" w:cs="Arial"/>
                      <w:color w:val="000000"/>
                      <w:position w:val="-2"/>
                      <w:sz w:val="18"/>
                      <w:szCs w:val="18"/>
                    </w:rPr>
                    <w:t>  </w:t>
                  </w:r>
                </w:p>
                <w:p w:rsidR="00A576E6" w:rsidRDefault="00A576E6" w:rsidP="005B7876">
                  <w:pPr>
                    <w:keepNext/>
                    <w:keepLines/>
                    <w:jc w:val="both"/>
                    <w:textAlignment w:val="center"/>
                    <w:rPr>
                      <w:rFonts w:ascii="Arial" w:hAnsi="Arial" w:cs="Arial"/>
                      <w:color w:val="000000"/>
                      <w:position w:val="-2"/>
                      <w:sz w:val="18"/>
                      <w:szCs w:val="18"/>
                    </w:rPr>
                  </w:pPr>
                  <w:r w:rsidRPr="00AE0419">
                    <w:rPr>
                      <w:rFonts w:ascii="Arial" w:hAnsi="Arial" w:cs="Arial"/>
                      <w:bCs/>
                      <w:color w:val="000000"/>
                      <w:position w:val="-2"/>
                      <w:sz w:val="18"/>
                      <w:szCs w:val="18"/>
                    </w:rPr>
                    <w:t>NASLOVNIK</w:t>
                  </w:r>
                  <w:r w:rsidRPr="00AE0419">
                    <w:rPr>
                      <w:rFonts w:ascii="Arial" w:hAnsi="Arial" w:cs="Arial"/>
                      <w:color w:val="000000"/>
                      <w:position w:val="-2"/>
                      <w:sz w:val="18"/>
                      <w:szCs w:val="18"/>
                    </w:rPr>
                    <w:t>:</w:t>
                  </w:r>
                </w:p>
                <w:p w:rsidR="00AE0419" w:rsidRPr="00AE0419" w:rsidRDefault="00AE0419" w:rsidP="005B7876">
                  <w:pPr>
                    <w:keepNext/>
                    <w:keepLines/>
                    <w:jc w:val="both"/>
                    <w:textAlignment w:val="center"/>
                  </w:pPr>
                </w:p>
                <w:p w:rsidR="00A576E6" w:rsidRPr="00AE0419" w:rsidRDefault="00A576E6" w:rsidP="005B7876">
                  <w:pPr>
                    <w:keepNext/>
                    <w:keepLines/>
                    <w:jc w:val="both"/>
                    <w:textAlignment w:val="center"/>
                    <w:rPr>
                      <w:b/>
                    </w:rPr>
                  </w:pPr>
                  <w:r w:rsidRPr="00AE0419">
                    <w:rPr>
                      <w:rFonts w:ascii="Arial" w:hAnsi="Arial" w:cs="Arial"/>
                      <w:b/>
                      <w:color w:val="000000"/>
                      <w:position w:val="-2"/>
                    </w:rPr>
                    <w:t>KOMUNALA KRANJ, d.o.o.</w:t>
                  </w:r>
                </w:p>
                <w:p w:rsidR="00AE0419" w:rsidRDefault="00A576E6" w:rsidP="005B7876">
                  <w:pPr>
                    <w:keepNext/>
                    <w:keepLines/>
                    <w:jc w:val="both"/>
                    <w:textAlignment w:val="center"/>
                    <w:rPr>
                      <w:rFonts w:ascii="Arial" w:hAnsi="Arial" w:cs="Arial"/>
                      <w:b/>
                      <w:color w:val="000000"/>
                      <w:position w:val="-2"/>
                    </w:rPr>
                  </w:pPr>
                  <w:r w:rsidRPr="00AE0419">
                    <w:rPr>
                      <w:rFonts w:ascii="Arial" w:hAnsi="Arial" w:cs="Arial"/>
                      <w:b/>
                      <w:color w:val="000000"/>
                      <w:position w:val="-2"/>
                    </w:rPr>
                    <w:t xml:space="preserve">Ulica Mirka </w:t>
                  </w:r>
                  <w:proofErr w:type="spellStart"/>
                  <w:r w:rsidRPr="00AE0419">
                    <w:rPr>
                      <w:rFonts w:ascii="Arial" w:hAnsi="Arial" w:cs="Arial"/>
                      <w:b/>
                      <w:color w:val="000000"/>
                      <w:position w:val="-2"/>
                    </w:rPr>
                    <w:t>Vadnova</w:t>
                  </w:r>
                  <w:proofErr w:type="spellEnd"/>
                  <w:r w:rsidRPr="00AE0419">
                    <w:rPr>
                      <w:rFonts w:ascii="Arial" w:hAnsi="Arial" w:cs="Arial"/>
                      <w:b/>
                      <w:color w:val="000000"/>
                      <w:position w:val="-2"/>
                    </w:rPr>
                    <w:t xml:space="preserve"> 1</w:t>
                  </w:r>
                </w:p>
                <w:p w:rsidR="00A576E6" w:rsidRPr="00AE0419" w:rsidRDefault="00A576E6" w:rsidP="005B7876">
                  <w:pPr>
                    <w:keepNext/>
                    <w:keepLines/>
                    <w:jc w:val="both"/>
                    <w:textAlignment w:val="center"/>
                    <w:rPr>
                      <w:b/>
                    </w:rPr>
                  </w:pPr>
                  <w:r w:rsidRPr="00AE0419">
                    <w:rPr>
                      <w:rFonts w:ascii="Arial" w:hAnsi="Arial" w:cs="Arial"/>
                      <w:b/>
                      <w:color w:val="000000"/>
                      <w:position w:val="-2"/>
                    </w:rPr>
                    <w:t>4000 Kranj</w:t>
                  </w:r>
                </w:p>
                <w:p w:rsidR="00A576E6" w:rsidRPr="00AE0419" w:rsidRDefault="00A576E6" w:rsidP="005B7876">
                  <w:pPr>
                    <w:keepNext/>
                    <w:keepLines/>
                    <w:jc w:val="both"/>
                    <w:textAlignment w:val="center"/>
                    <w:rPr>
                      <w:b/>
                    </w:rPr>
                  </w:pPr>
                  <w:r w:rsidRPr="00AE0419">
                    <w:rPr>
                      <w:rFonts w:ascii="Arial" w:hAnsi="Arial" w:cs="Arial"/>
                      <w:b/>
                      <w:color w:val="000000"/>
                      <w:position w:val="-2"/>
                      <w:sz w:val="18"/>
                      <w:szCs w:val="18"/>
                    </w:rPr>
                    <w:t> </w:t>
                  </w:r>
                </w:p>
                <w:p w:rsidR="00A576E6" w:rsidRDefault="00A576E6" w:rsidP="005B7876">
                  <w:pPr>
                    <w:keepNext/>
                    <w:keepLines/>
                    <w:jc w:val="both"/>
                    <w:textAlignment w:val="center"/>
                  </w:pPr>
                  <w:r>
                    <w:rPr>
                      <w:rFonts w:ascii="Arial" w:hAnsi="Arial" w:cs="Arial"/>
                      <w:color w:val="000000"/>
                      <w:position w:val="-2"/>
                      <w:sz w:val="18"/>
                      <w:szCs w:val="18"/>
                    </w:rPr>
                    <w:t>(izpolni vložišče naročnika):</w:t>
                  </w:r>
                </w:p>
                <w:p w:rsidR="00A576E6" w:rsidRDefault="00A576E6" w:rsidP="005B7876">
                  <w:pPr>
                    <w:keepNext/>
                    <w:keepLines/>
                    <w:jc w:val="both"/>
                    <w:textAlignment w:val="center"/>
                  </w:pPr>
                  <w:r>
                    <w:rPr>
                      <w:rFonts w:ascii="Arial" w:hAnsi="Arial" w:cs="Arial"/>
                      <w:color w:val="000000"/>
                      <w:position w:val="-2"/>
                      <w:sz w:val="18"/>
                      <w:szCs w:val="18"/>
                    </w:rPr>
                    <w:t> </w:t>
                  </w:r>
                </w:p>
                <w:p w:rsidR="00A576E6" w:rsidRDefault="00A576E6" w:rsidP="005B7876">
                  <w:pPr>
                    <w:keepNext/>
                    <w:keepLines/>
                    <w:jc w:val="both"/>
                    <w:textAlignment w:val="center"/>
                  </w:pPr>
                  <w:r>
                    <w:rPr>
                      <w:rFonts w:ascii="Arial" w:hAnsi="Arial" w:cs="Arial"/>
                      <w:color w:val="000000"/>
                      <w:position w:val="-2"/>
                      <w:sz w:val="18"/>
                      <w:szCs w:val="18"/>
                    </w:rPr>
                    <w:t>Datum prispetja:________________</w:t>
                  </w:r>
                </w:p>
                <w:p w:rsidR="00A576E6" w:rsidRDefault="00A576E6" w:rsidP="005B7876">
                  <w:pPr>
                    <w:keepNext/>
                    <w:keepLines/>
                    <w:jc w:val="both"/>
                    <w:textAlignment w:val="center"/>
                  </w:pPr>
                  <w:r>
                    <w:rPr>
                      <w:rFonts w:ascii="Arial" w:hAnsi="Arial" w:cs="Arial"/>
                      <w:color w:val="000000"/>
                      <w:position w:val="-2"/>
                      <w:sz w:val="18"/>
                      <w:szCs w:val="18"/>
                    </w:rPr>
                    <w:t>Ura prispetja:___________________</w:t>
                  </w:r>
                </w:p>
                <w:p w:rsidR="00A576E6" w:rsidRDefault="00A576E6" w:rsidP="005B7876">
                  <w:pPr>
                    <w:keepNext/>
                    <w:keepLines/>
                    <w:jc w:val="both"/>
                    <w:textAlignment w:val="center"/>
                  </w:pPr>
                  <w:r>
                    <w:rPr>
                      <w:rFonts w:ascii="Arial" w:hAnsi="Arial" w:cs="Arial"/>
                      <w:color w:val="000000"/>
                      <w:position w:val="-2"/>
                      <w:sz w:val="18"/>
                      <w:szCs w:val="18"/>
                    </w:rPr>
                    <w:t>Zaporedna št. ponudbe:__________</w:t>
                  </w:r>
                </w:p>
                <w:p w:rsidR="00A576E6" w:rsidRDefault="00A576E6" w:rsidP="005B7876">
                  <w:pPr>
                    <w:keepNext/>
                    <w:keepLines/>
                    <w:jc w:val="both"/>
                    <w:textAlignment w:val="center"/>
                  </w:pPr>
                  <w:r>
                    <w:rPr>
                      <w:rFonts w:ascii="Arial" w:hAnsi="Arial" w:cs="Arial"/>
                      <w:color w:val="000000"/>
                      <w:position w:val="-2"/>
                      <w:sz w:val="18"/>
                      <w:szCs w:val="18"/>
                    </w:rPr>
                    <w:t>Podpis: _______________________</w:t>
                  </w:r>
                </w:p>
              </w:tc>
            </w:tr>
          </w:tbl>
          <w:p w:rsidR="00A576E6" w:rsidRDefault="00A576E6" w:rsidP="005B7876">
            <w:pPr>
              <w:keepNext/>
              <w:keepLines/>
            </w:pPr>
          </w:p>
          <w:p w:rsidR="00A576E6" w:rsidRDefault="00A576E6" w:rsidP="005B7876">
            <w:pPr>
              <w:keepNext/>
              <w:keepLines/>
              <w:pBdr>
                <w:bottom w:val="single" w:sz="6" w:space="1" w:color="auto"/>
              </w:pBdr>
              <w:jc w:val="both"/>
            </w:pPr>
            <w:r>
              <w:rPr>
                <w:rFonts w:ascii="Arial" w:hAnsi="Arial" w:cs="Arial"/>
                <w:color w:val="000000"/>
                <w:sz w:val="18"/>
                <w:szCs w:val="18"/>
              </w:rPr>
              <w:t> </w:t>
            </w:r>
          </w:p>
          <w:p w:rsidR="00A576E6" w:rsidRDefault="00A576E6" w:rsidP="005B7876">
            <w:pPr>
              <w:keepNext/>
              <w:keepLines/>
              <w:jc w:val="both"/>
              <w:rPr>
                <w:rFonts w:ascii="Arial" w:hAnsi="Arial" w:cs="Arial"/>
                <w:color w:val="000000"/>
                <w:sz w:val="18"/>
                <w:szCs w:val="18"/>
              </w:rPr>
            </w:pPr>
          </w:p>
          <w:p w:rsidR="00A576E6" w:rsidRDefault="00A576E6" w:rsidP="005B7876">
            <w:pPr>
              <w:keepNext/>
              <w:keepLines/>
              <w:jc w:val="both"/>
            </w:pPr>
          </w:p>
          <w:p w:rsidR="00A576E6" w:rsidRDefault="00A576E6" w:rsidP="005B7876">
            <w:pPr>
              <w:keepNext/>
              <w:keepLines/>
              <w:jc w:val="both"/>
            </w:pPr>
          </w:p>
        </w:tc>
      </w:tr>
    </w:tbl>
    <w:p w:rsidR="0020087C" w:rsidRDefault="0020087C" w:rsidP="005B7876">
      <w:pPr>
        <w:keepNext/>
        <w:keepLines/>
        <w:spacing w:after="0" w:line="240" w:lineRule="auto"/>
        <w:sectPr w:rsidR="0020087C" w:rsidSect="00B2166D">
          <w:footerReference w:type="default" r:id="rId27"/>
          <w:pgSz w:w="11906" w:h="16838"/>
          <w:pgMar w:top="851" w:right="1418" w:bottom="1276" w:left="1418" w:header="567" w:footer="596" w:gutter="0"/>
          <w:cols w:space="708"/>
          <w:docGrid w:linePitch="360"/>
        </w:sectPr>
      </w:pPr>
    </w:p>
    <w:p w:rsidR="009834F0" w:rsidRDefault="009834F0" w:rsidP="005B7876">
      <w:pPr>
        <w:keepNext/>
        <w:keepLines/>
        <w:spacing w:after="0" w:line="240" w:lineRule="auto"/>
      </w:pPr>
    </w:p>
    <w:p w:rsidR="00A576E6" w:rsidRPr="00590863" w:rsidRDefault="00A576E6" w:rsidP="005B7876">
      <w:pPr>
        <w:keepNext/>
        <w:keepLines/>
        <w:spacing w:after="0" w:line="240" w:lineRule="auto"/>
        <w:jc w:val="right"/>
        <w:rPr>
          <w:rFonts w:ascii="Arial" w:hAnsi="Arial" w:cs="Arial"/>
          <w:sz w:val="18"/>
          <w:szCs w:val="18"/>
        </w:rPr>
      </w:pPr>
      <w:r>
        <w:rPr>
          <w:rFonts w:ascii="Arial" w:hAnsi="Arial" w:cs="Arial"/>
          <w:sz w:val="18"/>
          <w:szCs w:val="18"/>
        </w:rPr>
        <w:t>Dokazila</w:t>
      </w:r>
    </w:p>
    <w:p w:rsidR="00A576E6" w:rsidRPr="00252358" w:rsidRDefault="00A576E6" w:rsidP="005B7876">
      <w:pPr>
        <w:keepNext/>
        <w:keepLines/>
        <w:spacing w:after="0" w:line="240" w:lineRule="auto"/>
      </w:pPr>
    </w:p>
    <w:p w:rsidR="00A576E6" w:rsidRDefault="00A576E6" w:rsidP="005B7876">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Tehnična dokumentacija</w:t>
      </w:r>
    </w:p>
    <w:p w:rsidR="00A576E6" w:rsidRDefault="00A576E6" w:rsidP="005B7876">
      <w:pPr>
        <w:keepNext/>
        <w:keepLines/>
        <w:spacing w:after="0" w:line="240" w:lineRule="auto"/>
        <w:rPr>
          <w:rFonts w:ascii="Arial" w:hAnsi="Arial" w:cs="Arial"/>
        </w:rPr>
      </w:pPr>
    </w:p>
    <w:p w:rsidR="00A576E6" w:rsidRDefault="00A576E6" w:rsidP="005B7876">
      <w:pPr>
        <w:keepNext/>
        <w:keepLines/>
        <w:spacing w:after="0" w:line="240" w:lineRule="auto"/>
        <w:jc w:val="both"/>
        <w:rPr>
          <w:rFonts w:ascii="Arial" w:hAnsi="Arial" w:cs="Arial"/>
          <w:color w:val="000000"/>
          <w:sz w:val="18"/>
          <w:szCs w:val="18"/>
        </w:rPr>
      </w:pPr>
    </w:p>
    <w:p w:rsidR="00A576E6" w:rsidRDefault="00A576E6" w:rsidP="005B7876">
      <w:pPr>
        <w:keepNext/>
        <w:keepLines/>
        <w:spacing w:after="0" w:line="240" w:lineRule="auto"/>
        <w:jc w:val="both"/>
      </w:pPr>
      <w:r>
        <w:rPr>
          <w:rFonts w:ascii="Arial" w:hAnsi="Arial" w:cs="Arial"/>
          <w:color w:val="000000"/>
          <w:sz w:val="18"/>
          <w:szCs w:val="18"/>
        </w:rPr>
        <w:t> </w:t>
      </w:r>
    </w:p>
    <w:p w:rsidR="00A576E6" w:rsidRDefault="00A576E6" w:rsidP="005B7876">
      <w:pPr>
        <w:keepNext/>
        <w:keepLines/>
        <w:spacing w:after="0" w:line="240" w:lineRule="auto"/>
        <w:jc w:val="both"/>
        <w:rPr>
          <w:rFonts w:ascii="Arial" w:hAnsi="Arial" w:cs="Arial"/>
          <w:color w:val="000000"/>
          <w:sz w:val="18"/>
          <w:szCs w:val="18"/>
        </w:rPr>
      </w:pPr>
      <w:r>
        <w:rPr>
          <w:rFonts w:ascii="Arial" w:hAnsi="Arial" w:cs="Arial"/>
          <w:color w:val="000000"/>
          <w:sz w:val="18"/>
          <w:szCs w:val="18"/>
        </w:rPr>
        <w:t>Ponudnik mora priložiti ustrezno tehnično dokumentacijo  iz katere je razvidno, da ponudba (proizvodi, ki so predmet javnega naročila in katere ponudnik ponuja v svoji ponudbi) izpolnjuje naročnikove tehnične zahteve in pogoje, navedene v razpisni dokumentaciji.</w:t>
      </w:r>
    </w:p>
    <w:p w:rsidR="00CC42C2" w:rsidRDefault="00CC42C2" w:rsidP="005B7876">
      <w:pPr>
        <w:keepNext/>
        <w:keepLines/>
        <w:spacing w:after="0" w:line="240" w:lineRule="auto"/>
        <w:jc w:val="both"/>
      </w:pPr>
    </w:p>
    <w:sectPr w:rsidR="00CC42C2" w:rsidSect="00B2166D">
      <w:footerReference w:type="default" r:id="rId28"/>
      <w:pgSz w:w="11906" w:h="16838"/>
      <w:pgMar w:top="851"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855" w:rsidRDefault="00163855" w:rsidP="006975C6">
      <w:pPr>
        <w:spacing w:after="0" w:line="240" w:lineRule="auto"/>
      </w:pPr>
      <w:r>
        <w:separator/>
      </w:r>
    </w:p>
  </w:endnote>
  <w:endnote w:type="continuationSeparator" w:id="0">
    <w:p w:rsidR="00163855" w:rsidRDefault="0016385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2531068"/>
      <w:docPartObj>
        <w:docPartGallery w:val="Page Numbers (Bottom of Page)"/>
        <w:docPartUnique/>
      </w:docPartObj>
    </w:sdtPr>
    <w:sdtEndPr>
      <w:rPr>
        <w:sz w:val="16"/>
        <w:szCs w:val="16"/>
      </w:rPr>
    </w:sdtEndPr>
    <w:sdtContent>
      <w:p w:rsidR="00163855" w:rsidRPr="00E17361" w:rsidRDefault="00163855">
        <w:pPr>
          <w:pStyle w:val="Noga"/>
          <w:jc w:val="center"/>
          <w:rPr>
            <w:sz w:val="16"/>
            <w:szCs w:val="16"/>
          </w:rPr>
        </w:pPr>
        <w:r w:rsidRPr="00E17361">
          <w:rPr>
            <w:sz w:val="16"/>
            <w:szCs w:val="16"/>
          </w:rPr>
          <w:fldChar w:fldCharType="begin"/>
        </w:r>
        <w:r w:rsidRPr="00E17361">
          <w:rPr>
            <w:sz w:val="16"/>
            <w:szCs w:val="16"/>
          </w:rPr>
          <w:instrText>PAGE   \* MERGEFORMAT</w:instrText>
        </w:r>
        <w:r w:rsidRPr="00E17361">
          <w:rPr>
            <w:sz w:val="16"/>
            <w:szCs w:val="16"/>
          </w:rPr>
          <w:fldChar w:fldCharType="separate"/>
        </w:r>
        <w:r w:rsidR="001D288A">
          <w:rPr>
            <w:noProof/>
            <w:sz w:val="16"/>
            <w:szCs w:val="16"/>
          </w:rPr>
          <w:t>48</w:t>
        </w:r>
        <w:r w:rsidRPr="00E17361">
          <w:rPr>
            <w:sz w:val="16"/>
            <w:szCs w:val="16"/>
          </w:rPr>
          <w:fldChar w:fldCharType="end"/>
        </w:r>
        <w:r w:rsidRPr="00E17361">
          <w:rPr>
            <w:sz w:val="16"/>
            <w:szCs w:val="16"/>
          </w:rPr>
          <w:t xml:space="preserve">       </w:t>
        </w:r>
      </w:p>
      <w:p w:rsidR="00163855" w:rsidRDefault="00163855">
        <w:pPr>
          <w:pStyle w:val="Noga"/>
          <w:jc w:val="center"/>
          <w:rPr>
            <w:sz w:val="16"/>
            <w:szCs w:val="16"/>
          </w:rPr>
        </w:pPr>
        <w:r w:rsidRPr="00E17361">
          <w:rPr>
            <w:sz w:val="16"/>
            <w:szCs w:val="16"/>
          </w:rPr>
          <w:t>Dobava vodovodnega materiala; 1/2017</w:t>
        </w:r>
        <w:r>
          <w:rPr>
            <w:sz w:val="16"/>
            <w:szCs w:val="16"/>
          </w:rPr>
          <w:t>_pop2</w:t>
        </w:r>
      </w:p>
      <w:p w:rsidR="00163855" w:rsidRPr="00E17361" w:rsidRDefault="00163855">
        <w:pPr>
          <w:pStyle w:val="Noga"/>
          <w:jc w:val="center"/>
          <w:rPr>
            <w:sz w:val="16"/>
            <w:szCs w:val="16"/>
          </w:rPr>
        </w:pPr>
      </w:p>
    </w:sdtContent>
  </w:sdt>
  <w:p w:rsidR="00163855" w:rsidRPr="00E17361" w:rsidRDefault="00163855">
    <w:pPr>
      <w:pStyle w:val="Noga"/>
      <w:rPr>
        <w:sz w:val="16"/>
        <w:szCs w:val="16"/>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855" w:rsidRDefault="00163855" w:rsidP="004E488F">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855" w:rsidRDefault="00163855" w:rsidP="004E488F">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855" w:rsidRDefault="00163855" w:rsidP="004E488F">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855" w:rsidRDefault="00163855" w:rsidP="004E488F">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855" w:rsidRDefault="00163855"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855" w:rsidRPr="006F1DA5" w:rsidRDefault="00163855" w:rsidP="004E488F">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1D288A">
          <w:rPr>
            <w:rFonts w:ascii="Arial" w:hAnsi="Arial" w:cs="Arial"/>
            <w:noProof/>
          </w:rPr>
          <w:t>23</w:t>
        </w:r>
        <w:r w:rsidRPr="006F1DA5">
          <w:rPr>
            <w:rFonts w:ascii="Arial" w:hAnsi="Arial" w:cs="Arial"/>
            <w:noProof/>
          </w:rPr>
          <w:fldChar w:fldCharType="end"/>
        </w:r>
      </w:sdtContent>
    </w:sdt>
  </w:p>
  <w:p w:rsidR="00163855" w:rsidRDefault="00163855" w:rsidP="00D379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855" w:rsidRPr="00E17361" w:rsidRDefault="00163855" w:rsidP="004E488F">
    <w:pPr>
      <w:pStyle w:val="Noga"/>
      <w:tabs>
        <w:tab w:val="left" w:pos="3301"/>
      </w:tabs>
      <w:rPr>
        <w:sz w:val="16"/>
        <w:szCs w:val="16"/>
      </w:rPr>
    </w:pPr>
    <w:r w:rsidRPr="00E17361">
      <w:rPr>
        <w:sz w:val="18"/>
        <w:szCs w:val="18"/>
      </w:rPr>
      <w:t xml:space="preserve">                                                                                        </w:t>
    </w:r>
    <w:r w:rsidRPr="00E17361">
      <w:rPr>
        <w:sz w:val="16"/>
        <w:szCs w:val="16"/>
      </w:rPr>
      <w:t xml:space="preserve">Dobava vodovodnega materiala; 1/2017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855" w:rsidRDefault="00163855" w:rsidP="004E488F">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855" w:rsidRDefault="00163855" w:rsidP="004E488F">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855" w:rsidRDefault="00163855" w:rsidP="004E488F">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855" w:rsidRDefault="00163855" w:rsidP="004E488F">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855" w:rsidRDefault="00163855" w:rsidP="004E488F">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855" w:rsidRDefault="00163855" w:rsidP="006975C6">
      <w:pPr>
        <w:spacing w:after="0" w:line="240" w:lineRule="auto"/>
      </w:pPr>
      <w:r>
        <w:separator/>
      </w:r>
    </w:p>
  </w:footnote>
  <w:footnote w:type="continuationSeparator" w:id="0">
    <w:p w:rsidR="00163855" w:rsidRDefault="0016385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222"/>
      <w:gridCol w:w="8626"/>
      <w:gridCol w:w="222"/>
    </w:tblGrid>
    <w:tr w:rsidR="00163855" w:rsidRPr="006F1DA5" w:rsidTr="004E488F">
      <w:trPr>
        <w:trHeight w:val="1268"/>
      </w:trPr>
      <w:tc>
        <w:tcPr>
          <w:tcW w:w="1668" w:type="dxa"/>
        </w:tcPr>
        <w:p w:rsidR="00163855" w:rsidRPr="006F1DA5" w:rsidRDefault="00163855" w:rsidP="004E488F">
          <w:pPr>
            <w:pStyle w:val="Glava"/>
            <w:rPr>
              <w:rFonts w:ascii="Arial" w:hAnsi="Arial" w:cs="Arial"/>
              <w:b/>
              <w:color w:val="000000" w:themeColor="text1"/>
            </w:rPr>
          </w:pPr>
        </w:p>
      </w:tc>
      <w:tc>
        <w:tcPr>
          <w:tcW w:w="3361" w:type="dxa"/>
        </w:tcPr>
        <w:p w:rsidR="00163855" w:rsidRPr="006F1DA5" w:rsidRDefault="00163855" w:rsidP="004E488F">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08B63E6E">
                <wp:extent cx="5364480" cy="908685"/>
                <wp:effectExtent l="0" t="0" r="7620" b="571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4480" cy="908685"/>
                        </a:xfrm>
                        <a:prstGeom prst="rect">
                          <a:avLst/>
                        </a:prstGeom>
                        <a:noFill/>
                      </pic:spPr>
                    </pic:pic>
                  </a:graphicData>
                </a:graphic>
              </wp:inline>
            </w:drawing>
          </w:r>
        </w:p>
      </w:tc>
      <w:tc>
        <w:tcPr>
          <w:tcW w:w="4209" w:type="dxa"/>
        </w:tcPr>
        <w:p w:rsidR="00163855" w:rsidRPr="006F1DA5" w:rsidRDefault="00163855" w:rsidP="004E488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10"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163855" w:rsidRDefault="001638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855" w:rsidRDefault="00163855">
    <w:pPr>
      <w:pStyle w:val="Glava"/>
    </w:pPr>
    <w:r w:rsidRPr="002722F8">
      <w:rPr>
        <w:rFonts w:ascii="Tahoma" w:hAnsi="Tahoma" w:cs="Tahoma"/>
        <w:noProof/>
        <w:sz w:val="20"/>
        <w:szCs w:val="20"/>
        <w:lang w:eastAsia="sl-SI"/>
      </w:rPr>
      <w:drawing>
        <wp:anchor distT="0" distB="0" distL="114300" distR="114300" simplePos="0" relativeHeight="251660800" behindDoc="0" locked="0" layoutInCell="1" allowOverlap="1" wp14:anchorId="187DDEB2" wp14:editId="2FD51966">
          <wp:simplePos x="0" y="0"/>
          <wp:positionH relativeFrom="page">
            <wp:posOffset>900430</wp:posOffset>
          </wp:positionH>
          <wp:positionV relativeFrom="page">
            <wp:posOffset>520065</wp:posOffset>
          </wp:positionV>
          <wp:extent cx="6324600" cy="906780"/>
          <wp:effectExtent l="0" t="0" r="0" b="7620"/>
          <wp:wrapTopAndBottom/>
          <wp:docPr id="11" name="grafik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1"/>
                  <pic:cNvPicPr>
                    <a:picLocks noChangeAspect="1" noChangeArrowheads="1"/>
                  </pic:cNvPicPr>
                </pic:nvPicPr>
                <pic:blipFill>
                  <a:blip r:embed="rId1" cstate="print"/>
                  <a:srcRect/>
                  <a:stretch>
                    <a:fillRect/>
                  </a:stretch>
                </pic:blipFill>
                <pic:spPr bwMode="auto">
                  <a:xfrm>
                    <a:off x="0" y="0"/>
                    <a:ext cx="6324600" cy="9067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191" w:type="dxa"/>
      <w:tblLook w:val="04A0" w:firstRow="1" w:lastRow="0" w:firstColumn="1" w:lastColumn="0" w:noHBand="0" w:noVBand="1"/>
    </w:tblPr>
    <w:tblGrid>
      <w:gridCol w:w="4191"/>
    </w:tblGrid>
    <w:tr w:rsidR="00163855" w:rsidRPr="006F1DA5" w:rsidTr="00B2166D">
      <w:trPr>
        <w:trHeight w:val="705"/>
      </w:trPr>
      <w:tc>
        <w:tcPr>
          <w:tcW w:w="4191" w:type="dxa"/>
        </w:tcPr>
        <w:p w:rsidR="00163855" w:rsidRPr="006F1DA5" w:rsidRDefault="00163855" w:rsidP="00B93434">
          <w:pPr>
            <w:pStyle w:val="Glava"/>
            <w:rPr>
              <w:rFonts w:ascii="Arial" w:hAnsi="Arial" w:cs="Arial"/>
              <w:b/>
              <w:color w:val="000000" w:themeColor="text1"/>
            </w:rPr>
          </w:pPr>
        </w:p>
      </w:tc>
    </w:tr>
  </w:tbl>
  <w:p w:rsidR="00163855" w:rsidRPr="006F1DA5" w:rsidRDefault="00163855" w:rsidP="00B2166D">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F03264C0"/>
    <w:lvl w:ilvl="0">
      <w:start w:val="1"/>
      <w:numFmt w:val="upperRoman"/>
      <w:lvlText w:val="%1."/>
      <w:lvlJc w:val="left"/>
      <w:pPr>
        <w:ind w:left="5039" w:hanging="360"/>
      </w:pPr>
      <w:rPr>
        <w:rFonts w:hint="default"/>
      </w:rPr>
    </w:lvl>
  </w:abstractNum>
  <w:abstractNum w:abstractNumId="1" w15:restartNumberingAfterBreak="0">
    <w:nsid w:val="024D613A"/>
    <w:multiLevelType w:val="hybridMultilevel"/>
    <w:tmpl w:val="C96CE82E"/>
    <w:lvl w:ilvl="0" w:tplc="6C742132">
      <w:numFmt w:val="bullet"/>
      <w:lvlText w:val="-"/>
      <w:lvlJc w:val="left"/>
      <w:pPr>
        <w:ind w:left="720" w:hanging="360"/>
      </w:pPr>
      <w:rPr>
        <w:rFonts w:ascii="Calibri" w:eastAsia="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A77793"/>
    <w:multiLevelType w:val="singleLevel"/>
    <w:tmpl w:val="00000002"/>
    <w:lvl w:ilvl="0">
      <w:start w:val="1"/>
      <w:numFmt w:val="decimal"/>
      <w:lvlText w:val="%1."/>
      <w:lvlJc w:val="left"/>
      <w:pPr>
        <w:tabs>
          <w:tab w:val="num" w:pos="3893"/>
        </w:tabs>
        <w:ind w:left="4613" w:hanging="360"/>
      </w:pPr>
      <w:rPr>
        <w:rFonts w:ascii="Tahoma" w:eastAsia="Times New Roman" w:hAnsi="Tahoma" w:cs="Tahoma"/>
      </w:rPr>
    </w:lvl>
  </w:abstractNum>
  <w:abstractNum w:abstractNumId="3" w15:restartNumberingAfterBreak="0">
    <w:nsid w:val="0610374D"/>
    <w:multiLevelType w:val="hybridMultilevel"/>
    <w:tmpl w:val="3432EC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141BBB"/>
    <w:multiLevelType w:val="hybridMultilevel"/>
    <w:tmpl w:val="3208DAA0"/>
    <w:lvl w:ilvl="0" w:tplc="1360C6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5F529D"/>
    <w:multiLevelType w:val="hybridMultilevel"/>
    <w:tmpl w:val="46080C7C"/>
    <w:lvl w:ilvl="0" w:tplc="677C9452">
      <w:start w:val="1"/>
      <w:numFmt w:val="bullet"/>
      <w:lvlText w:val=""/>
      <w:lvlJc w:val="left"/>
      <w:pPr>
        <w:ind w:left="720" w:hanging="360"/>
      </w:pPr>
      <w:rPr>
        <w:rFonts w:ascii="Symbol" w:hAnsi="Symbol" w:cs="Symbol" w:hint="default"/>
        <w:sz w:val="18"/>
        <w:szCs w:val="18"/>
      </w:rPr>
    </w:lvl>
    <w:lvl w:ilvl="1" w:tplc="944809D4">
      <w:start w:val="1"/>
      <w:numFmt w:val="bullet"/>
      <w:lvlText w:val="o"/>
      <w:lvlJc w:val="left"/>
      <w:pPr>
        <w:ind w:left="1440" w:hanging="360"/>
      </w:pPr>
      <w:rPr>
        <w:rFonts w:ascii="Courier New" w:hAnsi="Courier New" w:cs="Courier New" w:hint="default"/>
      </w:rPr>
    </w:lvl>
    <w:lvl w:ilvl="2" w:tplc="612E9B60">
      <w:start w:val="1"/>
      <w:numFmt w:val="bullet"/>
      <w:lvlText w:val=""/>
      <w:lvlJc w:val="left"/>
      <w:pPr>
        <w:ind w:left="2160" w:hanging="360"/>
      </w:pPr>
      <w:rPr>
        <w:rFonts w:ascii="Wingdings" w:hAnsi="Wingdings" w:cs="Wingdings" w:hint="default"/>
      </w:rPr>
    </w:lvl>
    <w:lvl w:ilvl="3" w:tplc="4C26B9C0">
      <w:start w:val="1"/>
      <w:numFmt w:val="bullet"/>
      <w:lvlText w:val=""/>
      <w:lvlJc w:val="left"/>
      <w:pPr>
        <w:ind w:left="2880" w:hanging="360"/>
      </w:pPr>
      <w:rPr>
        <w:rFonts w:ascii="Symbol" w:hAnsi="Symbol" w:cs="Symbol" w:hint="default"/>
      </w:rPr>
    </w:lvl>
    <w:lvl w:ilvl="4" w:tplc="8286BBB2">
      <w:start w:val="1"/>
      <w:numFmt w:val="bullet"/>
      <w:lvlText w:val="o"/>
      <w:lvlJc w:val="left"/>
      <w:pPr>
        <w:ind w:left="3600" w:hanging="360"/>
      </w:pPr>
      <w:rPr>
        <w:rFonts w:ascii="Courier New" w:hAnsi="Courier New" w:cs="Courier New" w:hint="default"/>
      </w:rPr>
    </w:lvl>
    <w:lvl w:ilvl="5" w:tplc="1A741A18">
      <w:start w:val="1"/>
      <w:numFmt w:val="bullet"/>
      <w:lvlText w:val=""/>
      <w:lvlJc w:val="left"/>
      <w:pPr>
        <w:ind w:left="4320" w:hanging="360"/>
      </w:pPr>
      <w:rPr>
        <w:rFonts w:ascii="Wingdings" w:hAnsi="Wingdings" w:cs="Wingdings" w:hint="default"/>
      </w:rPr>
    </w:lvl>
    <w:lvl w:ilvl="6" w:tplc="64F0BB44">
      <w:start w:val="1"/>
      <w:numFmt w:val="bullet"/>
      <w:lvlText w:val=""/>
      <w:lvlJc w:val="left"/>
      <w:pPr>
        <w:ind w:left="5040" w:hanging="360"/>
      </w:pPr>
      <w:rPr>
        <w:rFonts w:ascii="Symbol" w:hAnsi="Symbol" w:cs="Symbol" w:hint="default"/>
      </w:rPr>
    </w:lvl>
    <w:lvl w:ilvl="7" w:tplc="D4F075B0">
      <w:start w:val="1"/>
      <w:numFmt w:val="bullet"/>
      <w:lvlText w:val="o"/>
      <w:lvlJc w:val="left"/>
      <w:pPr>
        <w:ind w:left="5760" w:hanging="360"/>
      </w:pPr>
      <w:rPr>
        <w:rFonts w:ascii="Courier New" w:hAnsi="Courier New" w:cs="Courier New" w:hint="default"/>
      </w:rPr>
    </w:lvl>
    <w:lvl w:ilvl="8" w:tplc="7CDEBEFE">
      <w:start w:val="1"/>
      <w:numFmt w:val="bullet"/>
      <w:lvlText w:val=""/>
      <w:lvlJc w:val="left"/>
      <w:pPr>
        <w:ind w:left="6480" w:hanging="360"/>
      </w:pPr>
      <w:rPr>
        <w:rFonts w:ascii="Wingdings" w:hAnsi="Wingdings" w:cs="Wingdings" w:hint="default"/>
      </w:rPr>
    </w:lvl>
  </w:abstractNum>
  <w:abstractNum w:abstractNumId="7" w15:restartNumberingAfterBreak="0">
    <w:nsid w:val="12CB17FD"/>
    <w:multiLevelType w:val="hybridMultilevel"/>
    <w:tmpl w:val="0596C3D2"/>
    <w:lvl w:ilvl="0" w:tplc="CC2E7A8E">
      <w:start w:val="1"/>
      <w:numFmt w:val="bullet"/>
      <w:lvlText w:val=""/>
      <w:lvlJc w:val="left"/>
      <w:pPr>
        <w:ind w:left="720" w:hanging="360"/>
      </w:pPr>
      <w:rPr>
        <w:rFonts w:ascii="Symbol" w:hAnsi="Symbol" w:cs="Symbol" w:hint="default"/>
        <w:sz w:val="18"/>
        <w:szCs w:val="18"/>
      </w:rPr>
    </w:lvl>
    <w:lvl w:ilvl="1" w:tplc="2A9C2294">
      <w:start w:val="1"/>
      <w:numFmt w:val="bullet"/>
      <w:lvlText w:val="o"/>
      <w:lvlJc w:val="left"/>
      <w:pPr>
        <w:ind w:left="1440" w:hanging="360"/>
      </w:pPr>
      <w:rPr>
        <w:rFonts w:ascii="Courier New" w:hAnsi="Courier New" w:cs="Courier New" w:hint="default"/>
      </w:rPr>
    </w:lvl>
    <w:lvl w:ilvl="2" w:tplc="064AB4F8">
      <w:start w:val="1"/>
      <w:numFmt w:val="bullet"/>
      <w:lvlText w:val=""/>
      <w:lvlJc w:val="left"/>
      <w:pPr>
        <w:ind w:left="2160" w:hanging="360"/>
      </w:pPr>
      <w:rPr>
        <w:rFonts w:ascii="Wingdings" w:hAnsi="Wingdings" w:cs="Wingdings" w:hint="default"/>
      </w:rPr>
    </w:lvl>
    <w:lvl w:ilvl="3" w:tplc="20C8DD8C">
      <w:start w:val="1"/>
      <w:numFmt w:val="bullet"/>
      <w:lvlText w:val=""/>
      <w:lvlJc w:val="left"/>
      <w:pPr>
        <w:ind w:left="2880" w:hanging="360"/>
      </w:pPr>
      <w:rPr>
        <w:rFonts w:ascii="Symbol" w:hAnsi="Symbol" w:cs="Symbol" w:hint="default"/>
      </w:rPr>
    </w:lvl>
    <w:lvl w:ilvl="4" w:tplc="D7E4F408">
      <w:start w:val="1"/>
      <w:numFmt w:val="bullet"/>
      <w:lvlText w:val="o"/>
      <w:lvlJc w:val="left"/>
      <w:pPr>
        <w:ind w:left="3600" w:hanging="360"/>
      </w:pPr>
      <w:rPr>
        <w:rFonts w:ascii="Courier New" w:hAnsi="Courier New" w:cs="Courier New" w:hint="default"/>
      </w:rPr>
    </w:lvl>
    <w:lvl w:ilvl="5" w:tplc="94C49938">
      <w:start w:val="1"/>
      <w:numFmt w:val="bullet"/>
      <w:lvlText w:val=""/>
      <w:lvlJc w:val="left"/>
      <w:pPr>
        <w:ind w:left="4320" w:hanging="360"/>
      </w:pPr>
      <w:rPr>
        <w:rFonts w:ascii="Wingdings" w:hAnsi="Wingdings" w:cs="Wingdings" w:hint="default"/>
      </w:rPr>
    </w:lvl>
    <w:lvl w:ilvl="6" w:tplc="805AA01E">
      <w:start w:val="1"/>
      <w:numFmt w:val="bullet"/>
      <w:lvlText w:val=""/>
      <w:lvlJc w:val="left"/>
      <w:pPr>
        <w:ind w:left="5040" w:hanging="360"/>
      </w:pPr>
      <w:rPr>
        <w:rFonts w:ascii="Symbol" w:hAnsi="Symbol" w:cs="Symbol" w:hint="default"/>
      </w:rPr>
    </w:lvl>
    <w:lvl w:ilvl="7" w:tplc="3E2EF896">
      <w:start w:val="1"/>
      <w:numFmt w:val="bullet"/>
      <w:lvlText w:val="o"/>
      <w:lvlJc w:val="left"/>
      <w:pPr>
        <w:ind w:left="5760" w:hanging="360"/>
      </w:pPr>
      <w:rPr>
        <w:rFonts w:ascii="Courier New" w:hAnsi="Courier New" w:cs="Courier New" w:hint="default"/>
      </w:rPr>
    </w:lvl>
    <w:lvl w:ilvl="8" w:tplc="5D4A72D8">
      <w:start w:val="1"/>
      <w:numFmt w:val="bullet"/>
      <w:lvlText w:val=""/>
      <w:lvlJc w:val="left"/>
      <w:pPr>
        <w:ind w:left="6480" w:hanging="360"/>
      </w:pPr>
      <w:rPr>
        <w:rFonts w:ascii="Wingdings" w:hAnsi="Wingdings" w:cs="Wingdings" w:hint="default"/>
      </w:rPr>
    </w:lvl>
  </w:abstractNum>
  <w:abstractNum w:abstractNumId="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3A7EC0"/>
    <w:multiLevelType w:val="hybridMultilevel"/>
    <w:tmpl w:val="C92A0506"/>
    <w:lvl w:ilvl="0" w:tplc="2A6481F0">
      <w:start w:val="1"/>
      <w:numFmt w:val="bullet"/>
      <w:lvlText w:val=""/>
      <w:lvlJc w:val="left"/>
      <w:pPr>
        <w:ind w:left="720" w:hanging="360"/>
      </w:pPr>
      <w:rPr>
        <w:rFonts w:ascii="Symbol" w:hAnsi="Symbol" w:cs="Symbol" w:hint="default"/>
        <w:sz w:val="18"/>
        <w:szCs w:val="18"/>
      </w:rPr>
    </w:lvl>
    <w:lvl w:ilvl="1" w:tplc="3FE21DA6">
      <w:start w:val="1"/>
      <w:numFmt w:val="bullet"/>
      <w:lvlText w:val="o"/>
      <w:lvlJc w:val="left"/>
      <w:pPr>
        <w:ind w:left="1440" w:hanging="360"/>
      </w:pPr>
      <w:rPr>
        <w:rFonts w:ascii="Courier New" w:hAnsi="Courier New" w:cs="Courier New" w:hint="default"/>
      </w:rPr>
    </w:lvl>
    <w:lvl w:ilvl="2" w:tplc="E5FC9FCC">
      <w:start w:val="1"/>
      <w:numFmt w:val="bullet"/>
      <w:lvlText w:val=""/>
      <w:lvlJc w:val="left"/>
      <w:pPr>
        <w:ind w:left="2160" w:hanging="360"/>
      </w:pPr>
      <w:rPr>
        <w:rFonts w:ascii="Wingdings" w:hAnsi="Wingdings" w:cs="Wingdings" w:hint="default"/>
      </w:rPr>
    </w:lvl>
    <w:lvl w:ilvl="3" w:tplc="04DE1160">
      <w:start w:val="1"/>
      <w:numFmt w:val="bullet"/>
      <w:lvlText w:val=""/>
      <w:lvlJc w:val="left"/>
      <w:pPr>
        <w:ind w:left="2880" w:hanging="360"/>
      </w:pPr>
      <w:rPr>
        <w:rFonts w:ascii="Symbol" w:hAnsi="Symbol" w:cs="Symbol" w:hint="default"/>
      </w:rPr>
    </w:lvl>
    <w:lvl w:ilvl="4" w:tplc="F6ACD00A">
      <w:start w:val="1"/>
      <w:numFmt w:val="bullet"/>
      <w:lvlText w:val="o"/>
      <w:lvlJc w:val="left"/>
      <w:pPr>
        <w:ind w:left="3600" w:hanging="360"/>
      </w:pPr>
      <w:rPr>
        <w:rFonts w:ascii="Courier New" w:hAnsi="Courier New" w:cs="Courier New" w:hint="default"/>
      </w:rPr>
    </w:lvl>
    <w:lvl w:ilvl="5" w:tplc="C6BCD5BC">
      <w:start w:val="1"/>
      <w:numFmt w:val="bullet"/>
      <w:lvlText w:val=""/>
      <w:lvlJc w:val="left"/>
      <w:pPr>
        <w:ind w:left="4320" w:hanging="360"/>
      </w:pPr>
      <w:rPr>
        <w:rFonts w:ascii="Wingdings" w:hAnsi="Wingdings" w:cs="Wingdings" w:hint="default"/>
      </w:rPr>
    </w:lvl>
    <w:lvl w:ilvl="6" w:tplc="0E7AE01E">
      <w:start w:val="1"/>
      <w:numFmt w:val="bullet"/>
      <w:lvlText w:val=""/>
      <w:lvlJc w:val="left"/>
      <w:pPr>
        <w:ind w:left="5040" w:hanging="360"/>
      </w:pPr>
      <w:rPr>
        <w:rFonts w:ascii="Symbol" w:hAnsi="Symbol" w:cs="Symbol" w:hint="default"/>
      </w:rPr>
    </w:lvl>
    <w:lvl w:ilvl="7" w:tplc="A28ECB82">
      <w:start w:val="1"/>
      <w:numFmt w:val="bullet"/>
      <w:lvlText w:val="o"/>
      <w:lvlJc w:val="left"/>
      <w:pPr>
        <w:ind w:left="5760" w:hanging="360"/>
      </w:pPr>
      <w:rPr>
        <w:rFonts w:ascii="Courier New" w:hAnsi="Courier New" w:cs="Courier New" w:hint="default"/>
      </w:rPr>
    </w:lvl>
    <w:lvl w:ilvl="8" w:tplc="E904C298">
      <w:start w:val="1"/>
      <w:numFmt w:val="bullet"/>
      <w:lvlText w:val=""/>
      <w:lvlJc w:val="left"/>
      <w:pPr>
        <w:ind w:left="6480" w:hanging="360"/>
      </w:pPr>
      <w:rPr>
        <w:rFonts w:ascii="Wingdings" w:hAnsi="Wingdings" w:cs="Wingdings" w:hint="default"/>
      </w:rPr>
    </w:lvl>
  </w:abstractNum>
  <w:abstractNum w:abstractNumId="10" w15:restartNumberingAfterBreak="0">
    <w:nsid w:val="2185365C"/>
    <w:multiLevelType w:val="hybridMultilevel"/>
    <w:tmpl w:val="2E70DD72"/>
    <w:lvl w:ilvl="0" w:tplc="D79883A8">
      <w:start w:val="1"/>
      <w:numFmt w:val="bullet"/>
      <w:lvlText w:val=""/>
      <w:lvlJc w:val="left"/>
      <w:pPr>
        <w:ind w:left="720" w:hanging="360"/>
      </w:pPr>
      <w:rPr>
        <w:rFonts w:ascii="Symbol" w:hAnsi="Symbol" w:cs="Symbol" w:hint="default"/>
        <w:sz w:val="18"/>
        <w:szCs w:val="18"/>
      </w:rPr>
    </w:lvl>
    <w:lvl w:ilvl="1" w:tplc="5E1254DC">
      <w:start w:val="1"/>
      <w:numFmt w:val="bullet"/>
      <w:lvlText w:val="o"/>
      <w:lvlJc w:val="left"/>
      <w:pPr>
        <w:ind w:left="1440" w:hanging="360"/>
      </w:pPr>
      <w:rPr>
        <w:rFonts w:ascii="Courier New" w:hAnsi="Courier New" w:cs="Courier New" w:hint="default"/>
      </w:rPr>
    </w:lvl>
    <w:lvl w:ilvl="2" w:tplc="E0221E0C">
      <w:start w:val="1"/>
      <w:numFmt w:val="bullet"/>
      <w:lvlText w:val=""/>
      <w:lvlJc w:val="left"/>
      <w:pPr>
        <w:ind w:left="2160" w:hanging="360"/>
      </w:pPr>
      <w:rPr>
        <w:rFonts w:ascii="Wingdings" w:hAnsi="Wingdings" w:cs="Wingdings" w:hint="default"/>
      </w:rPr>
    </w:lvl>
    <w:lvl w:ilvl="3" w:tplc="10FAA028">
      <w:start w:val="1"/>
      <w:numFmt w:val="bullet"/>
      <w:lvlText w:val=""/>
      <w:lvlJc w:val="left"/>
      <w:pPr>
        <w:ind w:left="2880" w:hanging="360"/>
      </w:pPr>
      <w:rPr>
        <w:rFonts w:ascii="Symbol" w:hAnsi="Symbol" w:cs="Symbol" w:hint="default"/>
      </w:rPr>
    </w:lvl>
    <w:lvl w:ilvl="4" w:tplc="92A89B72">
      <w:start w:val="1"/>
      <w:numFmt w:val="bullet"/>
      <w:lvlText w:val="o"/>
      <w:lvlJc w:val="left"/>
      <w:pPr>
        <w:ind w:left="3600" w:hanging="360"/>
      </w:pPr>
      <w:rPr>
        <w:rFonts w:ascii="Courier New" w:hAnsi="Courier New" w:cs="Courier New" w:hint="default"/>
      </w:rPr>
    </w:lvl>
    <w:lvl w:ilvl="5" w:tplc="CBEEF9C6">
      <w:start w:val="1"/>
      <w:numFmt w:val="bullet"/>
      <w:lvlText w:val=""/>
      <w:lvlJc w:val="left"/>
      <w:pPr>
        <w:ind w:left="4320" w:hanging="360"/>
      </w:pPr>
      <w:rPr>
        <w:rFonts w:ascii="Wingdings" w:hAnsi="Wingdings" w:cs="Wingdings" w:hint="default"/>
      </w:rPr>
    </w:lvl>
    <w:lvl w:ilvl="6" w:tplc="B0403CEA">
      <w:start w:val="1"/>
      <w:numFmt w:val="bullet"/>
      <w:lvlText w:val=""/>
      <w:lvlJc w:val="left"/>
      <w:pPr>
        <w:ind w:left="5040" w:hanging="360"/>
      </w:pPr>
      <w:rPr>
        <w:rFonts w:ascii="Symbol" w:hAnsi="Symbol" w:cs="Symbol" w:hint="default"/>
      </w:rPr>
    </w:lvl>
    <w:lvl w:ilvl="7" w:tplc="6990583E">
      <w:start w:val="1"/>
      <w:numFmt w:val="bullet"/>
      <w:lvlText w:val="o"/>
      <w:lvlJc w:val="left"/>
      <w:pPr>
        <w:ind w:left="5760" w:hanging="360"/>
      </w:pPr>
      <w:rPr>
        <w:rFonts w:ascii="Courier New" w:hAnsi="Courier New" w:cs="Courier New" w:hint="default"/>
      </w:rPr>
    </w:lvl>
    <w:lvl w:ilvl="8" w:tplc="B358D772">
      <w:start w:val="1"/>
      <w:numFmt w:val="bullet"/>
      <w:lvlText w:val=""/>
      <w:lvlJc w:val="left"/>
      <w:pPr>
        <w:ind w:left="6480" w:hanging="360"/>
      </w:pPr>
      <w:rPr>
        <w:rFonts w:ascii="Wingdings" w:hAnsi="Wingdings" w:cs="Wingdings" w:hint="default"/>
      </w:rPr>
    </w:lvl>
  </w:abstractNum>
  <w:abstractNum w:abstractNumId="11" w15:restartNumberingAfterBreak="0">
    <w:nsid w:val="277E4303"/>
    <w:multiLevelType w:val="hybridMultilevel"/>
    <w:tmpl w:val="15D4C164"/>
    <w:lvl w:ilvl="0" w:tplc="04240001">
      <w:start w:val="1"/>
      <w:numFmt w:val="bullet"/>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12"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3" w15:restartNumberingAfterBreak="0">
    <w:nsid w:val="37BC59C7"/>
    <w:multiLevelType w:val="hybridMultilevel"/>
    <w:tmpl w:val="240AD5BA"/>
    <w:lvl w:ilvl="0" w:tplc="802CB8AE">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E25321"/>
    <w:multiLevelType w:val="hybridMultilevel"/>
    <w:tmpl w:val="C764BBE8"/>
    <w:lvl w:ilvl="0" w:tplc="3B0CA0BA">
      <w:start w:val="1"/>
      <w:numFmt w:val="bullet"/>
      <w:lvlText w:val=""/>
      <w:lvlJc w:val="left"/>
      <w:pPr>
        <w:ind w:left="720" w:hanging="360"/>
      </w:pPr>
      <w:rPr>
        <w:rFonts w:ascii="Symbol" w:hAnsi="Symbol" w:cs="Symbol" w:hint="default"/>
        <w:sz w:val="18"/>
        <w:szCs w:val="18"/>
      </w:rPr>
    </w:lvl>
    <w:lvl w:ilvl="1" w:tplc="A67A26D6">
      <w:start w:val="1"/>
      <w:numFmt w:val="bullet"/>
      <w:lvlText w:val="o"/>
      <w:lvlJc w:val="left"/>
      <w:pPr>
        <w:ind w:left="1440" w:hanging="360"/>
      </w:pPr>
      <w:rPr>
        <w:rFonts w:ascii="Courier New" w:hAnsi="Courier New" w:cs="Courier New" w:hint="default"/>
      </w:rPr>
    </w:lvl>
    <w:lvl w:ilvl="2" w:tplc="370667A6">
      <w:start w:val="1"/>
      <w:numFmt w:val="bullet"/>
      <w:lvlText w:val=""/>
      <w:lvlJc w:val="left"/>
      <w:pPr>
        <w:ind w:left="2160" w:hanging="360"/>
      </w:pPr>
      <w:rPr>
        <w:rFonts w:ascii="Wingdings" w:hAnsi="Wingdings" w:cs="Wingdings" w:hint="default"/>
      </w:rPr>
    </w:lvl>
    <w:lvl w:ilvl="3" w:tplc="BB2866C0">
      <w:start w:val="1"/>
      <w:numFmt w:val="bullet"/>
      <w:lvlText w:val=""/>
      <w:lvlJc w:val="left"/>
      <w:pPr>
        <w:ind w:left="2880" w:hanging="360"/>
      </w:pPr>
      <w:rPr>
        <w:rFonts w:ascii="Symbol" w:hAnsi="Symbol" w:cs="Symbol" w:hint="default"/>
      </w:rPr>
    </w:lvl>
    <w:lvl w:ilvl="4" w:tplc="33B617F6">
      <w:start w:val="1"/>
      <w:numFmt w:val="bullet"/>
      <w:lvlText w:val="o"/>
      <w:lvlJc w:val="left"/>
      <w:pPr>
        <w:ind w:left="3600" w:hanging="360"/>
      </w:pPr>
      <w:rPr>
        <w:rFonts w:ascii="Courier New" w:hAnsi="Courier New" w:cs="Courier New" w:hint="default"/>
      </w:rPr>
    </w:lvl>
    <w:lvl w:ilvl="5" w:tplc="BC328458">
      <w:start w:val="1"/>
      <w:numFmt w:val="bullet"/>
      <w:lvlText w:val=""/>
      <w:lvlJc w:val="left"/>
      <w:pPr>
        <w:ind w:left="4320" w:hanging="360"/>
      </w:pPr>
      <w:rPr>
        <w:rFonts w:ascii="Wingdings" w:hAnsi="Wingdings" w:cs="Wingdings" w:hint="default"/>
      </w:rPr>
    </w:lvl>
    <w:lvl w:ilvl="6" w:tplc="B7385F84">
      <w:start w:val="1"/>
      <w:numFmt w:val="bullet"/>
      <w:lvlText w:val=""/>
      <w:lvlJc w:val="left"/>
      <w:pPr>
        <w:ind w:left="5040" w:hanging="360"/>
      </w:pPr>
      <w:rPr>
        <w:rFonts w:ascii="Symbol" w:hAnsi="Symbol" w:cs="Symbol" w:hint="default"/>
      </w:rPr>
    </w:lvl>
    <w:lvl w:ilvl="7" w:tplc="D99CD21E">
      <w:start w:val="1"/>
      <w:numFmt w:val="bullet"/>
      <w:lvlText w:val="o"/>
      <w:lvlJc w:val="left"/>
      <w:pPr>
        <w:ind w:left="5760" w:hanging="360"/>
      </w:pPr>
      <w:rPr>
        <w:rFonts w:ascii="Courier New" w:hAnsi="Courier New" w:cs="Courier New" w:hint="default"/>
      </w:rPr>
    </w:lvl>
    <w:lvl w:ilvl="8" w:tplc="578035FC">
      <w:start w:val="1"/>
      <w:numFmt w:val="bullet"/>
      <w:lvlText w:val=""/>
      <w:lvlJc w:val="left"/>
      <w:pPr>
        <w:ind w:left="6480" w:hanging="360"/>
      </w:pPr>
      <w:rPr>
        <w:rFonts w:ascii="Wingdings" w:hAnsi="Wingdings" w:cs="Wingdings" w:hint="default"/>
      </w:rPr>
    </w:lvl>
  </w:abstractNum>
  <w:abstractNum w:abstractNumId="15" w15:restartNumberingAfterBreak="0">
    <w:nsid w:val="444A0A9D"/>
    <w:multiLevelType w:val="hybridMultilevel"/>
    <w:tmpl w:val="2B049B0E"/>
    <w:lvl w:ilvl="0" w:tplc="B972BF58">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4D570CB"/>
    <w:multiLevelType w:val="hybridMultilevel"/>
    <w:tmpl w:val="73F84E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4F00E6"/>
    <w:multiLevelType w:val="hybridMultilevel"/>
    <w:tmpl w:val="448E86F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6C70006"/>
    <w:multiLevelType w:val="hybridMultilevel"/>
    <w:tmpl w:val="4454D004"/>
    <w:lvl w:ilvl="0" w:tplc="D9287448">
      <w:start w:val="1"/>
      <w:numFmt w:val="bullet"/>
      <w:lvlText w:val=""/>
      <w:lvlJc w:val="left"/>
      <w:pPr>
        <w:ind w:left="720" w:hanging="360"/>
      </w:pPr>
      <w:rPr>
        <w:rFonts w:ascii="Symbol" w:hAnsi="Symbol" w:cs="Symbol" w:hint="default"/>
        <w:sz w:val="18"/>
        <w:szCs w:val="18"/>
      </w:rPr>
    </w:lvl>
    <w:lvl w:ilvl="1" w:tplc="5B9E1D22">
      <w:start w:val="1"/>
      <w:numFmt w:val="bullet"/>
      <w:lvlText w:val="o"/>
      <w:lvlJc w:val="left"/>
      <w:pPr>
        <w:ind w:left="1440" w:hanging="360"/>
      </w:pPr>
      <w:rPr>
        <w:rFonts w:ascii="Courier New" w:hAnsi="Courier New" w:cs="Courier New" w:hint="default"/>
      </w:rPr>
    </w:lvl>
    <w:lvl w:ilvl="2" w:tplc="FDE03FB4">
      <w:start w:val="1"/>
      <w:numFmt w:val="bullet"/>
      <w:lvlText w:val=""/>
      <w:lvlJc w:val="left"/>
      <w:pPr>
        <w:ind w:left="2160" w:hanging="360"/>
      </w:pPr>
      <w:rPr>
        <w:rFonts w:ascii="Wingdings" w:hAnsi="Wingdings" w:cs="Wingdings" w:hint="default"/>
      </w:rPr>
    </w:lvl>
    <w:lvl w:ilvl="3" w:tplc="5B0EA5D4">
      <w:start w:val="1"/>
      <w:numFmt w:val="bullet"/>
      <w:lvlText w:val=""/>
      <w:lvlJc w:val="left"/>
      <w:pPr>
        <w:ind w:left="2880" w:hanging="360"/>
      </w:pPr>
      <w:rPr>
        <w:rFonts w:ascii="Symbol" w:hAnsi="Symbol" w:cs="Symbol" w:hint="default"/>
      </w:rPr>
    </w:lvl>
    <w:lvl w:ilvl="4" w:tplc="5BDECAB6">
      <w:start w:val="1"/>
      <w:numFmt w:val="bullet"/>
      <w:lvlText w:val="o"/>
      <w:lvlJc w:val="left"/>
      <w:pPr>
        <w:ind w:left="3600" w:hanging="360"/>
      </w:pPr>
      <w:rPr>
        <w:rFonts w:ascii="Courier New" w:hAnsi="Courier New" w:cs="Courier New" w:hint="default"/>
      </w:rPr>
    </w:lvl>
    <w:lvl w:ilvl="5" w:tplc="6594519C">
      <w:start w:val="1"/>
      <w:numFmt w:val="bullet"/>
      <w:lvlText w:val=""/>
      <w:lvlJc w:val="left"/>
      <w:pPr>
        <w:ind w:left="4320" w:hanging="360"/>
      </w:pPr>
      <w:rPr>
        <w:rFonts w:ascii="Wingdings" w:hAnsi="Wingdings" w:cs="Wingdings" w:hint="default"/>
      </w:rPr>
    </w:lvl>
    <w:lvl w:ilvl="6" w:tplc="35C2AFEA">
      <w:start w:val="1"/>
      <w:numFmt w:val="bullet"/>
      <w:lvlText w:val=""/>
      <w:lvlJc w:val="left"/>
      <w:pPr>
        <w:ind w:left="5040" w:hanging="360"/>
      </w:pPr>
      <w:rPr>
        <w:rFonts w:ascii="Symbol" w:hAnsi="Symbol" w:cs="Symbol" w:hint="default"/>
      </w:rPr>
    </w:lvl>
    <w:lvl w:ilvl="7" w:tplc="5380C8D2">
      <w:start w:val="1"/>
      <w:numFmt w:val="bullet"/>
      <w:lvlText w:val="o"/>
      <w:lvlJc w:val="left"/>
      <w:pPr>
        <w:ind w:left="5760" w:hanging="360"/>
      </w:pPr>
      <w:rPr>
        <w:rFonts w:ascii="Courier New" w:hAnsi="Courier New" w:cs="Courier New" w:hint="default"/>
      </w:rPr>
    </w:lvl>
    <w:lvl w:ilvl="8" w:tplc="B4046BBC">
      <w:start w:val="1"/>
      <w:numFmt w:val="bullet"/>
      <w:lvlText w:val=""/>
      <w:lvlJc w:val="left"/>
      <w:pPr>
        <w:ind w:left="6480" w:hanging="360"/>
      </w:pPr>
      <w:rPr>
        <w:rFonts w:ascii="Wingdings" w:hAnsi="Wingdings" w:cs="Wingdings" w:hint="default"/>
      </w:rPr>
    </w:lvl>
  </w:abstractNum>
  <w:abstractNum w:abstractNumId="19" w15:restartNumberingAfterBreak="0">
    <w:nsid w:val="47AA06AE"/>
    <w:multiLevelType w:val="hybridMultilevel"/>
    <w:tmpl w:val="E474CBC4"/>
    <w:lvl w:ilvl="0" w:tplc="9300F9C4">
      <w:start w:val="1"/>
      <w:numFmt w:val="bullet"/>
      <w:lvlText w:val=""/>
      <w:lvlJc w:val="left"/>
      <w:pPr>
        <w:ind w:left="720" w:hanging="360"/>
      </w:pPr>
      <w:rPr>
        <w:rFonts w:ascii="Symbol" w:hAnsi="Symbol" w:cs="Symbol" w:hint="default"/>
        <w:sz w:val="18"/>
        <w:szCs w:val="18"/>
      </w:rPr>
    </w:lvl>
    <w:lvl w:ilvl="1" w:tplc="8A1A6A3C">
      <w:start w:val="1"/>
      <w:numFmt w:val="bullet"/>
      <w:lvlText w:val="o"/>
      <w:lvlJc w:val="left"/>
      <w:pPr>
        <w:ind w:left="1440" w:hanging="360"/>
      </w:pPr>
      <w:rPr>
        <w:rFonts w:ascii="Courier New" w:hAnsi="Courier New" w:cs="Courier New" w:hint="default"/>
      </w:rPr>
    </w:lvl>
    <w:lvl w:ilvl="2" w:tplc="F176C4CC">
      <w:start w:val="1"/>
      <w:numFmt w:val="bullet"/>
      <w:lvlText w:val=""/>
      <w:lvlJc w:val="left"/>
      <w:pPr>
        <w:ind w:left="2160" w:hanging="360"/>
      </w:pPr>
      <w:rPr>
        <w:rFonts w:ascii="Wingdings" w:hAnsi="Wingdings" w:cs="Wingdings" w:hint="default"/>
      </w:rPr>
    </w:lvl>
    <w:lvl w:ilvl="3" w:tplc="40345A68">
      <w:start w:val="1"/>
      <w:numFmt w:val="bullet"/>
      <w:lvlText w:val=""/>
      <w:lvlJc w:val="left"/>
      <w:pPr>
        <w:ind w:left="2880" w:hanging="360"/>
      </w:pPr>
      <w:rPr>
        <w:rFonts w:ascii="Symbol" w:hAnsi="Symbol" w:cs="Symbol" w:hint="default"/>
      </w:rPr>
    </w:lvl>
    <w:lvl w:ilvl="4" w:tplc="A0B2790C">
      <w:start w:val="1"/>
      <w:numFmt w:val="bullet"/>
      <w:lvlText w:val="o"/>
      <w:lvlJc w:val="left"/>
      <w:pPr>
        <w:ind w:left="3600" w:hanging="360"/>
      </w:pPr>
      <w:rPr>
        <w:rFonts w:ascii="Courier New" w:hAnsi="Courier New" w:cs="Courier New" w:hint="default"/>
      </w:rPr>
    </w:lvl>
    <w:lvl w:ilvl="5" w:tplc="6428C024">
      <w:start w:val="1"/>
      <w:numFmt w:val="bullet"/>
      <w:lvlText w:val=""/>
      <w:lvlJc w:val="left"/>
      <w:pPr>
        <w:ind w:left="4320" w:hanging="360"/>
      </w:pPr>
      <w:rPr>
        <w:rFonts w:ascii="Wingdings" w:hAnsi="Wingdings" w:cs="Wingdings" w:hint="default"/>
      </w:rPr>
    </w:lvl>
    <w:lvl w:ilvl="6" w:tplc="9BB85854">
      <w:start w:val="1"/>
      <w:numFmt w:val="bullet"/>
      <w:lvlText w:val=""/>
      <w:lvlJc w:val="left"/>
      <w:pPr>
        <w:ind w:left="5040" w:hanging="360"/>
      </w:pPr>
      <w:rPr>
        <w:rFonts w:ascii="Symbol" w:hAnsi="Symbol" w:cs="Symbol" w:hint="default"/>
      </w:rPr>
    </w:lvl>
    <w:lvl w:ilvl="7" w:tplc="FBA2FE40">
      <w:start w:val="1"/>
      <w:numFmt w:val="bullet"/>
      <w:lvlText w:val="o"/>
      <w:lvlJc w:val="left"/>
      <w:pPr>
        <w:ind w:left="5760" w:hanging="360"/>
      </w:pPr>
      <w:rPr>
        <w:rFonts w:ascii="Courier New" w:hAnsi="Courier New" w:cs="Courier New" w:hint="default"/>
      </w:rPr>
    </w:lvl>
    <w:lvl w:ilvl="8" w:tplc="64184C00">
      <w:start w:val="1"/>
      <w:numFmt w:val="bullet"/>
      <w:lvlText w:val=""/>
      <w:lvlJc w:val="left"/>
      <w:pPr>
        <w:ind w:left="6480" w:hanging="360"/>
      </w:pPr>
      <w:rPr>
        <w:rFonts w:ascii="Wingdings" w:hAnsi="Wingdings" w:cs="Wingdings" w:hint="default"/>
      </w:rPr>
    </w:lvl>
  </w:abstractNum>
  <w:abstractNum w:abstractNumId="20"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090FA1"/>
    <w:multiLevelType w:val="hybridMultilevel"/>
    <w:tmpl w:val="D2BC1468"/>
    <w:lvl w:ilvl="0" w:tplc="3A9E3CB8">
      <w:start w:val="17"/>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2" w15:restartNumberingAfterBreak="0">
    <w:nsid w:val="49D06577"/>
    <w:multiLevelType w:val="hybridMultilevel"/>
    <w:tmpl w:val="5B9CC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2E35C0"/>
    <w:multiLevelType w:val="hybridMultilevel"/>
    <w:tmpl w:val="8934F5F4"/>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EB1F3D"/>
    <w:multiLevelType w:val="hybridMultilevel"/>
    <w:tmpl w:val="6074CDDA"/>
    <w:lvl w:ilvl="0" w:tplc="082A9132">
      <w:start w:val="1"/>
      <w:numFmt w:val="decimal"/>
      <w:lvlText w:val="%1."/>
      <w:lvlJc w:val="left"/>
      <w:pPr>
        <w:ind w:left="720" w:hanging="360"/>
      </w:pPr>
      <w:rPr>
        <w:rFonts w:ascii="Arial" w:hAnsi="Arial" w:cs="Arial" w:hint="default"/>
        <w:sz w:val="18"/>
        <w:szCs w:val="18"/>
      </w:rPr>
    </w:lvl>
    <w:lvl w:ilvl="1" w:tplc="B5480436">
      <w:start w:val="1"/>
      <w:numFmt w:val="decimal"/>
      <w:lvlText w:val="%2."/>
      <w:lvlJc w:val="left"/>
      <w:pPr>
        <w:ind w:left="1440" w:hanging="360"/>
      </w:pPr>
    </w:lvl>
    <w:lvl w:ilvl="2" w:tplc="DEB8B654">
      <w:start w:val="1"/>
      <w:numFmt w:val="decimal"/>
      <w:lvlText w:val="%3."/>
      <w:lvlJc w:val="left"/>
      <w:pPr>
        <w:ind w:left="2160" w:hanging="360"/>
      </w:pPr>
    </w:lvl>
    <w:lvl w:ilvl="3" w:tplc="5CB89248">
      <w:start w:val="1"/>
      <w:numFmt w:val="decimal"/>
      <w:lvlText w:val="%4."/>
      <w:lvlJc w:val="left"/>
      <w:pPr>
        <w:ind w:left="2880" w:hanging="360"/>
      </w:pPr>
    </w:lvl>
    <w:lvl w:ilvl="4" w:tplc="5EC4EAEC">
      <w:start w:val="1"/>
      <w:numFmt w:val="decimal"/>
      <w:lvlText w:val="%5."/>
      <w:lvlJc w:val="left"/>
      <w:pPr>
        <w:ind w:left="3600" w:hanging="360"/>
      </w:pPr>
    </w:lvl>
    <w:lvl w:ilvl="5" w:tplc="DEBC611E">
      <w:start w:val="1"/>
      <w:numFmt w:val="decimal"/>
      <w:lvlText w:val="%6."/>
      <w:lvlJc w:val="left"/>
      <w:pPr>
        <w:ind w:left="4320" w:hanging="360"/>
      </w:pPr>
    </w:lvl>
    <w:lvl w:ilvl="6" w:tplc="206AFEE4">
      <w:start w:val="1"/>
      <w:numFmt w:val="decimal"/>
      <w:lvlText w:val="%7."/>
      <w:lvlJc w:val="left"/>
      <w:pPr>
        <w:ind w:left="5040" w:hanging="360"/>
      </w:pPr>
    </w:lvl>
    <w:lvl w:ilvl="7" w:tplc="FEA8192C">
      <w:start w:val="1"/>
      <w:numFmt w:val="decimal"/>
      <w:lvlText w:val="%8."/>
      <w:lvlJc w:val="left"/>
      <w:pPr>
        <w:ind w:left="5760" w:hanging="360"/>
      </w:pPr>
    </w:lvl>
    <w:lvl w:ilvl="8" w:tplc="27766286">
      <w:start w:val="1"/>
      <w:numFmt w:val="decimal"/>
      <w:lvlText w:val="%9."/>
      <w:lvlJc w:val="left"/>
      <w:pPr>
        <w:ind w:left="6480" w:hanging="360"/>
      </w:pPr>
    </w:lvl>
  </w:abstractNum>
  <w:abstractNum w:abstractNumId="25" w15:restartNumberingAfterBreak="0">
    <w:nsid w:val="517529F1"/>
    <w:multiLevelType w:val="hybridMultilevel"/>
    <w:tmpl w:val="6902F1C4"/>
    <w:lvl w:ilvl="0" w:tplc="7D84BCB0">
      <w:start w:val="1"/>
      <w:numFmt w:val="bullet"/>
      <w:lvlText w:val=""/>
      <w:lvlJc w:val="left"/>
      <w:pPr>
        <w:ind w:left="720" w:hanging="360"/>
      </w:pPr>
      <w:rPr>
        <w:rFonts w:ascii="Symbol" w:hAnsi="Symbol" w:cs="Symbol" w:hint="default"/>
        <w:sz w:val="18"/>
        <w:szCs w:val="18"/>
      </w:rPr>
    </w:lvl>
    <w:lvl w:ilvl="1" w:tplc="3D706E86">
      <w:start w:val="1"/>
      <w:numFmt w:val="bullet"/>
      <w:lvlText w:val="o"/>
      <w:lvlJc w:val="left"/>
      <w:pPr>
        <w:ind w:left="1440" w:hanging="360"/>
      </w:pPr>
      <w:rPr>
        <w:rFonts w:ascii="Courier New" w:hAnsi="Courier New" w:cs="Courier New" w:hint="default"/>
      </w:rPr>
    </w:lvl>
    <w:lvl w:ilvl="2" w:tplc="9EF0E660">
      <w:start w:val="1"/>
      <w:numFmt w:val="bullet"/>
      <w:lvlText w:val=""/>
      <w:lvlJc w:val="left"/>
      <w:pPr>
        <w:ind w:left="2160" w:hanging="360"/>
      </w:pPr>
      <w:rPr>
        <w:rFonts w:ascii="Wingdings" w:hAnsi="Wingdings" w:cs="Wingdings" w:hint="default"/>
      </w:rPr>
    </w:lvl>
    <w:lvl w:ilvl="3" w:tplc="94282E12">
      <w:start w:val="1"/>
      <w:numFmt w:val="bullet"/>
      <w:lvlText w:val=""/>
      <w:lvlJc w:val="left"/>
      <w:pPr>
        <w:ind w:left="2880" w:hanging="360"/>
      </w:pPr>
      <w:rPr>
        <w:rFonts w:ascii="Symbol" w:hAnsi="Symbol" w:cs="Symbol" w:hint="default"/>
      </w:rPr>
    </w:lvl>
    <w:lvl w:ilvl="4" w:tplc="D84ED218">
      <w:start w:val="1"/>
      <w:numFmt w:val="bullet"/>
      <w:lvlText w:val="o"/>
      <w:lvlJc w:val="left"/>
      <w:pPr>
        <w:ind w:left="3600" w:hanging="360"/>
      </w:pPr>
      <w:rPr>
        <w:rFonts w:ascii="Courier New" w:hAnsi="Courier New" w:cs="Courier New" w:hint="default"/>
      </w:rPr>
    </w:lvl>
    <w:lvl w:ilvl="5" w:tplc="6A7EDE3C">
      <w:start w:val="1"/>
      <w:numFmt w:val="bullet"/>
      <w:lvlText w:val=""/>
      <w:lvlJc w:val="left"/>
      <w:pPr>
        <w:ind w:left="4320" w:hanging="360"/>
      </w:pPr>
      <w:rPr>
        <w:rFonts w:ascii="Wingdings" w:hAnsi="Wingdings" w:cs="Wingdings" w:hint="default"/>
      </w:rPr>
    </w:lvl>
    <w:lvl w:ilvl="6" w:tplc="61AED10E">
      <w:start w:val="1"/>
      <w:numFmt w:val="bullet"/>
      <w:lvlText w:val=""/>
      <w:lvlJc w:val="left"/>
      <w:pPr>
        <w:ind w:left="5040" w:hanging="360"/>
      </w:pPr>
      <w:rPr>
        <w:rFonts w:ascii="Symbol" w:hAnsi="Symbol" w:cs="Symbol" w:hint="default"/>
      </w:rPr>
    </w:lvl>
    <w:lvl w:ilvl="7" w:tplc="931C46F8">
      <w:start w:val="1"/>
      <w:numFmt w:val="bullet"/>
      <w:lvlText w:val="o"/>
      <w:lvlJc w:val="left"/>
      <w:pPr>
        <w:ind w:left="5760" w:hanging="360"/>
      </w:pPr>
      <w:rPr>
        <w:rFonts w:ascii="Courier New" w:hAnsi="Courier New" w:cs="Courier New" w:hint="default"/>
      </w:rPr>
    </w:lvl>
    <w:lvl w:ilvl="8" w:tplc="FDDA55A6">
      <w:start w:val="1"/>
      <w:numFmt w:val="bullet"/>
      <w:lvlText w:val=""/>
      <w:lvlJc w:val="left"/>
      <w:pPr>
        <w:ind w:left="6480" w:hanging="360"/>
      </w:pPr>
      <w:rPr>
        <w:rFonts w:ascii="Wingdings" w:hAnsi="Wingdings" w:cs="Wingdings" w:hint="default"/>
      </w:rPr>
    </w:lvl>
  </w:abstractNum>
  <w:abstractNum w:abstractNumId="26" w15:restartNumberingAfterBreak="0">
    <w:nsid w:val="53CC7382"/>
    <w:multiLevelType w:val="hybridMultilevel"/>
    <w:tmpl w:val="B910468A"/>
    <w:lvl w:ilvl="0" w:tplc="5A24B07A">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412A3A"/>
    <w:multiLevelType w:val="hybridMultilevel"/>
    <w:tmpl w:val="DC3C8D30"/>
    <w:lvl w:ilvl="0" w:tplc="04240017">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5C13211F"/>
    <w:multiLevelType w:val="hybridMultilevel"/>
    <w:tmpl w:val="4316F708"/>
    <w:lvl w:ilvl="0" w:tplc="7618F082">
      <w:start w:val="3210"/>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9943DB"/>
    <w:multiLevelType w:val="hybridMultilevel"/>
    <w:tmpl w:val="D4EE439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num w:numId="1">
    <w:abstractNumId w:val="14"/>
  </w:num>
  <w:num w:numId="2">
    <w:abstractNumId w:val="25"/>
  </w:num>
  <w:num w:numId="3">
    <w:abstractNumId w:val="18"/>
  </w:num>
  <w:num w:numId="4">
    <w:abstractNumId w:val="6"/>
  </w:num>
  <w:num w:numId="5">
    <w:abstractNumId w:val="19"/>
  </w:num>
  <w:num w:numId="6">
    <w:abstractNumId w:val="9"/>
  </w:num>
  <w:num w:numId="7">
    <w:abstractNumId w:val="7"/>
  </w:num>
  <w:num w:numId="8">
    <w:abstractNumId w:val="24"/>
  </w:num>
  <w:num w:numId="9">
    <w:abstractNumId w:val="13"/>
  </w:num>
  <w:num w:numId="10">
    <w:abstractNumId w:val="0"/>
  </w:num>
  <w:num w:numId="11">
    <w:abstractNumId w:val="2"/>
  </w:num>
  <w:num w:numId="12">
    <w:abstractNumId w:val="30"/>
  </w:num>
  <w:num w:numId="13">
    <w:abstractNumId w:val="15"/>
  </w:num>
  <w:num w:numId="14">
    <w:abstractNumId w:val="31"/>
  </w:num>
  <w:num w:numId="15">
    <w:abstractNumId w:val="10"/>
  </w:num>
  <w:num w:numId="16">
    <w:abstractNumId w:val="5"/>
  </w:num>
  <w:num w:numId="17">
    <w:abstractNumId w:val="28"/>
  </w:num>
  <w:num w:numId="18">
    <w:abstractNumId w:val="22"/>
  </w:num>
  <w:num w:numId="19">
    <w:abstractNumId w:val="8"/>
  </w:num>
  <w:num w:numId="20">
    <w:abstractNumId w:val="23"/>
  </w:num>
  <w:num w:numId="21">
    <w:abstractNumId w:val="4"/>
  </w:num>
  <w:num w:numId="22">
    <w:abstractNumId w:val="21"/>
  </w:num>
  <w:num w:numId="23">
    <w:abstractNumId w:val="12"/>
  </w:num>
  <w:num w:numId="24">
    <w:abstractNumId w:val="20"/>
  </w:num>
  <w:num w:numId="25">
    <w:abstractNumId w:val="16"/>
  </w:num>
  <w:num w:numId="26">
    <w:abstractNumId w:val="29"/>
  </w:num>
  <w:num w:numId="27">
    <w:abstractNumId w:val="11"/>
  </w:num>
  <w:num w:numId="28">
    <w:abstractNumId w:val="1"/>
  </w:num>
  <w:num w:numId="29">
    <w:abstractNumId w:val="1"/>
  </w:num>
  <w:num w:numId="30">
    <w:abstractNumId w:val="17"/>
  </w:num>
  <w:num w:numId="31">
    <w:abstractNumId w:val="3"/>
  </w:num>
  <w:num w:numId="32">
    <w:abstractNumId w:val="27"/>
  </w:num>
  <w:num w:numId="33">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63"/>
    <w:rsid w:val="00043DDE"/>
    <w:rsid w:val="00050121"/>
    <w:rsid w:val="00054CD8"/>
    <w:rsid w:val="00055BE6"/>
    <w:rsid w:val="00062D0A"/>
    <w:rsid w:val="00065630"/>
    <w:rsid w:val="000734B5"/>
    <w:rsid w:val="00074A12"/>
    <w:rsid w:val="00074CEE"/>
    <w:rsid w:val="0008022A"/>
    <w:rsid w:val="00085A6E"/>
    <w:rsid w:val="000925F9"/>
    <w:rsid w:val="000937F2"/>
    <w:rsid w:val="00093B03"/>
    <w:rsid w:val="00097F4A"/>
    <w:rsid w:val="000B46A4"/>
    <w:rsid w:val="000C5527"/>
    <w:rsid w:val="000E76C6"/>
    <w:rsid w:val="00107292"/>
    <w:rsid w:val="001127E1"/>
    <w:rsid w:val="00113F1A"/>
    <w:rsid w:val="001208BD"/>
    <w:rsid w:val="00127127"/>
    <w:rsid w:val="00134892"/>
    <w:rsid w:val="001353D3"/>
    <w:rsid w:val="001467B7"/>
    <w:rsid w:val="00157A45"/>
    <w:rsid w:val="00163855"/>
    <w:rsid w:val="0017258E"/>
    <w:rsid w:val="001730D6"/>
    <w:rsid w:val="00186D5A"/>
    <w:rsid w:val="001B0E03"/>
    <w:rsid w:val="001B20FA"/>
    <w:rsid w:val="001B4E8D"/>
    <w:rsid w:val="001D288A"/>
    <w:rsid w:val="001E2AF4"/>
    <w:rsid w:val="00200862"/>
    <w:rsid w:val="0020087C"/>
    <w:rsid w:val="00204EDB"/>
    <w:rsid w:val="00215761"/>
    <w:rsid w:val="002306BA"/>
    <w:rsid w:val="002349B6"/>
    <w:rsid w:val="002634AA"/>
    <w:rsid w:val="00275934"/>
    <w:rsid w:val="0028091A"/>
    <w:rsid w:val="00293E0B"/>
    <w:rsid w:val="002A1375"/>
    <w:rsid w:val="002A2A1C"/>
    <w:rsid w:val="002A47DB"/>
    <w:rsid w:val="002B77AF"/>
    <w:rsid w:val="002C3675"/>
    <w:rsid w:val="002D3CE4"/>
    <w:rsid w:val="002D58B5"/>
    <w:rsid w:val="002F5FF6"/>
    <w:rsid w:val="00302D51"/>
    <w:rsid w:val="00317B7E"/>
    <w:rsid w:val="00325157"/>
    <w:rsid w:val="0033249E"/>
    <w:rsid w:val="00337E4D"/>
    <w:rsid w:val="00343395"/>
    <w:rsid w:val="003521F7"/>
    <w:rsid w:val="0037745A"/>
    <w:rsid w:val="00381DD9"/>
    <w:rsid w:val="00383EB6"/>
    <w:rsid w:val="0039091C"/>
    <w:rsid w:val="003A1AA2"/>
    <w:rsid w:val="003B19A3"/>
    <w:rsid w:val="003B4775"/>
    <w:rsid w:val="003B6E31"/>
    <w:rsid w:val="003D4BC7"/>
    <w:rsid w:val="003D6E09"/>
    <w:rsid w:val="003E0416"/>
    <w:rsid w:val="003F0951"/>
    <w:rsid w:val="0042721C"/>
    <w:rsid w:val="00431B06"/>
    <w:rsid w:val="00453591"/>
    <w:rsid w:val="0045395A"/>
    <w:rsid w:val="004702FB"/>
    <w:rsid w:val="00471503"/>
    <w:rsid w:val="0048017C"/>
    <w:rsid w:val="004801E0"/>
    <w:rsid w:val="004803F6"/>
    <w:rsid w:val="00486CD5"/>
    <w:rsid w:val="0049479E"/>
    <w:rsid w:val="004C1404"/>
    <w:rsid w:val="004D2F9F"/>
    <w:rsid w:val="004D7279"/>
    <w:rsid w:val="004E2CAA"/>
    <w:rsid w:val="004E488F"/>
    <w:rsid w:val="004F2927"/>
    <w:rsid w:val="004F63DC"/>
    <w:rsid w:val="004F6887"/>
    <w:rsid w:val="00503E5A"/>
    <w:rsid w:val="005060D0"/>
    <w:rsid w:val="005071D6"/>
    <w:rsid w:val="0052142A"/>
    <w:rsid w:val="00527452"/>
    <w:rsid w:val="0053510E"/>
    <w:rsid w:val="005423BF"/>
    <w:rsid w:val="0058331F"/>
    <w:rsid w:val="005A14CE"/>
    <w:rsid w:val="005A3621"/>
    <w:rsid w:val="005B6195"/>
    <w:rsid w:val="005B7876"/>
    <w:rsid w:val="005C190D"/>
    <w:rsid w:val="005E5DE9"/>
    <w:rsid w:val="005F0B27"/>
    <w:rsid w:val="00601189"/>
    <w:rsid w:val="006327D4"/>
    <w:rsid w:val="006347C3"/>
    <w:rsid w:val="00634A3A"/>
    <w:rsid w:val="00637DD2"/>
    <w:rsid w:val="006531FC"/>
    <w:rsid w:val="00663520"/>
    <w:rsid w:val="006975C6"/>
    <w:rsid w:val="006A2F17"/>
    <w:rsid w:val="006A5918"/>
    <w:rsid w:val="006B2936"/>
    <w:rsid w:val="006B416B"/>
    <w:rsid w:val="006B53D6"/>
    <w:rsid w:val="006D2E78"/>
    <w:rsid w:val="006D5632"/>
    <w:rsid w:val="006F1DA5"/>
    <w:rsid w:val="006F3FB1"/>
    <w:rsid w:val="006F473D"/>
    <w:rsid w:val="006F72F0"/>
    <w:rsid w:val="006F7F0B"/>
    <w:rsid w:val="0070284E"/>
    <w:rsid w:val="007033B2"/>
    <w:rsid w:val="00703D24"/>
    <w:rsid w:val="0070585D"/>
    <w:rsid w:val="007109D5"/>
    <w:rsid w:val="00737005"/>
    <w:rsid w:val="007432A3"/>
    <w:rsid w:val="0075105D"/>
    <w:rsid w:val="00785F39"/>
    <w:rsid w:val="00793868"/>
    <w:rsid w:val="00796788"/>
    <w:rsid w:val="007A3425"/>
    <w:rsid w:val="007A59E3"/>
    <w:rsid w:val="007C0EDD"/>
    <w:rsid w:val="007C3EA0"/>
    <w:rsid w:val="007C46F8"/>
    <w:rsid w:val="007D6FB3"/>
    <w:rsid w:val="007D77F9"/>
    <w:rsid w:val="007E0E83"/>
    <w:rsid w:val="007F2058"/>
    <w:rsid w:val="007F2D07"/>
    <w:rsid w:val="00803EEA"/>
    <w:rsid w:val="00826530"/>
    <w:rsid w:val="008278F5"/>
    <w:rsid w:val="00855602"/>
    <w:rsid w:val="00873F32"/>
    <w:rsid w:val="00885572"/>
    <w:rsid w:val="008A052B"/>
    <w:rsid w:val="008B67D8"/>
    <w:rsid w:val="008B6CDF"/>
    <w:rsid w:val="008B72CE"/>
    <w:rsid w:val="008C525D"/>
    <w:rsid w:val="008D3735"/>
    <w:rsid w:val="00903DFA"/>
    <w:rsid w:val="009150AD"/>
    <w:rsid w:val="00927829"/>
    <w:rsid w:val="00927C9F"/>
    <w:rsid w:val="00930868"/>
    <w:rsid w:val="00932F86"/>
    <w:rsid w:val="00943A79"/>
    <w:rsid w:val="009572B1"/>
    <w:rsid w:val="00960022"/>
    <w:rsid w:val="00964248"/>
    <w:rsid w:val="009672EA"/>
    <w:rsid w:val="009763AD"/>
    <w:rsid w:val="00981076"/>
    <w:rsid w:val="009834F0"/>
    <w:rsid w:val="00990C1D"/>
    <w:rsid w:val="009B19C0"/>
    <w:rsid w:val="009C0553"/>
    <w:rsid w:val="009C549F"/>
    <w:rsid w:val="009E1B11"/>
    <w:rsid w:val="009E60BE"/>
    <w:rsid w:val="00A00DB0"/>
    <w:rsid w:val="00A2319B"/>
    <w:rsid w:val="00A30EAA"/>
    <w:rsid w:val="00A5073D"/>
    <w:rsid w:val="00A52459"/>
    <w:rsid w:val="00A537A6"/>
    <w:rsid w:val="00A576E6"/>
    <w:rsid w:val="00A76FCE"/>
    <w:rsid w:val="00A90C29"/>
    <w:rsid w:val="00A92159"/>
    <w:rsid w:val="00AB6D36"/>
    <w:rsid w:val="00AB7B81"/>
    <w:rsid w:val="00AC4F74"/>
    <w:rsid w:val="00AD669B"/>
    <w:rsid w:val="00AD6921"/>
    <w:rsid w:val="00AD728B"/>
    <w:rsid w:val="00AE0419"/>
    <w:rsid w:val="00AF7FB0"/>
    <w:rsid w:val="00B05771"/>
    <w:rsid w:val="00B169F3"/>
    <w:rsid w:val="00B2166D"/>
    <w:rsid w:val="00B33E1A"/>
    <w:rsid w:val="00B3735C"/>
    <w:rsid w:val="00B468C9"/>
    <w:rsid w:val="00B55D15"/>
    <w:rsid w:val="00B638B1"/>
    <w:rsid w:val="00B757D1"/>
    <w:rsid w:val="00B831D8"/>
    <w:rsid w:val="00B93434"/>
    <w:rsid w:val="00BA1ED2"/>
    <w:rsid w:val="00BC2D61"/>
    <w:rsid w:val="00BD301A"/>
    <w:rsid w:val="00BF52FB"/>
    <w:rsid w:val="00C02EF0"/>
    <w:rsid w:val="00C125C6"/>
    <w:rsid w:val="00C13C92"/>
    <w:rsid w:val="00C16749"/>
    <w:rsid w:val="00C24613"/>
    <w:rsid w:val="00C315C9"/>
    <w:rsid w:val="00C4261D"/>
    <w:rsid w:val="00C4793C"/>
    <w:rsid w:val="00C65F98"/>
    <w:rsid w:val="00C673EE"/>
    <w:rsid w:val="00C8386A"/>
    <w:rsid w:val="00C8591D"/>
    <w:rsid w:val="00CB4A21"/>
    <w:rsid w:val="00CC3B2E"/>
    <w:rsid w:val="00CC42C2"/>
    <w:rsid w:val="00CD6E25"/>
    <w:rsid w:val="00CF158E"/>
    <w:rsid w:val="00D038D4"/>
    <w:rsid w:val="00D231BC"/>
    <w:rsid w:val="00D34A69"/>
    <w:rsid w:val="00D379CF"/>
    <w:rsid w:val="00D56E47"/>
    <w:rsid w:val="00D60A0B"/>
    <w:rsid w:val="00D7467F"/>
    <w:rsid w:val="00D84CF6"/>
    <w:rsid w:val="00D931BF"/>
    <w:rsid w:val="00DB58F0"/>
    <w:rsid w:val="00DC0B7D"/>
    <w:rsid w:val="00DD2FA1"/>
    <w:rsid w:val="00DE062C"/>
    <w:rsid w:val="00E17361"/>
    <w:rsid w:val="00E26488"/>
    <w:rsid w:val="00E30A07"/>
    <w:rsid w:val="00E316A7"/>
    <w:rsid w:val="00E364D9"/>
    <w:rsid w:val="00E4006B"/>
    <w:rsid w:val="00E47D2D"/>
    <w:rsid w:val="00E55B9D"/>
    <w:rsid w:val="00E55DB7"/>
    <w:rsid w:val="00E64B47"/>
    <w:rsid w:val="00E71E62"/>
    <w:rsid w:val="00EA3AF4"/>
    <w:rsid w:val="00EB7792"/>
    <w:rsid w:val="00EC431C"/>
    <w:rsid w:val="00ED41BC"/>
    <w:rsid w:val="00EF3AE5"/>
    <w:rsid w:val="00F04B6A"/>
    <w:rsid w:val="00F2178D"/>
    <w:rsid w:val="00F24712"/>
    <w:rsid w:val="00F27777"/>
    <w:rsid w:val="00F33BCE"/>
    <w:rsid w:val="00F4036B"/>
    <w:rsid w:val="00F5709E"/>
    <w:rsid w:val="00F63AF4"/>
    <w:rsid w:val="00F74B1A"/>
    <w:rsid w:val="00F74D24"/>
    <w:rsid w:val="00F75BED"/>
    <w:rsid w:val="00F80382"/>
    <w:rsid w:val="00F82F11"/>
    <w:rsid w:val="00F851F3"/>
    <w:rsid w:val="00F93F59"/>
    <w:rsid w:val="00FB3258"/>
    <w:rsid w:val="00FB401C"/>
    <w:rsid w:val="00FC2646"/>
    <w:rsid w:val="00FD0D16"/>
    <w:rsid w:val="00FD2770"/>
    <w:rsid w:val="00FD34A0"/>
    <w:rsid w:val="00FD6CE1"/>
    <w:rsid w:val="00FE62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E8EBB"/>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A2319B"/>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7">
    <w:name w:val="heading 7"/>
    <w:basedOn w:val="Navaden"/>
    <w:next w:val="Navaden"/>
    <w:link w:val="Naslov7Znak"/>
    <w:uiPriority w:val="9"/>
    <w:semiHidden/>
    <w:unhideWhenUsed/>
    <w:qFormat/>
    <w:rsid w:val="00927829"/>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C673EE"/>
    <w:rPr>
      <w:color w:val="0000FF" w:themeColor="hyperlink"/>
      <w:u w:val="single"/>
    </w:rPr>
  </w:style>
  <w:style w:type="table" w:customStyle="1" w:styleId="NormalTablePHPDOCX1">
    <w:name w:val="Normal Table PHPDOCX1"/>
    <w:uiPriority w:val="99"/>
    <w:semiHidden/>
    <w:unhideWhenUsed/>
    <w:qFormat/>
    <w:rsid w:val="003F0951"/>
    <w:pPr>
      <w:spacing w:after="0" w:line="240" w:lineRule="auto"/>
    </w:p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637DD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637DD2"/>
    <w:rPr>
      <w:b/>
      <w:bCs/>
    </w:rPr>
  </w:style>
  <w:style w:type="character" w:customStyle="1" w:styleId="apple-converted-space">
    <w:name w:val="apple-converted-space"/>
    <w:basedOn w:val="Privzetapisavaodstavka"/>
    <w:rsid w:val="00637DD2"/>
  </w:style>
  <w:style w:type="table" w:customStyle="1" w:styleId="NormalTablePHPDOCX2">
    <w:name w:val="Normal Table PHPDOCX2"/>
    <w:uiPriority w:val="99"/>
    <w:semiHidden/>
    <w:unhideWhenUsed/>
    <w:qFormat/>
    <w:rsid w:val="001730D6"/>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65630"/>
    <w:pPr>
      <w:spacing w:after="0" w:line="240" w:lineRule="auto"/>
    </w:pPr>
    <w:tblPr>
      <w:tblInd w:w="0" w:type="dxa"/>
      <w:tblCellMar>
        <w:top w:w="0" w:type="dxa"/>
        <w:left w:w="108" w:type="dxa"/>
        <w:bottom w:w="0" w:type="dxa"/>
        <w:right w:w="108" w:type="dxa"/>
      </w:tblCellMar>
    </w:tblPr>
  </w:style>
  <w:style w:type="paragraph" w:styleId="Naslov">
    <w:name w:val="Title"/>
    <w:basedOn w:val="Navaden"/>
    <w:link w:val="NaslovZnak"/>
    <w:qFormat/>
    <w:rsid w:val="00A5073D"/>
    <w:pPr>
      <w:spacing w:after="0" w:line="240" w:lineRule="auto"/>
      <w:jc w:val="center"/>
    </w:pPr>
    <w:rPr>
      <w:rFonts w:ascii="Times New Roman" w:eastAsia="Times New Roman" w:hAnsi="Times New Roman" w:cs="Times New Roman"/>
      <w:b/>
      <w:sz w:val="24"/>
      <w:szCs w:val="20"/>
      <w:lang w:val="x-none" w:eastAsia="sl-SI"/>
    </w:rPr>
  </w:style>
  <w:style w:type="character" w:customStyle="1" w:styleId="NaslovZnak">
    <w:name w:val="Naslov Znak"/>
    <w:basedOn w:val="Privzetapisavaodstavka"/>
    <w:link w:val="Naslov"/>
    <w:rsid w:val="00A5073D"/>
    <w:rPr>
      <w:rFonts w:ascii="Times New Roman" w:eastAsia="Times New Roman" w:hAnsi="Times New Roman" w:cs="Times New Roman"/>
      <w:b/>
      <w:sz w:val="24"/>
      <w:szCs w:val="20"/>
      <w:lang w:val="x-none" w:eastAsia="sl-SI"/>
    </w:rPr>
  </w:style>
  <w:style w:type="paragraph" w:customStyle="1" w:styleId="BodyText21">
    <w:name w:val="Body Text 21"/>
    <w:basedOn w:val="Navaden"/>
    <w:rsid w:val="00A5073D"/>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styleId="Telobesedila">
    <w:name w:val="Body Text"/>
    <w:basedOn w:val="Navaden"/>
    <w:link w:val="TelobesedilaZnak"/>
    <w:rsid w:val="00A5073D"/>
    <w:pPr>
      <w:widowControl w:val="0"/>
      <w:spacing w:after="0" w:line="240" w:lineRule="auto"/>
      <w:jc w:val="both"/>
    </w:pPr>
    <w:rPr>
      <w:rFonts w:ascii="Arial" w:eastAsia="Times New Roman" w:hAnsi="Arial" w:cs="Times New Roman"/>
      <w:b/>
      <w:sz w:val="20"/>
      <w:szCs w:val="20"/>
      <w:lang w:val="x-none" w:eastAsia="sl-SI"/>
    </w:rPr>
  </w:style>
  <w:style w:type="character" w:customStyle="1" w:styleId="TelobesedilaZnak">
    <w:name w:val="Telo besedila Znak"/>
    <w:basedOn w:val="Privzetapisavaodstavka"/>
    <w:link w:val="Telobesedila"/>
    <w:rsid w:val="00A5073D"/>
    <w:rPr>
      <w:rFonts w:ascii="Arial" w:eastAsia="Times New Roman" w:hAnsi="Arial" w:cs="Times New Roman"/>
      <w:b/>
      <w:sz w:val="20"/>
      <w:szCs w:val="20"/>
      <w:lang w:val="x-none" w:eastAsia="sl-SI"/>
    </w:rPr>
  </w:style>
  <w:style w:type="paragraph" w:styleId="Telobesedila2">
    <w:name w:val="Body Text 2"/>
    <w:basedOn w:val="Navaden"/>
    <w:link w:val="Telobesedila2Znak"/>
    <w:rsid w:val="00A5073D"/>
    <w:pPr>
      <w:spacing w:after="0" w:line="240" w:lineRule="auto"/>
      <w:ind w:right="-2"/>
      <w:jc w:val="both"/>
    </w:pPr>
    <w:rPr>
      <w:rFonts w:ascii="Times New Roman" w:eastAsia="Times New Roman" w:hAnsi="Times New Roman" w:cs="Times New Roman"/>
      <w:b/>
      <w:sz w:val="20"/>
      <w:szCs w:val="20"/>
      <w:lang w:val="x-none" w:eastAsia="sl-SI"/>
    </w:rPr>
  </w:style>
  <w:style w:type="character" w:customStyle="1" w:styleId="Telobesedila2Znak">
    <w:name w:val="Telo besedila 2 Znak"/>
    <w:basedOn w:val="Privzetapisavaodstavka"/>
    <w:link w:val="Telobesedila2"/>
    <w:rsid w:val="00A5073D"/>
    <w:rPr>
      <w:rFonts w:ascii="Times New Roman" w:eastAsia="Times New Roman" w:hAnsi="Times New Roman" w:cs="Times New Roman"/>
      <w:b/>
      <w:sz w:val="20"/>
      <w:szCs w:val="20"/>
      <w:lang w:val="x-none" w:eastAsia="sl-SI"/>
    </w:rPr>
  </w:style>
  <w:style w:type="character" w:customStyle="1" w:styleId="goohl3">
    <w:name w:val="goohl3"/>
    <w:basedOn w:val="Privzetapisavaodstavka"/>
    <w:rsid w:val="0039091C"/>
    <w:rPr>
      <w:i/>
      <w:sz w:val="24"/>
      <w:szCs w:val="24"/>
      <w:lang w:val="en-US" w:eastAsia="en-US" w:bidi="ar-SA"/>
    </w:rPr>
  </w:style>
  <w:style w:type="character" w:customStyle="1" w:styleId="goohl1">
    <w:name w:val="goohl1"/>
    <w:basedOn w:val="Privzetapisavaodstavka"/>
    <w:rsid w:val="0039091C"/>
    <w:rPr>
      <w:i/>
      <w:sz w:val="24"/>
      <w:szCs w:val="24"/>
      <w:lang w:val="en-US" w:eastAsia="en-US" w:bidi="ar-SA"/>
    </w:rPr>
  </w:style>
  <w:style w:type="character" w:customStyle="1" w:styleId="goohl0">
    <w:name w:val="goohl0"/>
    <w:basedOn w:val="Privzetapisavaodstavka"/>
    <w:rsid w:val="0039091C"/>
    <w:rPr>
      <w:i/>
      <w:sz w:val="24"/>
      <w:szCs w:val="24"/>
      <w:lang w:val="en-US" w:eastAsia="en-US" w:bidi="ar-SA"/>
    </w:rPr>
  </w:style>
  <w:style w:type="paragraph" w:customStyle="1" w:styleId="Char">
    <w:name w:val="Char"/>
    <w:basedOn w:val="Navaden"/>
    <w:rsid w:val="0039091C"/>
    <w:pPr>
      <w:numPr>
        <w:numId w:val="23"/>
      </w:numPr>
      <w:spacing w:after="160" w:line="240" w:lineRule="exact"/>
    </w:pPr>
    <w:rPr>
      <w:rFonts w:ascii="Times New Roman" w:eastAsia="Times New Roman" w:hAnsi="Times New Roman" w:cs="Times New Roman"/>
      <w:i/>
      <w:sz w:val="24"/>
      <w:szCs w:val="24"/>
      <w:lang w:val="en-US"/>
    </w:rPr>
  </w:style>
  <w:style w:type="character" w:customStyle="1" w:styleId="Naslov7Znak">
    <w:name w:val="Naslov 7 Znak"/>
    <w:basedOn w:val="Privzetapisavaodstavka"/>
    <w:link w:val="Naslov7"/>
    <w:uiPriority w:val="9"/>
    <w:semiHidden/>
    <w:rsid w:val="00927829"/>
    <w:rPr>
      <w:rFonts w:asciiTheme="majorHAnsi" w:eastAsiaTheme="majorEastAsia" w:hAnsiTheme="majorHAnsi" w:cstheme="majorBidi"/>
      <w:i/>
      <w:iCs/>
      <w:color w:val="243F60" w:themeColor="accent1" w:themeShade="7F"/>
    </w:rPr>
  </w:style>
  <w:style w:type="character" w:styleId="Nerazreenaomemba">
    <w:name w:val="Unresolved Mention"/>
    <w:basedOn w:val="Privzetapisavaodstavka"/>
    <w:uiPriority w:val="99"/>
    <w:semiHidden/>
    <w:unhideWhenUsed/>
    <w:rsid w:val="0016385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211944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yperlink" Target="http://www.stat.si" TargetMode="External"/><Relationship Id="rId3" Type="http://schemas.openxmlformats.org/officeDocument/2006/relationships/styles" Target="styles.xml"/><Relationship Id="rId21" Type="http://schemas.openxmlformats.org/officeDocument/2006/relationships/hyperlink" Target="https://www.kpk-rs.si/sl/pogosta-vprasanja" TargetMode="External"/><Relationship Id="rId7" Type="http://schemas.openxmlformats.org/officeDocument/2006/relationships/endnotes" Target="endnotes.xml"/><Relationship Id="rId12" Type="http://schemas.openxmlformats.org/officeDocument/2006/relationships/hyperlink" Target="mailto:denisa.ceklin@komunala-kranj.si" TargetMode="External"/><Relationship Id="rId17" Type="http://schemas.openxmlformats.org/officeDocument/2006/relationships/hyperlink" Target="http://www.enarocanje.si/_ESPD/" TargetMode="External"/><Relationship Id="rId25"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yperlink" Target="http://www.stat.si" TargetMode="External"/><Relationship Id="rId23" Type="http://schemas.openxmlformats.org/officeDocument/2006/relationships/footer" Target="footer9.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footer" Target="footer1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00EC9-A56D-4990-B5E7-F766CF316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51</Pages>
  <Words>16880</Words>
  <Characters>96221</Characters>
  <Application>Microsoft Office Word</Application>
  <DocSecurity>0</DocSecurity>
  <Lines>801</Lines>
  <Paragraphs>225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Denisa Ceklin</cp:lastModifiedBy>
  <cp:revision>4</cp:revision>
  <cp:lastPrinted>2017-08-31T08:35:00Z</cp:lastPrinted>
  <dcterms:created xsi:type="dcterms:W3CDTF">2017-08-31T09:59:00Z</dcterms:created>
  <dcterms:modified xsi:type="dcterms:W3CDTF">2017-08-31T13:51:00Z</dcterms:modified>
</cp:coreProperties>
</file>